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5A6B8F" w14:textId="76174B9B" w:rsidR="00EB0D96" w:rsidRDefault="00EB0D96" w:rsidP="00EB0D96">
      <w:pPr>
        <w:jc w:val="center"/>
        <w:rPr>
          <w:b/>
          <w:sz w:val="28"/>
          <w:szCs w:val="28"/>
        </w:rPr>
      </w:pPr>
      <w:r>
        <w:rPr>
          <w:b/>
          <w:sz w:val="28"/>
          <w:szCs w:val="28"/>
        </w:rPr>
        <w:t>Государственное бюджетное образовательное учреждение «Комплексный реабилитационно-образовательный центр для детей с нарушениями слуха и зрения»</w:t>
      </w:r>
    </w:p>
    <w:p w14:paraId="76BC7623" w14:textId="370D0E3B" w:rsidR="00A81D76" w:rsidRDefault="00A81D76" w:rsidP="00EB0D96">
      <w:pPr>
        <w:jc w:val="center"/>
        <w:rPr>
          <w:b/>
          <w:sz w:val="28"/>
          <w:szCs w:val="28"/>
        </w:rPr>
      </w:pPr>
    </w:p>
    <w:p w14:paraId="41387746" w14:textId="60CECC24" w:rsidR="00EB0D96" w:rsidRDefault="00A81D76" w:rsidP="00EB0D96">
      <w:pPr>
        <w:shd w:val="clear" w:color="auto" w:fill="FFFFFF"/>
        <w:jc w:val="center"/>
        <w:rPr>
          <w:b/>
          <w:bCs/>
          <w:i/>
          <w:color w:val="000000"/>
          <w:sz w:val="36"/>
          <w:szCs w:val="36"/>
        </w:rPr>
      </w:pPr>
      <w:r>
        <w:rPr>
          <w:b/>
          <w:bCs/>
          <w:noProof/>
          <w:color w:val="000000"/>
          <w:sz w:val="22"/>
          <w:szCs w:val="22"/>
        </w:rPr>
        <w:drawing>
          <wp:inline distT="0" distB="0" distL="0" distR="0" wp14:anchorId="69906656" wp14:editId="63B2E382">
            <wp:extent cx="5937885" cy="185102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7885" cy="1851025"/>
                    </a:xfrm>
                    <a:prstGeom prst="rect">
                      <a:avLst/>
                    </a:prstGeom>
                    <a:noFill/>
                    <a:ln>
                      <a:noFill/>
                    </a:ln>
                  </pic:spPr>
                </pic:pic>
              </a:graphicData>
            </a:graphic>
          </wp:inline>
        </w:drawing>
      </w:r>
    </w:p>
    <w:p w14:paraId="787A59B7" w14:textId="08D0BD1E" w:rsidR="00A81D76" w:rsidRDefault="00A81D76" w:rsidP="00EB0D96">
      <w:pPr>
        <w:shd w:val="clear" w:color="auto" w:fill="FFFFFF"/>
        <w:jc w:val="center"/>
        <w:rPr>
          <w:b/>
          <w:bCs/>
          <w:i/>
          <w:color w:val="000000"/>
          <w:sz w:val="36"/>
          <w:szCs w:val="36"/>
        </w:rPr>
      </w:pPr>
    </w:p>
    <w:p w14:paraId="4AF3D049" w14:textId="77777777" w:rsidR="00A81D76" w:rsidRDefault="00A81D76" w:rsidP="00EB0D96">
      <w:pPr>
        <w:shd w:val="clear" w:color="auto" w:fill="FFFFFF"/>
        <w:jc w:val="center"/>
        <w:rPr>
          <w:b/>
          <w:bCs/>
          <w:i/>
          <w:color w:val="000000"/>
          <w:sz w:val="36"/>
          <w:szCs w:val="36"/>
        </w:rPr>
      </w:pPr>
    </w:p>
    <w:p w14:paraId="2E448814" w14:textId="77777777" w:rsidR="00EB0D96" w:rsidRDefault="00EB0D96" w:rsidP="00EB0D96">
      <w:pPr>
        <w:shd w:val="clear" w:color="auto" w:fill="FFFFFF"/>
        <w:jc w:val="center"/>
        <w:rPr>
          <w:b/>
          <w:bCs/>
          <w:i/>
          <w:color w:val="000000"/>
          <w:sz w:val="36"/>
          <w:szCs w:val="36"/>
        </w:rPr>
      </w:pPr>
      <w:r>
        <w:rPr>
          <w:b/>
          <w:bCs/>
          <w:i/>
          <w:color w:val="000000"/>
          <w:sz w:val="36"/>
          <w:szCs w:val="36"/>
        </w:rPr>
        <w:t>РАБОЧАЯ ПРОГРАММА</w:t>
      </w:r>
    </w:p>
    <w:p w14:paraId="16254454" w14:textId="77777777" w:rsidR="00EB0D96" w:rsidRDefault="00EB0D96" w:rsidP="00EB0D96">
      <w:pPr>
        <w:shd w:val="clear" w:color="auto" w:fill="FFFFFF"/>
        <w:jc w:val="center"/>
        <w:rPr>
          <w:b/>
          <w:bCs/>
          <w:i/>
          <w:color w:val="000000"/>
          <w:sz w:val="36"/>
          <w:szCs w:val="36"/>
        </w:rPr>
      </w:pPr>
      <w:r>
        <w:rPr>
          <w:b/>
          <w:bCs/>
          <w:i/>
          <w:color w:val="000000"/>
          <w:sz w:val="36"/>
          <w:szCs w:val="36"/>
        </w:rPr>
        <w:t>для слабослышащих обучающихся</w:t>
      </w:r>
    </w:p>
    <w:p w14:paraId="2EBB14EC" w14:textId="77777777" w:rsidR="00EB0D96" w:rsidRDefault="00EB0D96" w:rsidP="00EB0D96">
      <w:pPr>
        <w:shd w:val="clear" w:color="auto" w:fill="FFFFFF"/>
        <w:spacing w:line="360" w:lineRule="auto"/>
        <w:jc w:val="center"/>
        <w:rPr>
          <w:color w:val="000000"/>
          <w:sz w:val="36"/>
          <w:szCs w:val="36"/>
        </w:rPr>
      </w:pPr>
    </w:p>
    <w:p w14:paraId="5A1E635F" w14:textId="77777777" w:rsidR="00EB0D96" w:rsidRPr="00D275C9" w:rsidRDefault="00EB0D96" w:rsidP="00EB0D96">
      <w:pPr>
        <w:shd w:val="clear" w:color="auto" w:fill="FFFFFF"/>
        <w:spacing w:line="360" w:lineRule="auto"/>
        <w:rPr>
          <w:color w:val="000000"/>
        </w:rPr>
      </w:pPr>
      <w:r w:rsidRPr="00D275C9">
        <w:rPr>
          <w:color w:val="000000"/>
        </w:rPr>
        <w:t>Наименование учебного курса: литература</w:t>
      </w:r>
    </w:p>
    <w:p w14:paraId="5AD711D8" w14:textId="77777777" w:rsidR="00EB0D96" w:rsidRPr="00D275C9" w:rsidRDefault="00EB0D96" w:rsidP="00EB0D96">
      <w:pPr>
        <w:shd w:val="clear" w:color="auto" w:fill="FFFFFF"/>
        <w:spacing w:line="360" w:lineRule="auto"/>
        <w:rPr>
          <w:color w:val="000000"/>
        </w:rPr>
      </w:pPr>
    </w:p>
    <w:p w14:paraId="07D47F9D" w14:textId="77777777" w:rsidR="00EB0D96" w:rsidRPr="00D275C9" w:rsidRDefault="00EB0D96" w:rsidP="00EB0D96">
      <w:pPr>
        <w:shd w:val="clear" w:color="auto" w:fill="FFFFFF"/>
        <w:spacing w:line="360" w:lineRule="auto"/>
        <w:rPr>
          <w:color w:val="000000"/>
        </w:rPr>
      </w:pPr>
      <w:proofErr w:type="gramStart"/>
      <w:r w:rsidRPr="00D275C9">
        <w:rPr>
          <w:color w:val="000000"/>
        </w:rPr>
        <w:t xml:space="preserve">Класс:  </w:t>
      </w:r>
      <w:r>
        <w:rPr>
          <w:b/>
          <w:color w:val="000000"/>
          <w:lang w:val="en-US"/>
        </w:rPr>
        <w:t>X</w:t>
      </w:r>
      <w:proofErr w:type="gramEnd"/>
    </w:p>
    <w:p w14:paraId="7E304BF9" w14:textId="77777777" w:rsidR="00EB0D96" w:rsidRPr="00D275C9" w:rsidRDefault="00EB0D96" w:rsidP="00EB0D96">
      <w:pPr>
        <w:shd w:val="clear" w:color="auto" w:fill="FFFFFF"/>
        <w:spacing w:line="360" w:lineRule="auto"/>
        <w:rPr>
          <w:color w:val="000000"/>
        </w:rPr>
      </w:pPr>
    </w:p>
    <w:p w14:paraId="1DDF9A87" w14:textId="77777777" w:rsidR="00EB0D96" w:rsidRPr="00D275C9" w:rsidRDefault="00EB0D96" w:rsidP="00EB0D96">
      <w:pPr>
        <w:shd w:val="clear" w:color="auto" w:fill="FFFFFF"/>
        <w:spacing w:line="360" w:lineRule="auto"/>
        <w:rPr>
          <w:color w:val="000000"/>
        </w:rPr>
      </w:pPr>
      <w:r w:rsidRPr="00D275C9">
        <w:rPr>
          <w:color w:val="000000"/>
        </w:rPr>
        <w:t xml:space="preserve">Уровень </w:t>
      </w:r>
      <w:proofErr w:type="gramStart"/>
      <w:r w:rsidRPr="00D275C9">
        <w:rPr>
          <w:color w:val="000000"/>
        </w:rPr>
        <w:t>образования:  ООО</w:t>
      </w:r>
      <w:proofErr w:type="gramEnd"/>
    </w:p>
    <w:p w14:paraId="2637E551" w14:textId="77777777" w:rsidR="00EB0D96" w:rsidRPr="00D275C9" w:rsidRDefault="00EB0D96" w:rsidP="00EB0D96">
      <w:pPr>
        <w:shd w:val="clear" w:color="auto" w:fill="FFFFFF"/>
        <w:spacing w:line="360" w:lineRule="auto"/>
        <w:rPr>
          <w:color w:val="000000"/>
        </w:rPr>
      </w:pPr>
      <w:r w:rsidRPr="00D275C9">
        <w:rPr>
          <w:bCs/>
          <w:color w:val="000000"/>
        </w:rPr>
        <w:t>Срок реализации</w:t>
      </w:r>
      <w:r w:rsidRPr="00D275C9">
        <w:rPr>
          <w:b/>
          <w:bCs/>
          <w:color w:val="000000"/>
        </w:rPr>
        <w:t xml:space="preserve"> </w:t>
      </w:r>
      <w:r w:rsidRPr="00D275C9">
        <w:rPr>
          <w:bCs/>
          <w:color w:val="000000"/>
        </w:rPr>
        <w:t>программы</w:t>
      </w:r>
      <w:r w:rsidRPr="00D275C9">
        <w:rPr>
          <w:b/>
          <w:bCs/>
          <w:color w:val="000000"/>
        </w:rPr>
        <w:t xml:space="preserve">: </w:t>
      </w:r>
      <w:r w:rsidR="009539CE">
        <w:rPr>
          <w:bCs/>
          <w:color w:val="000000"/>
        </w:rPr>
        <w:t>2022-2023</w:t>
      </w:r>
      <w:r w:rsidRPr="00D275C9">
        <w:rPr>
          <w:bCs/>
          <w:color w:val="000000"/>
        </w:rPr>
        <w:t xml:space="preserve"> учебный год</w:t>
      </w:r>
    </w:p>
    <w:p w14:paraId="496517B6" w14:textId="77777777" w:rsidR="00EB0D96" w:rsidRPr="00D275C9" w:rsidRDefault="00EB0D96" w:rsidP="00EB0D96">
      <w:pPr>
        <w:tabs>
          <w:tab w:val="left" w:pos="5676"/>
        </w:tabs>
        <w:spacing w:line="360" w:lineRule="auto"/>
        <w:jc w:val="both"/>
      </w:pPr>
      <w:r w:rsidRPr="00D275C9">
        <w:t xml:space="preserve">                  Количество часов:  </w:t>
      </w:r>
    </w:p>
    <w:p w14:paraId="464B7F4D" w14:textId="77777777" w:rsidR="00EB0D96" w:rsidRPr="00D275C9" w:rsidRDefault="00EB0D96" w:rsidP="00EB0D96">
      <w:pPr>
        <w:tabs>
          <w:tab w:val="left" w:pos="5676"/>
        </w:tabs>
        <w:spacing w:line="360" w:lineRule="auto"/>
        <w:jc w:val="both"/>
      </w:pPr>
      <w:r w:rsidRPr="00D275C9">
        <w:t xml:space="preserve">                  Всего</w:t>
      </w:r>
      <w:r w:rsidRPr="00D275C9">
        <w:rPr>
          <w:u w:val="single"/>
        </w:rPr>
        <w:t xml:space="preserve"> 136 </w:t>
      </w:r>
      <w:r w:rsidRPr="00D275C9">
        <w:t>часов</w:t>
      </w:r>
    </w:p>
    <w:p w14:paraId="595F932C" w14:textId="77777777" w:rsidR="00EB0D96" w:rsidRPr="00D275C9" w:rsidRDefault="00EB0D96" w:rsidP="00EB0D96">
      <w:pPr>
        <w:tabs>
          <w:tab w:val="left" w:pos="5676"/>
        </w:tabs>
        <w:spacing w:line="360" w:lineRule="auto"/>
        <w:jc w:val="both"/>
      </w:pPr>
      <w:r w:rsidRPr="00D275C9">
        <w:t xml:space="preserve">                  в неделю</w:t>
      </w:r>
      <w:r w:rsidRPr="00D275C9">
        <w:rPr>
          <w:u w:val="single"/>
        </w:rPr>
        <w:t xml:space="preserve"> </w:t>
      </w:r>
      <w:proofErr w:type="gramStart"/>
      <w:r w:rsidRPr="00D275C9">
        <w:rPr>
          <w:u w:val="single"/>
        </w:rPr>
        <w:t>4</w:t>
      </w:r>
      <w:r>
        <w:t xml:space="preserve">  часа</w:t>
      </w:r>
      <w:proofErr w:type="gramEnd"/>
    </w:p>
    <w:p w14:paraId="429DF5E5" w14:textId="77777777" w:rsidR="00EB0D96" w:rsidRPr="00D275C9" w:rsidRDefault="00EB0D96" w:rsidP="00EB0D96">
      <w:pPr>
        <w:spacing w:line="360" w:lineRule="auto"/>
        <w:rPr>
          <w:color w:val="000000"/>
        </w:rPr>
      </w:pPr>
      <w:r w:rsidRPr="00D275C9">
        <w:t xml:space="preserve">Настоящая рабочая программа разработана на основе ФГОС ООО, </w:t>
      </w:r>
      <w:proofErr w:type="gramStart"/>
      <w:r w:rsidRPr="00D275C9">
        <w:rPr>
          <w:color w:val="000000"/>
        </w:rPr>
        <w:t>адаптированной  основной</w:t>
      </w:r>
      <w:proofErr w:type="gramEnd"/>
      <w:r w:rsidRPr="00D275C9">
        <w:rPr>
          <w:color w:val="000000"/>
        </w:rPr>
        <w:t xml:space="preserve"> общеобразовательной программы ГБОУ КРОЦ</w:t>
      </w:r>
    </w:p>
    <w:p w14:paraId="40EF3625" w14:textId="77777777" w:rsidR="00EB0D96" w:rsidRPr="00664535" w:rsidRDefault="00EB0D96" w:rsidP="00EB0D96">
      <w:pPr>
        <w:pStyle w:val="ab"/>
        <w:shd w:val="clear" w:color="auto" w:fill="FFFFFF"/>
        <w:spacing w:before="0" w:beforeAutospacing="0" w:after="171"/>
        <w:rPr>
          <w:rFonts w:ascii="Times New Roman" w:hAnsi="Times New Roman"/>
          <w:color w:val="000000"/>
          <w:sz w:val="24"/>
          <w:szCs w:val="24"/>
        </w:rPr>
      </w:pPr>
      <w:r w:rsidRPr="00664535">
        <w:rPr>
          <w:rFonts w:ascii="Times New Roman" w:hAnsi="Times New Roman"/>
          <w:bCs/>
          <w:color w:val="000000"/>
          <w:sz w:val="24"/>
          <w:szCs w:val="24"/>
        </w:rPr>
        <w:t>Учебник:</w:t>
      </w:r>
      <w:r w:rsidRPr="00664535">
        <w:rPr>
          <w:rStyle w:val="apple-converted-space"/>
          <w:rFonts w:ascii="Times New Roman" w:hAnsi="Times New Roman"/>
          <w:sz w:val="24"/>
          <w:szCs w:val="24"/>
        </w:rPr>
        <w:t> </w:t>
      </w:r>
      <w:proofErr w:type="gramStart"/>
      <w:r w:rsidRPr="00664535">
        <w:rPr>
          <w:rStyle w:val="apple-converted-space"/>
          <w:rFonts w:ascii="Times New Roman" w:hAnsi="Times New Roman"/>
          <w:sz w:val="24"/>
          <w:szCs w:val="24"/>
        </w:rPr>
        <w:t xml:space="preserve">Литература </w:t>
      </w:r>
      <w:r>
        <w:rPr>
          <w:rFonts w:ascii="Times New Roman" w:hAnsi="Times New Roman"/>
          <w:color w:val="000000"/>
          <w:sz w:val="24"/>
          <w:szCs w:val="24"/>
          <w:u w:val="single"/>
        </w:rPr>
        <w:t xml:space="preserve"> 8</w:t>
      </w:r>
      <w:proofErr w:type="gramEnd"/>
      <w:r w:rsidRPr="00664535">
        <w:rPr>
          <w:rFonts w:ascii="Times New Roman" w:hAnsi="Times New Roman"/>
          <w:color w:val="000000"/>
          <w:sz w:val="24"/>
          <w:szCs w:val="24"/>
          <w:u w:val="single"/>
        </w:rPr>
        <w:t xml:space="preserve"> </w:t>
      </w:r>
      <w:r w:rsidRPr="00664535">
        <w:rPr>
          <w:rFonts w:ascii="Times New Roman" w:hAnsi="Times New Roman"/>
          <w:color w:val="000000"/>
          <w:sz w:val="24"/>
          <w:szCs w:val="24"/>
        </w:rPr>
        <w:t xml:space="preserve"> класс.  Учебник для общеобразовательных </w:t>
      </w:r>
      <w:proofErr w:type="gramStart"/>
      <w:r w:rsidRPr="00664535">
        <w:rPr>
          <w:rFonts w:ascii="Times New Roman" w:hAnsi="Times New Roman"/>
          <w:color w:val="000000"/>
          <w:sz w:val="24"/>
          <w:szCs w:val="24"/>
        </w:rPr>
        <w:t>организаций,  авт.</w:t>
      </w:r>
      <w:proofErr w:type="gramEnd"/>
      <w:r w:rsidRPr="00664535">
        <w:rPr>
          <w:rFonts w:ascii="Times New Roman" w:hAnsi="Times New Roman"/>
          <w:color w:val="000000"/>
          <w:sz w:val="24"/>
          <w:szCs w:val="24"/>
        </w:rPr>
        <w:t>-сост.</w:t>
      </w:r>
    </w:p>
    <w:p w14:paraId="33FD0F1F" w14:textId="77777777" w:rsidR="00EB0D96" w:rsidRPr="00664535" w:rsidRDefault="00EB0D96" w:rsidP="00EB0D96">
      <w:pPr>
        <w:pStyle w:val="ab"/>
        <w:shd w:val="clear" w:color="auto" w:fill="FFFFFF"/>
        <w:spacing w:before="0" w:beforeAutospacing="0" w:after="171"/>
        <w:rPr>
          <w:rFonts w:ascii="Times New Roman" w:hAnsi="Times New Roman"/>
          <w:color w:val="000000"/>
          <w:sz w:val="24"/>
          <w:szCs w:val="24"/>
        </w:rPr>
      </w:pPr>
      <w:r w:rsidRPr="00664535">
        <w:rPr>
          <w:rFonts w:ascii="Times New Roman" w:hAnsi="Times New Roman"/>
          <w:color w:val="000000"/>
          <w:sz w:val="24"/>
          <w:szCs w:val="24"/>
        </w:rPr>
        <w:t xml:space="preserve"> В. Я. Коровина, </w:t>
      </w:r>
      <w:proofErr w:type="spellStart"/>
      <w:proofErr w:type="gramStart"/>
      <w:r w:rsidRPr="00664535">
        <w:rPr>
          <w:rFonts w:ascii="Times New Roman" w:hAnsi="Times New Roman"/>
          <w:color w:val="000000"/>
          <w:sz w:val="24"/>
          <w:szCs w:val="24"/>
        </w:rPr>
        <w:t>В.П.Журавлев</w:t>
      </w:r>
      <w:proofErr w:type="spellEnd"/>
      <w:r w:rsidRPr="00664535">
        <w:rPr>
          <w:rFonts w:ascii="Times New Roman" w:hAnsi="Times New Roman"/>
          <w:color w:val="000000"/>
          <w:sz w:val="24"/>
          <w:szCs w:val="24"/>
        </w:rPr>
        <w:t xml:space="preserve">  и</w:t>
      </w:r>
      <w:proofErr w:type="gramEnd"/>
      <w:r w:rsidRPr="00664535">
        <w:rPr>
          <w:rFonts w:ascii="Times New Roman" w:hAnsi="Times New Roman"/>
          <w:color w:val="000000"/>
          <w:sz w:val="24"/>
          <w:szCs w:val="24"/>
        </w:rPr>
        <w:t xml:space="preserve"> др.. М., </w:t>
      </w:r>
      <w:r>
        <w:rPr>
          <w:rFonts w:ascii="Times New Roman" w:hAnsi="Times New Roman"/>
          <w:color w:val="000000"/>
          <w:sz w:val="24"/>
          <w:szCs w:val="24"/>
        </w:rPr>
        <w:t>«Просвещение» - 2016</w:t>
      </w:r>
      <w:r w:rsidRPr="00664535">
        <w:rPr>
          <w:rFonts w:ascii="Times New Roman" w:hAnsi="Times New Roman"/>
          <w:color w:val="000000"/>
          <w:sz w:val="24"/>
          <w:szCs w:val="24"/>
        </w:rPr>
        <w:t>.</w:t>
      </w:r>
    </w:p>
    <w:p w14:paraId="0E39DE66" w14:textId="77777777" w:rsidR="00EB0D96" w:rsidRPr="00664535" w:rsidRDefault="00EB0D96" w:rsidP="00EB0D96">
      <w:pPr>
        <w:pStyle w:val="ab"/>
        <w:shd w:val="clear" w:color="auto" w:fill="FFFFFF"/>
        <w:spacing w:after="171"/>
        <w:rPr>
          <w:rFonts w:ascii="Times New Roman" w:hAnsi="Times New Roman"/>
          <w:color w:val="000000"/>
          <w:sz w:val="24"/>
          <w:szCs w:val="24"/>
        </w:rPr>
      </w:pPr>
    </w:p>
    <w:p w14:paraId="5D15A321" w14:textId="77777777" w:rsidR="00EB0D96" w:rsidRDefault="00EB0D96" w:rsidP="00EB0D96">
      <w:pPr>
        <w:pStyle w:val="ab"/>
        <w:shd w:val="clear" w:color="auto" w:fill="FFFFFF"/>
        <w:spacing w:after="171"/>
        <w:rPr>
          <w:color w:val="000000"/>
        </w:rPr>
      </w:pPr>
    </w:p>
    <w:p w14:paraId="22200C0C" w14:textId="77777777" w:rsidR="00EB0D96" w:rsidRDefault="00EB0D96" w:rsidP="00EB0D96">
      <w:pPr>
        <w:pStyle w:val="ab"/>
        <w:shd w:val="clear" w:color="auto" w:fill="FFFFFF"/>
        <w:spacing w:after="171"/>
        <w:rPr>
          <w:color w:val="000000"/>
        </w:rPr>
      </w:pPr>
    </w:p>
    <w:p w14:paraId="427AE0C8" w14:textId="77777777" w:rsidR="00EB0D96" w:rsidRDefault="00EB0D96" w:rsidP="00EB0D96">
      <w:pPr>
        <w:pStyle w:val="ab"/>
        <w:shd w:val="clear" w:color="auto" w:fill="FFFFFF"/>
        <w:spacing w:after="171"/>
        <w:rPr>
          <w:color w:val="000000"/>
        </w:rPr>
      </w:pPr>
    </w:p>
    <w:p w14:paraId="7F0E29E0" w14:textId="77777777" w:rsidR="00EB0D96" w:rsidRDefault="00EB0D96" w:rsidP="00EB0D96">
      <w:pPr>
        <w:shd w:val="clear" w:color="auto" w:fill="FFFFFF"/>
        <w:spacing w:after="171"/>
        <w:rPr>
          <w:b/>
          <w:bCs/>
          <w:color w:val="000000"/>
        </w:rPr>
      </w:pPr>
    </w:p>
    <w:p w14:paraId="5D6972AE" w14:textId="77777777" w:rsidR="00EB0D96" w:rsidRPr="009539CE" w:rsidRDefault="00EB0D96" w:rsidP="009539CE">
      <w:pPr>
        <w:shd w:val="clear" w:color="auto" w:fill="FFFFFF"/>
        <w:spacing w:after="171"/>
        <w:rPr>
          <w:bCs/>
          <w:color w:val="000000"/>
        </w:rPr>
      </w:pPr>
      <w:proofErr w:type="gramStart"/>
      <w:r w:rsidRPr="009539CE">
        <w:rPr>
          <w:bCs/>
          <w:color w:val="000000"/>
        </w:rPr>
        <w:lastRenderedPageBreak/>
        <w:t xml:space="preserve">Составитель:  </w:t>
      </w:r>
      <w:proofErr w:type="spellStart"/>
      <w:r w:rsidR="009539CE" w:rsidRPr="009539CE">
        <w:rPr>
          <w:bCs/>
          <w:color w:val="000000"/>
        </w:rPr>
        <w:t>Дарчиева</w:t>
      </w:r>
      <w:proofErr w:type="spellEnd"/>
      <w:proofErr w:type="gramEnd"/>
      <w:r w:rsidR="009539CE" w:rsidRPr="009539CE">
        <w:rPr>
          <w:bCs/>
          <w:color w:val="000000"/>
        </w:rPr>
        <w:t xml:space="preserve"> Л.Г., высшая квалификационная категория</w:t>
      </w:r>
    </w:p>
    <w:p w14:paraId="3161643D" w14:textId="77777777" w:rsidR="009539CE" w:rsidRDefault="009539CE" w:rsidP="009539CE">
      <w:pPr>
        <w:shd w:val="clear" w:color="auto" w:fill="FFFFFF"/>
        <w:spacing w:after="171"/>
        <w:rPr>
          <w:b/>
          <w:sz w:val="28"/>
        </w:rPr>
      </w:pPr>
    </w:p>
    <w:p w14:paraId="004F48A3" w14:textId="77777777" w:rsidR="00224640" w:rsidRDefault="00EB0D96" w:rsidP="00EB0D96">
      <w:pPr>
        <w:pStyle w:val="a4"/>
        <w:spacing w:line="360" w:lineRule="auto"/>
        <w:jc w:val="center"/>
      </w:pPr>
      <w:r>
        <w:rPr>
          <w:b/>
          <w:sz w:val="28"/>
        </w:rPr>
        <w:t>Поясн</w:t>
      </w:r>
      <w:r w:rsidR="00224640">
        <w:rPr>
          <w:b/>
          <w:sz w:val="28"/>
        </w:rPr>
        <w:t>ительная записка</w:t>
      </w:r>
    </w:p>
    <w:p w14:paraId="7CA24BD6" w14:textId="77777777" w:rsidR="00224640" w:rsidRDefault="00EB0D96" w:rsidP="00CC196D">
      <w:pPr>
        <w:pStyle w:val="a4"/>
        <w:ind w:left="46" w:hanging="15"/>
      </w:pPr>
      <w:r>
        <w:t>Р</w:t>
      </w:r>
      <w:r w:rsidR="00224640">
        <w:t xml:space="preserve">абочая программа по предмету «Литература» для </w:t>
      </w:r>
      <w:r w:rsidR="00CC196D">
        <w:t>слабослышащих</w:t>
      </w:r>
      <w:r w:rsidR="00C90B2D">
        <w:t xml:space="preserve"> обучающихся </w:t>
      </w:r>
      <w:r w:rsidR="00387F02">
        <w:t>10</w:t>
      </w:r>
      <w:r w:rsidR="007D78F9">
        <w:t xml:space="preserve"> класса</w:t>
      </w:r>
      <w:r w:rsidR="004859CF">
        <w:t xml:space="preserve"> составлена на основании следующих документов:</w:t>
      </w:r>
    </w:p>
    <w:p w14:paraId="79443A8A" w14:textId="77777777" w:rsidR="009539CE" w:rsidRDefault="00224640" w:rsidP="009539CE">
      <w:pPr>
        <w:pStyle w:val="a4"/>
        <w:numPr>
          <w:ilvl w:val="0"/>
          <w:numId w:val="11"/>
        </w:numPr>
        <w:spacing w:after="0" w:line="276" w:lineRule="auto"/>
        <w:jc w:val="both"/>
        <w:rPr>
          <w:rFonts w:eastAsia="Times New Roman" w:cs="Times New Roman"/>
          <w:kern w:val="0"/>
          <w:lang w:eastAsia="ru-RU" w:bidi="ar-SA"/>
        </w:rPr>
      </w:pPr>
      <w:r>
        <w:t xml:space="preserve"> </w:t>
      </w:r>
      <w:r w:rsidR="009539CE">
        <w:t>Федерального закона от 29.12.2012 г. № 273 - ФЗ «Об образовании в Российской      Федерации»;</w:t>
      </w:r>
    </w:p>
    <w:p w14:paraId="4986BAA4" w14:textId="77777777" w:rsidR="009539CE" w:rsidRDefault="009539CE" w:rsidP="009539CE">
      <w:pPr>
        <w:pStyle w:val="a4"/>
        <w:numPr>
          <w:ilvl w:val="0"/>
          <w:numId w:val="12"/>
        </w:numPr>
        <w:spacing w:after="0" w:line="276" w:lineRule="auto"/>
        <w:jc w:val="both"/>
      </w:pPr>
      <w:r>
        <w:t>Примерной основной образовательной программы основного общего образования (одобрена решением федерального учебно-</w:t>
      </w:r>
      <w:r>
        <w:softHyphen/>
        <w:t>методического объединения по общему образованию, протокол от 08.04.2015 № 1/15);</w:t>
      </w:r>
    </w:p>
    <w:p w14:paraId="50B2FED1" w14:textId="77777777" w:rsidR="009539CE" w:rsidRDefault="009539CE" w:rsidP="009539CE">
      <w:pPr>
        <w:numPr>
          <w:ilvl w:val="0"/>
          <w:numId w:val="12"/>
        </w:numPr>
        <w:spacing w:line="276" w:lineRule="auto"/>
        <w:jc w:val="both"/>
        <w:rPr>
          <w:rFonts w:cs="Times New Roman"/>
        </w:rPr>
      </w:pPr>
      <w:r>
        <w:rPr>
          <w:rFonts w:cs="Times New Roman"/>
          <w:color w:val="000000"/>
        </w:rPr>
        <w:t xml:space="preserve">Федерального государственного образовательного стандарта основного общего образования </w:t>
      </w:r>
      <w:r>
        <w:rPr>
          <w:rFonts w:cs="Times New Roman"/>
          <w:color w:val="6D2D9E"/>
        </w:rPr>
        <w:t>(</w:t>
      </w:r>
      <w:r>
        <w:rPr>
          <w:rFonts w:cs="Times New Roman"/>
          <w:color w:val="000000"/>
        </w:rPr>
        <w:t xml:space="preserve">утвержден приказом Министерства просвещения </w:t>
      </w:r>
      <w:proofErr w:type="spellStart"/>
      <w:r>
        <w:rPr>
          <w:rFonts w:cs="Times New Roman"/>
          <w:color w:val="000000"/>
        </w:rPr>
        <w:t>Российскои</w:t>
      </w:r>
      <w:proofErr w:type="spellEnd"/>
      <w:r>
        <w:rPr>
          <w:rFonts w:cs="Times New Roman"/>
          <w:color w:val="000000"/>
        </w:rPr>
        <w:t xml:space="preserve">̆ Федерации от 31 мая 2021 г. </w:t>
      </w:r>
      <w:proofErr w:type="spellStart"/>
      <w:r>
        <w:rPr>
          <w:rFonts w:cs="Times New Roman"/>
          <w:color w:val="000000"/>
        </w:rPr>
        <w:t>No</w:t>
      </w:r>
      <w:proofErr w:type="spellEnd"/>
      <w:r>
        <w:rPr>
          <w:rFonts w:cs="Times New Roman"/>
          <w:color w:val="000000"/>
        </w:rPr>
        <w:t xml:space="preserve"> 287);</w:t>
      </w:r>
    </w:p>
    <w:p w14:paraId="7DE67E93" w14:textId="77777777" w:rsidR="009539CE" w:rsidRDefault="009539CE" w:rsidP="009539CE">
      <w:pPr>
        <w:pStyle w:val="a4"/>
        <w:numPr>
          <w:ilvl w:val="0"/>
          <w:numId w:val="12"/>
        </w:numPr>
        <w:spacing w:after="0" w:line="276" w:lineRule="auto"/>
        <w:jc w:val="both"/>
        <w:rPr>
          <w:rFonts w:cs="Times New Roman"/>
        </w:rPr>
      </w:pPr>
      <w:r>
        <w:t>Федерального базисного учебного плана специальных (коррекционных) образовательных учреждений, утвержденный Министерством образования Российской Федерации от 10.04.2002 г. № 29/2065-п «Об утверждении учебных планов в специальных (коррекционных) образовательных учреждений для обучающихся воспитанников с отклонениями в развитии»;</w:t>
      </w:r>
    </w:p>
    <w:p w14:paraId="0E92C7C3" w14:textId="77777777" w:rsidR="009539CE" w:rsidRDefault="009539CE" w:rsidP="009539CE">
      <w:pPr>
        <w:numPr>
          <w:ilvl w:val="0"/>
          <w:numId w:val="12"/>
        </w:numPr>
        <w:tabs>
          <w:tab w:val="right" w:leader="dot" w:pos="0"/>
        </w:tabs>
        <w:spacing w:line="276" w:lineRule="auto"/>
        <w:jc w:val="both"/>
        <w:rPr>
          <w:rFonts w:cs="Times New Roman"/>
          <w:color w:val="000000"/>
        </w:rPr>
      </w:pPr>
      <w:r>
        <w:rPr>
          <w:rFonts w:cs="Times New Roman"/>
          <w:color w:val="000000"/>
        </w:rPr>
        <w:t>Постановления Главного государственного санитарного врача России от 28.09.2020 № СП 2.4.3648-20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30064F25" w14:textId="77777777" w:rsidR="009539CE" w:rsidRDefault="009539CE" w:rsidP="009539CE">
      <w:pPr>
        <w:numPr>
          <w:ilvl w:val="0"/>
          <w:numId w:val="12"/>
        </w:numPr>
        <w:tabs>
          <w:tab w:val="left" w:pos="0"/>
        </w:tabs>
        <w:spacing w:line="276" w:lineRule="auto"/>
        <w:jc w:val="both"/>
        <w:rPr>
          <w:rFonts w:cs="Times New Roman"/>
          <w:color w:val="000000"/>
        </w:rPr>
      </w:pPr>
      <w:proofErr w:type="gramStart"/>
      <w:r>
        <w:rPr>
          <w:rFonts w:cs="Times New Roman"/>
          <w:color w:val="000000"/>
        </w:rPr>
        <w:t>Постановления  Главного</w:t>
      </w:r>
      <w:proofErr w:type="gramEnd"/>
      <w:r>
        <w:rPr>
          <w:rFonts w:cs="Times New Roman"/>
          <w:color w:val="000000"/>
        </w:rPr>
        <w:t xml:space="preserve"> государственного санитарного врача России от 28.01.2021 « Гигиенические нормативы и требования к </w:t>
      </w:r>
      <w:proofErr w:type="spellStart"/>
      <w:r>
        <w:rPr>
          <w:rFonts w:cs="Times New Roman"/>
          <w:color w:val="000000"/>
        </w:rPr>
        <w:t>обеспесению</w:t>
      </w:r>
      <w:proofErr w:type="spellEnd"/>
      <w:r>
        <w:rPr>
          <w:rFonts w:cs="Times New Roman"/>
          <w:color w:val="000000"/>
        </w:rPr>
        <w:t xml:space="preserve"> безопасности и (или) безвредности для человека факторов среды обитания»;</w:t>
      </w:r>
    </w:p>
    <w:p w14:paraId="7D1706F8" w14:textId="77777777" w:rsidR="009539CE" w:rsidRDefault="009539CE" w:rsidP="009539CE">
      <w:pPr>
        <w:pStyle w:val="a4"/>
        <w:numPr>
          <w:ilvl w:val="0"/>
          <w:numId w:val="12"/>
        </w:numPr>
        <w:spacing w:after="0" w:line="276" w:lineRule="auto"/>
        <w:jc w:val="both"/>
        <w:rPr>
          <w:rFonts w:cs="Times New Roman"/>
        </w:rPr>
      </w:pPr>
      <w:r>
        <w:rPr>
          <w:color w:val="242424"/>
        </w:rPr>
        <w:t xml:space="preserve">Адаптированной основной общеобразовательной </w:t>
      </w:r>
      <w:proofErr w:type="gramStart"/>
      <w:r>
        <w:rPr>
          <w:color w:val="242424"/>
        </w:rPr>
        <w:t>программы  основного</w:t>
      </w:r>
      <w:proofErr w:type="gramEnd"/>
      <w:r>
        <w:rPr>
          <w:color w:val="242424"/>
        </w:rPr>
        <w:t xml:space="preserve"> общего образования ГБОУ КРОЦ;</w:t>
      </w:r>
    </w:p>
    <w:p w14:paraId="777351B3" w14:textId="77777777" w:rsidR="009539CE" w:rsidRDefault="009539CE" w:rsidP="009539CE">
      <w:pPr>
        <w:pStyle w:val="a4"/>
        <w:numPr>
          <w:ilvl w:val="0"/>
          <w:numId w:val="12"/>
        </w:numPr>
        <w:spacing w:after="0" w:line="276" w:lineRule="auto"/>
        <w:jc w:val="both"/>
      </w:pPr>
      <w:r>
        <w:t xml:space="preserve">Учебного плана ГБОУ КРОЦ </w:t>
      </w:r>
      <w:proofErr w:type="gramStart"/>
      <w:r>
        <w:t>на  2022</w:t>
      </w:r>
      <w:proofErr w:type="gramEnd"/>
      <w:r>
        <w:t>-23  учебный год;</w:t>
      </w:r>
    </w:p>
    <w:p w14:paraId="1E1238BD" w14:textId="77777777" w:rsidR="009539CE" w:rsidRDefault="009539CE" w:rsidP="009539CE">
      <w:pPr>
        <w:numPr>
          <w:ilvl w:val="0"/>
          <w:numId w:val="12"/>
        </w:numPr>
        <w:tabs>
          <w:tab w:val="left" w:pos="0"/>
        </w:tabs>
        <w:spacing w:line="276" w:lineRule="auto"/>
        <w:jc w:val="both"/>
        <w:rPr>
          <w:rFonts w:cs="Times New Roman"/>
        </w:rPr>
      </w:pPr>
      <w:r>
        <w:rPr>
          <w:rFonts w:cs="Times New Roman"/>
          <w:color w:val="000000"/>
        </w:rPr>
        <w:t>Приказа Министерства просвещения РФ от 12 ноября 2021 г. № 819 "Об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3C17761D" w14:textId="77777777" w:rsidR="00224640" w:rsidRDefault="00224640" w:rsidP="009539CE">
      <w:pPr>
        <w:pStyle w:val="a4"/>
        <w:numPr>
          <w:ilvl w:val="0"/>
          <w:numId w:val="1"/>
        </w:numPr>
        <w:jc w:val="both"/>
        <w:rPr>
          <w:rFonts w:ascii="Wingdings" w:hAnsi="Wingdings" w:hint="eastAsia"/>
          <w:sz w:val="20"/>
        </w:rPr>
      </w:pPr>
      <w:r>
        <w:t>Программа разработана на основе УМК:</w:t>
      </w:r>
    </w:p>
    <w:p w14:paraId="6B1B0D00" w14:textId="77777777" w:rsidR="00BA2020" w:rsidRPr="00BA2020" w:rsidRDefault="00387F02" w:rsidP="00D972B7">
      <w:pPr>
        <w:pStyle w:val="a4"/>
        <w:numPr>
          <w:ilvl w:val="0"/>
          <w:numId w:val="2"/>
        </w:numPr>
        <w:spacing w:after="0"/>
        <w:jc w:val="both"/>
        <w:rPr>
          <w:rFonts w:ascii="Wingdings" w:hAnsi="Wingdings" w:hint="eastAsia"/>
          <w:sz w:val="20"/>
        </w:rPr>
      </w:pPr>
      <w:r>
        <w:t>Литература. 8</w:t>
      </w:r>
      <w:r w:rsidR="00224640">
        <w:t xml:space="preserve"> </w:t>
      </w:r>
      <w:proofErr w:type="spellStart"/>
      <w:r w:rsidR="00224640">
        <w:t>кл</w:t>
      </w:r>
      <w:proofErr w:type="spellEnd"/>
      <w:r w:rsidR="00224640">
        <w:t xml:space="preserve">. Учебник для общеобразовательных учреждений. В 2 ч. </w:t>
      </w:r>
      <w:r w:rsidR="00BA2020">
        <w:t xml:space="preserve">   </w:t>
      </w:r>
    </w:p>
    <w:p w14:paraId="07CEAA5F" w14:textId="77777777" w:rsidR="00224640" w:rsidRDefault="00BA2020" w:rsidP="00D972B7">
      <w:pPr>
        <w:pStyle w:val="a4"/>
        <w:spacing w:after="0"/>
        <w:ind w:left="735"/>
        <w:jc w:val="both"/>
      </w:pPr>
      <w:r>
        <w:t xml:space="preserve"> </w:t>
      </w:r>
      <w:r w:rsidR="00224640">
        <w:t>В.Я. Коровина и д</w:t>
      </w:r>
      <w:r w:rsidR="001F5DF5">
        <w:t>р. –И.: Просвещение, 2016</w:t>
      </w:r>
      <w:r w:rsidR="00224640">
        <w:t xml:space="preserve"> г.</w:t>
      </w:r>
    </w:p>
    <w:p w14:paraId="1E6AAB3F" w14:textId="77777777" w:rsidR="00D972B7" w:rsidRDefault="00D972B7" w:rsidP="00D972B7">
      <w:pPr>
        <w:pStyle w:val="a4"/>
        <w:spacing w:after="0"/>
        <w:ind w:left="735"/>
        <w:jc w:val="both"/>
      </w:pPr>
    </w:p>
    <w:p w14:paraId="7D385438" w14:textId="77777777" w:rsidR="00D972B7" w:rsidRPr="00D972B7" w:rsidRDefault="00D972B7" w:rsidP="00D972B7">
      <w:pPr>
        <w:widowControl/>
        <w:shd w:val="clear" w:color="auto" w:fill="FFFFFF"/>
        <w:suppressAutoHyphens w:val="0"/>
        <w:jc w:val="both"/>
        <w:rPr>
          <w:rFonts w:ascii="Arial" w:eastAsia="Times New Roman" w:hAnsi="Arial" w:cs="Arial"/>
          <w:color w:val="181818"/>
          <w:kern w:val="0"/>
          <w:sz w:val="21"/>
          <w:szCs w:val="21"/>
          <w:lang w:eastAsia="ru-RU" w:bidi="ar-SA"/>
        </w:rPr>
      </w:pPr>
      <w:r w:rsidRPr="00D972B7">
        <w:rPr>
          <w:rFonts w:eastAsia="Times New Roman" w:cs="Times New Roman"/>
          <w:b/>
          <w:bCs/>
          <w:i/>
          <w:iCs/>
          <w:color w:val="000000"/>
          <w:kern w:val="0"/>
          <w:shd w:val="clear" w:color="auto" w:fill="FFFFFF"/>
          <w:lang w:eastAsia="ru-RU" w:bidi="ar-SA"/>
        </w:rPr>
        <w:t xml:space="preserve">Цели и </w:t>
      </w:r>
      <w:proofErr w:type="gramStart"/>
      <w:r w:rsidRPr="00D972B7">
        <w:rPr>
          <w:rFonts w:eastAsia="Times New Roman" w:cs="Times New Roman"/>
          <w:b/>
          <w:bCs/>
          <w:i/>
          <w:iCs/>
          <w:color w:val="000000"/>
          <w:kern w:val="0"/>
          <w:shd w:val="clear" w:color="auto" w:fill="FFFFFF"/>
          <w:lang w:eastAsia="ru-RU" w:bidi="ar-SA"/>
        </w:rPr>
        <w:t>задачи  изучения</w:t>
      </w:r>
      <w:proofErr w:type="gramEnd"/>
      <w:r w:rsidRPr="00D972B7">
        <w:rPr>
          <w:rFonts w:eastAsia="Times New Roman" w:cs="Times New Roman"/>
          <w:b/>
          <w:bCs/>
          <w:i/>
          <w:iCs/>
          <w:color w:val="000000"/>
          <w:kern w:val="0"/>
          <w:shd w:val="clear" w:color="auto" w:fill="FFFFFF"/>
          <w:lang w:eastAsia="ru-RU" w:bidi="ar-SA"/>
        </w:rPr>
        <w:t xml:space="preserve"> предмета.</w:t>
      </w:r>
    </w:p>
    <w:p w14:paraId="7503DB5B" w14:textId="77777777" w:rsidR="00D972B7" w:rsidRPr="005335F5" w:rsidRDefault="00D972B7" w:rsidP="005335F5">
      <w:pPr>
        <w:widowControl/>
        <w:shd w:val="clear" w:color="auto" w:fill="FFFFFF"/>
        <w:suppressAutoHyphens w:val="0"/>
        <w:spacing w:before="100"/>
        <w:jc w:val="both"/>
        <w:textAlignment w:val="baseline"/>
        <w:rPr>
          <w:rFonts w:eastAsia="Times New Roman" w:cs="Times New Roman"/>
          <w:color w:val="181818"/>
          <w:kern w:val="0"/>
          <w:lang w:eastAsia="ru-RU" w:bidi="ar-SA"/>
        </w:rPr>
      </w:pPr>
      <w:proofErr w:type="spellStart"/>
      <w:r w:rsidRPr="005335F5">
        <w:rPr>
          <w:rFonts w:eastAsia="Times New Roman" w:cs="Times New Roman"/>
          <w:color w:val="181818"/>
          <w:kern w:val="0"/>
          <w:lang w:val="de-DE" w:eastAsia="ru-RU" w:bidi="ar-SA"/>
        </w:rPr>
        <w:t>Изучение</w:t>
      </w:r>
      <w:proofErr w:type="spellEnd"/>
      <w:r w:rsidRPr="005335F5">
        <w:rPr>
          <w:rFonts w:eastAsia="Times New Roman" w:cs="Times New Roman"/>
          <w:color w:val="181818"/>
          <w:kern w:val="0"/>
          <w:lang w:val="de-DE" w:eastAsia="ru-RU" w:bidi="ar-SA"/>
        </w:rPr>
        <w:t> </w:t>
      </w:r>
      <w:proofErr w:type="spellStart"/>
      <w:r w:rsidRPr="005335F5">
        <w:rPr>
          <w:rFonts w:eastAsia="Times New Roman" w:cs="Times New Roman"/>
          <w:color w:val="181818"/>
          <w:kern w:val="0"/>
          <w:lang w:val="de-DE" w:eastAsia="ru-RU" w:bidi="ar-SA"/>
        </w:rPr>
        <w:t>литературы</w:t>
      </w:r>
      <w:proofErr w:type="spellEnd"/>
      <w:r w:rsidRPr="005335F5">
        <w:rPr>
          <w:rFonts w:eastAsia="Times New Roman" w:cs="Times New Roman"/>
          <w:color w:val="181818"/>
          <w:kern w:val="0"/>
          <w:lang w:val="de-DE" w:eastAsia="ru-RU" w:bidi="ar-SA"/>
        </w:rPr>
        <w:t> </w:t>
      </w:r>
      <w:r w:rsidRPr="005335F5">
        <w:rPr>
          <w:rFonts w:eastAsia="Times New Roman" w:cs="Times New Roman"/>
          <w:color w:val="181818"/>
          <w:kern w:val="0"/>
          <w:lang w:eastAsia="ru-RU" w:bidi="ar-SA"/>
        </w:rPr>
        <w:t>направлено на достижение следующих </w:t>
      </w:r>
      <w:r w:rsidRPr="005335F5">
        <w:rPr>
          <w:rFonts w:eastAsia="Times New Roman" w:cs="Times New Roman"/>
          <w:b/>
          <w:bCs/>
          <w:i/>
          <w:iCs/>
          <w:color w:val="181818"/>
          <w:kern w:val="0"/>
          <w:lang w:eastAsia="ru-RU" w:bidi="ar-SA"/>
        </w:rPr>
        <w:t>целей:</w:t>
      </w:r>
    </w:p>
    <w:p w14:paraId="30032B5E" w14:textId="77777777" w:rsidR="00D972B7" w:rsidRPr="005335F5" w:rsidRDefault="00D972B7" w:rsidP="005335F5">
      <w:pPr>
        <w:widowControl/>
        <w:shd w:val="clear" w:color="auto" w:fill="FFFFFF"/>
        <w:suppressAutoHyphens w:val="0"/>
        <w:ind w:left="426"/>
        <w:jc w:val="both"/>
        <w:rPr>
          <w:rFonts w:eastAsia="Times New Roman" w:cs="Times New Roman"/>
          <w:color w:val="181818"/>
          <w:kern w:val="0"/>
          <w:lang w:eastAsia="ru-RU" w:bidi="ar-SA"/>
        </w:rPr>
      </w:pPr>
      <w:r w:rsidRPr="005335F5">
        <w:rPr>
          <w:rFonts w:eastAsia="Times New Roman" w:cs="Times New Roman"/>
          <w:color w:val="181818"/>
          <w:kern w:val="0"/>
          <w:lang w:eastAsia="ru-RU" w:bidi="ar-SA"/>
        </w:rPr>
        <w:t>         формирование духовно развитой личности, обладающей гуманистическим мировоззрени</w:t>
      </w:r>
      <w:r w:rsidRPr="005335F5">
        <w:rPr>
          <w:rFonts w:eastAsia="Times New Roman" w:cs="Times New Roman"/>
          <w:color w:val="181818"/>
          <w:kern w:val="0"/>
          <w:lang w:eastAsia="ru-RU" w:bidi="ar-SA"/>
        </w:rPr>
        <w:softHyphen/>
        <w:t>ем, национальным самосознанием общерос</w:t>
      </w:r>
      <w:r w:rsidRPr="005335F5">
        <w:rPr>
          <w:rFonts w:eastAsia="Times New Roman" w:cs="Times New Roman"/>
          <w:color w:val="181818"/>
          <w:kern w:val="0"/>
          <w:lang w:eastAsia="ru-RU" w:bidi="ar-SA"/>
        </w:rPr>
        <w:softHyphen/>
        <w:t>сийским гражданским сознанием, чувством патриотизма;</w:t>
      </w:r>
    </w:p>
    <w:p w14:paraId="04A391FD" w14:textId="77777777" w:rsidR="00D972B7" w:rsidRPr="005335F5" w:rsidRDefault="00D972B7" w:rsidP="005335F5">
      <w:pPr>
        <w:widowControl/>
        <w:shd w:val="clear" w:color="auto" w:fill="FFFFFF"/>
        <w:suppressAutoHyphens w:val="0"/>
        <w:ind w:left="426"/>
        <w:jc w:val="both"/>
        <w:rPr>
          <w:rFonts w:eastAsia="Times New Roman" w:cs="Times New Roman"/>
          <w:color w:val="181818"/>
          <w:kern w:val="0"/>
          <w:lang w:eastAsia="ru-RU" w:bidi="ar-SA"/>
        </w:rPr>
      </w:pPr>
      <w:r w:rsidRPr="005335F5">
        <w:rPr>
          <w:rFonts w:eastAsia="Times New Roman" w:cs="Times New Roman"/>
          <w:color w:val="181818"/>
          <w:kern w:val="0"/>
          <w:lang w:eastAsia="ru-RU" w:bidi="ar-SA"/>
        </w:rPr>
        <w:lastRenderedPageBreak/>
        <w:t>         развитие интеллектуальных и творческих спо</w:t>
      </w:r>
      <w:r w:rsidRPr="005335F5">
        <w:rPr>
          <w:rFonts w:eastAsia="Times New Roman" w:cs="Times New Roman"/>
          <w:color w:val="181818"/>
          <w:kern w:val="0"/>
          <w:lang w:eastAsia="ru-RU" w:bidi="ar-SA"/>
        </w:rPr>
        <w:softHyphen/>
        <w:t>собностей учащихся с нарушением слуха, необходимых для успеш</w:t>
      </w:r>
      <w:r w:rsidRPr="005335F5">
        <w:rPr>
          <w:rFonts w:eastAsia="Times New Roman" w:cs="Times New Roman"/>
          <w:color w:val="181818"/>
          <w:kern w:val="0"/>
          <w:lang w:eastAsia="ru-RU" w:bidi="ar-SA"/>
        </w:rPr>
        <w:softHyphen/>
        <w:t>ной социализации и самореализации личности;</w:t>
      </w:r>
    </w:p>
    <w:p w14:paraId="12244C69" w14:textId="77777777" w:rsidR="00D972B7" w:rsidRPr="005335F5" w:rsidRDefault="00D972B7" w:rsidP="005335F5">
      <w:pPr>
        <w:widowControl/>
        <w:shd w:val="clear" w:color="auto" w:fill="FFFFFF"/>
        <w:suppressAutoHyphens w:val="0"/>
        <w:ind w:left="426"/>
        <w:jc w:val="both"/>
        <w:rPr>
          <w:rFonts w:eastAsia="Times New Roman" w:cs="Times New Roman"/>
          <w:color w:val="181818"/>
          <w:kern w:val="0"/>
          <w:lang w:eastAsia="ru-RU" w:bidi="ar-SA"/>
        </w:rPr>
      </w:pPr>
      <w:r w:rsidRPr="005335F5">
        <w:rPr>
          <w:rFonts w:eastAsia="Times New Roman" w:cs="Times New Roman"/>
          <w:color w:val="181818"/>
          <w:kern w:val="0"/>
          <w:lang w:eastAsia="ru-RU" w:bidi="ar-SA"/>
        </w:rPr>
        <w:t>         постижение учащимися вершинных произве</w:t>
      </w:r>
      <w:r w:rsidRPr="005335F5">
        <w:rPr>
          <w:rFonts w:eastAsia="Times New Roman" w:cs="Times New Roman"/>
          <w:color w:val="181818"/>
          <w:kern w:val="0"/>
          <w:lang w:eastAsia="ru-RU" w:bidi="ar-SA"/>
        </w:rPr>
        <w:softHyphen/>
        <w:t>дений отечественной и мировой литературы, их чтение и анализ, освоенный на понимании образной природы искусства слова, опираю</w:t>
      </w:r>
      <w:r w:rsidRPr="005335F5">
        <w:rPr>
          <w:rFonts w:eastAsia="Times New Roman" w:cs="Times New Roman"/>
          <w:color w:val="181818"/>
          <w:kern w:val="0"/>
          <w:lang w:eastAsia="ru-RU" w:bidi="ar-SA"/>
        </w:rPr>
        <w:softHyphen/>
        <w:t>щийся на принципы единства художествен</w:t>
      </w:r>
      <w:r w:rsidRPr="005335F5">
        <w:rPr>
          <w:rFonts w:eastAsia="Times New Roman" w:cs="Times New Roman"/>
          <w:color w:val="181818"/>
          <w:kern w:val="0"/>
          <w:lang w:eastAsia="ru-RU" w:bidi="ar-SA"/>
        </w:rPr>
        <w:softHyphen/>
        <w:t>ной формы и содержания, связи искусства с жизнью, историзма;</w:t>
      </w:r>
    </w:p>
    <w:p w14:paraId="15942626" w14:textId="77777777" w:rsidR="00D972B7" w:rsidRPr="005335F5" w:rsidRDefault="00D972B7" w:rsidP="005335F5">
      <w:pPr>
        <w:widowControl/>
        <w:shd w:val="clear" w:color="auto" w:fill="FFFFFF"/>
        <w:suppressAutoHyphens w:val="0"/>
        <w:ind w:left="426"/>
        <w:jc w:val="both"/>
        <w:rPr>
          <w:rFonts w:eastAsia="Times New Roman" w:cs="Times New Roman"/>
          <w:color w:val="181818"/>
          <w:kern w:val="0"/>
          <w:lang w:eastAsia="ru-RU" w:bidi="ar-SA"/>
        </w:rPr>
      </w:pPr>
      <w:r w:rsidRPr="005335F5">
        <w:rPr>
          <w:rFonts w:eastAsia="Times New Roman" w:cs="Times New Roman"/>
          <w:color w:val="181818"/>
          <w:kern w:val="0"/>
          <w:lang w:eastAsia="ru-RU" w:bidi="ar-SA"/>
        </w:rPr>
        <w:t>         поэтапное, последовательное формирование умений читать, комментировать, анализи</w:t>
      </w:r>
      <w:r w:rsidRPr="005335F5">
        <w:rPr>
          <w:rFonts w:eastAsia="Times New Roman" w:cs="Times New Roman"/>
          <w:color w:val="181818"/>
          <w:kern w:val="0"/>
          <w:lang w:eastAsia="ru-RU" w:bidi="ar-SA"/>
        </w:rPr>
        <w:softHyphen/>
        <w:t>ровать и интерпретировать художественный текст;</w:t>
      </w:r>
    </w:p>
    <w:p w14:paraId="6F8836A6" w14:textId="77777777" w:rsidR="00D972B7" w:rsidRPr="005335F5" w:rsidRDefault="00D972B7" w:rsidP="005335F5">
      <w:pPr>
        <w:widowControl/>
        <w:shd w:val="clear" w:color="auto" w:fill="FFFFFF"/>
        <w:suppressAutoHyphens w:val="0"/>
        <w:ind w:left="426"/>
        <w:jc w:val="both"/>
        <w:rPr>
          <w:rFonts w:eastAsia="Times New Roman" w:cs="Times New Roman"/>
          <w:color w:val="181818"/>
          <w:kern w:val="0"/>
          <w:lang w:eastAsia="ru-RU" w:bidi="ar-SA"/>
        </w:rPr>
      </w:pPr>
      <w:r w:rsidRPr="005335F5">
        <w:rPr>
          <w:rFonts w:eastAsia="Times New Roman" w:cs="Times New Roman"/>
          <w:color w:val="181818"/>
          <w:kern w:val="0"/>
          <w:lang w:eastAsia="ru-RU" w:bidi="ar-SA"/>
        </w:rPr>
        <w:t>         овладение возможными алгоритмами по</w:t>
      </w:r>
      <w:r w:rsidRPr="005335F5">
        <w:rPr>
          <w:rFonts w:eastAsia="Times New Roman" w:cs="Times New Roman"/>
          <w:color w:val="181818"/>
          <w:kern w:val="0"/>
          <w:lang w:eastAsia="ru-RU" w:bidi="ar-SA"/>
        </w:rPr>
        <w:softHyphen/>
        <w:t>стижения смыслов, заложенных в художест</w:t>
      </w:r>
      <w:r w:rsidRPr="005335F5">
        <w:rPr>
          <w:rFonts w:eastAsia="Times New Roman" w:cs="Times New Roman"/>
          <w:color w:val="181818"/>
          <w:kern w:val="0"/>
          <w:lang w:eastAsia="ru-RU" w:bidi="ar-SA"/>
        </w:rPr>
        <w:softHyphen/>
        <w:t>венном тексте (или любом другом речевом высказывании), и создание собственного тек</w:t>
      </w:r>
      <w:r w:rsidRPr="005335F5">
        <w:rPr>
          <w:rFonts w:eastAsia="Times New Roman" w:cs="Times New Roman"/>
          <w:color w:val="181818"/>
          <w:kern w:val="0"/>
          <w:lang w:eastAsia="ru-RU" w:bidi="ar-SA"/>
        </w:rPr>
        <w:softHyphen/>
        <w:t>ста, представление своих оценок и суждений по поводу прочитанного;</w:t>
      </w:r>
    </w:p>
    <w:p w14:paraId="57A57D02" w14:textId="77777777" w:rsidR="00D972B7" w:rsidRPr="005335F5" w:rsidRDefault="00D972B7" w:rsidP="005335F5">
      <w:pPr>
        <w:widowControl/>
        <w:shd w:val="clear" w:color="auto" w:fill="FFFFFF"/>
        <w:suppressAutoHyphens w:val="0"/>
        <w:ind w:left="426"/>
        <w:jc w:val="both"/>
        <w:rPr>
          <w:rFonts w:eastAsia="Times New Roman" w:cs="Times New Roman"/>
          <w:color w:val="181818"/>
          <w:kern w:val="0"/>
          <w:lang w:eastAsia="ru-RU" w:bidi="ar-SA"/>
        </w:rPr>
      </w:pPr>
      <w:r w:rsidRPr="005335F5">
        <w:rPr>
          <w:rFonts w:eastAsia="Times New Roman" w:cs="Times New Roman"/>
          <w:color w:val="181818"/>
          <w:kern w:val="0"/>
          <w:lang w:eastAsia="ru-RU" w:bidi="ar-SA"/>
        </w:rPr>
        <w:t>         использование опыта общения с произведе</w:t>
      </w:r>
      <w:r w:rsidRPr="005335F5">
        <w:rPr>
          <w:rFonts w:eastAsia="Times New Roman" w:cs="Times New Roman"/>
          <w:color w:val="181818"/>
          <w:kern w:val="0"/>
          <w:lang w:eastAsia="ru-RU" w:bidi="ar-SA"/>
        </w:rPr>
        <w:softHyphen/>
        <w:t>ниями художественной литературы в повсе</w:t>
      </w:r>
      <w:r w:rsidRPr="005335F5">
        <w:rPr>
          <w:rFonts w:eastAsia="Times New Roman" w:cs="Times New Roman"/>
          <w:color w:val="181818"/>
          <w:kern w:val="0"/>
          <w:lang w:eastAsia="ru-RU" w:bidi="ar-SA"/>
        </w:rPr>
        <w:softHyphen/>
        <w:t>дневной жизни и учебной деятельности, ре</w:t>
      </w:r>
      <w:r w:rsidRPr="005335F5">
        <w:rPr>
          <w:rFonts w:eastAsia="Times New Roman" w:cs="Times New Roman"/>
          <w:color w:val="181818"/>
          <w:kern w:val="0"/>
          <w:lang w:eastAsia="ru-RU" w:bidi="ar-SA"/>
        </w:rPr>
        <w:softHyphen/>
        <w:t>чевом самосовершенствовании.</w:t>
      </w:r>
    </w:p>
    <w:p w14:paraId="02B99590" w14:textId="77777777" w:rsidR="00C27CD1" w:rsidRPr="005335F5" w:rsidRDefault="00C27CD1" w:rsidP="005335F5">
      <w:pPr>
        <w:widowControl/>
        <w:shd w:val="clear" w:color="auto" w:fill="FFFFFF"/>
        <w:suppressAutoHyphens w:val="0"/>
        <w:ind w:left="426"/>
        <w:jc w:val="both"/>
        <w:rPr>
          <w:rFonts w:eastAsia="Times New Roman" w:cs="Times New Roman"/>
          <w:b/>
          <w:i/>
          <w:color w:val="181818"/>
          <w:kern w:val="0"/>
          <w:lang w:eastAsia="ru-RU" w:bidi="ar-SA"/>
        </w:rPr>
      </w:pPr>
      <w:r w:rsidRPr="005335F5">
        <w:rPr>
          <w:rFonts w:eastAsia="Times New Roman" w:cs="Times New Roman"/>
          <w:b/>
          <w:i/>
          <w:color w:val="181818"/>
          <w:kern w:val="0"/>
          <w:lang w:eastAsia="ru-RU" w:bidi="ar-SA"/>
        </w:rPr>
        <w:t xml:space="preserve">       </w:t>
      </w:r>
      <w:r w:rsidR="001E76C0" w:rsidRPr="005335F5">
        <w:rPr>
          <w:rFonts w:eastAsia="Times New Roman" w:cs="Times New Roman"/>
          <w:b/>
          <w:i/>
          <w:color w:val="181818"/>
          <w:kern w:val="0"/>
          <w:lang w:eastAsia="ru-RU" w:bidi="ar-SA"/>
        </w:rPr>
        <w:t>З</w:t>
      </w:r>
      <w:r w:rsidRPr="005335F5">
        <w:rPr>
          <w:rFonts w:eastAsia="Times New Roman" w:cs="Times New Roman"/>
          <w:b/>
          <w:i/>
          <w:color w:val="181818"/>
          <w:kern w:val="0"/>
          <w:lang w:eastAsia="ru-RU" w:bidi="ar-SA"/>
        </w:rPr>
        <w:t>адачи:</w:t>
      </w:r>
    </w:p>
    <w:p w14:paraId="24AB7501" w14:textId="77777777" w:rsidR="00C27CD1" w:rsidRPr="005335F5" w:rsidRDefault="00C27CD1" w:rsidP="005335F5">
      <w:pPr>
        <w:widowControl/>
        <w:shd w:val="clear" w:color="auto" w:fill="FFFFFF"/>
        <w:suppressAutoHyphens w:val="0"/>
        <w:ind w:left="426"/>
        <w:jc w:val="both"/>
        <w:rPr>
          <w:rFonts w:eastAsia="Times New Roman" w:cs="Times New Roman"/>
          <w:color w:val="181818"/>
          <w:kern w:val="0"/>
          <w:lang w:eastAsia="ru-RU" w:bidi="ar-SA"/>
        </w:rPr>
      </w:pPr>
      <w:r w:rsidRPr="005335F5">
        <w:rPr>
          <w:rFonts w:eastAsia="Times New Roman" w:cs="Times New Roman"/>
          <w:color w:val="181818"/>
          <w:kern w:val="0"/>
          <w:lang w:eastAsia="ru-RU" w:bidi="ar-SA"/>
        </w:rPr>
        <w:t>         обеспечение преемственности начального об</w:t>
      </w:r>
      <w:r w:rsidRPr="005335F5">
        <w:rPr>
          <w:rFonts w:eastAsia="Times New Roman" w:cs="Times New Roman"/>
          <w:color w:val="181818"/>
          <w:kern w:val="0"/>
          <w:lang w:eastAsia="ru-RU" w:bidi="ar-SA"/>
        </w:rPr>
        <w:softHyphen/>
        <w:t>щего, основного общего, среднего (полного) общего образования;</w:t>
      </w:r>
    </w:p>
    <w:p w14:paraId="60B469FA" w14:textId="77777777" w:rsidR="00C27CD1" w:rsidRPr="005335F5" w:rsidRDefault="00C27CD1" w:rsidP="005335F5">
      <w:pPr>
        <w:widowControl/>
        <w:shd w:val="clear" w:color="auto" w:fill="FFFFFF"/>
        <w:suppressAutoHyphens w:val="0"/>
        <w:ind w:left="426"/>
        <w:jc w:val="both"/>
        <w:rPr>
          <w:rFonts w:eastAsia="Times New Roman" w:cs="Times New Roman"/>
          <w:color w:val="181818"/>
          <w:kern w:val="0"/>
          <w:lang w:eastAsia="ru-RU" w:bidi="ar-SA"/>
        </w:rPr>
      </w:pPr>
      <w:r w:rsidRPr="005335F5">
        <w:rPr>
          <w:rFonts w:eastAsia="Times New Roman" w:cs="Times New Roman"/>
          <w:color w:val="181818"/>
          <w:kern w:val="0"/>
          <w:lang w:eastAsia="ru-RU" w:bidi="ar-SA"/>
        </w:rPr>
        <w:t>         обеспечение доступности получения качест</w:t>
      </w:r>
      <w:r w:rsidRPr="005335F5">
        <w:rPr>
          <w:rFonts w:eastAsia="Times New Roman" w:cs="Times New Roman"/>
          <w:color w:val="181818"/>
          <w:kern w:val="0"/>
          <w:lang w:eastAsia="ru-RU" w:bidi="ar-SA"/>
        </w:rPr>
        <w:softHyphen/>
        <w:t>венного основного общего образования, до</w:t>
      </w:r>
      <w:r w:rsidRPr="005335F5">
        <w:rPr>
          <w:rFonts w:eastAsia="Times New Roman" w:cs="Times New Roman"/>
          <w:color w:val="181818"/>
          <w:kern w:val="0"/>
          <w:lang w:eastAsia="ru-RU" w:bidi="ar-SA"/>
        </w:rPr>
        <w:softHyphen/>
        <w:t>стижение планируемых результатов освоения основной образовательной программы основ</w:t>
      </w:r>
      <w:r w:rsidRPr="005335F5">
        <w:rPr>
          <w:rFonts w:eastAsia="Times New Roman" w:cs="Times New Roman"/>
          <w:color w:val="181818"/>
          <w:kern w:val="0"/>
          <w:lang w:eastAsia="ru-RU" w:bidi="ar-SA"/>
        </w:rPr>
        <w:softHyphen/>
        <w:t>ного общего образования всеми обучающими</w:t>
      </w:r>
      <w:r w:rsidRPr="005335F5">
        <w:rPr>
          <w:rFonts w:eastAsia="Times New Roman" w:cs="Times New Roman"/>
          <w:color w:val="181818"/>
          <w:kern w:val="0"/>
          <w:lang w:eastAsia="ru-RU" w:bidi="ar-SA"/>
        </w:rPr>
        <w:softHyphen/>
        <w:t>ся, в том числе детьми-инвалидами и детьми с ограниченными возможностями здоровья; установление требований к воспитанию и социализации обучающихся как части образо</w:t>
      </w:r>
      <w:r w:rsidRPr="005335F5">
        <w:rPr>
          <w:rFonts w:eastAsia="Times New Roman" w:cs="Times New Roman"/>
          <w:color w:val="181818"/>
          <w:kern w:val="0"/>
          <w:lang w:eastAsia="ru-RU" w:bidi="ar-SA"/>
        </w:rPr>
        <w:softHyphen/>
        <w:t>вательной программы и соответствующему усилению воспитательного потенциала шко</w:t>
      </w:r>
      <w:r w:rsidRPr="005335F5">
        <w:rPr>
          <w:rFonts w:eastAsia="Times New Roman" w:cs="Times New Roman"/>
          <w:color w:val="181818"/>
          <w:kern w:val="0"/>
          <w:lang w:eastAsia="ru-RU" w:bidi="ar-SA"/>
        </w:rPr>
        <w:softHyphen/>
        <w:t>лы, обеспечению индивидуализированного психолого-педагогического сопровождения каждого обучающегося, формированию об</w:t>
      </w:r>
      <w:r w:rsidRPr="005335F5">
        <w:rPr>
          <w:rFonts w:eastAsia="Times New Roman" w:cs="Times New Roman"/>
          <w:color w:val="181818"/>
          <w:kern w:val="0"/>
          <w:lang w:eastAsia="ru-RU" w:bidi="ar-SA"/>
        </w:rPr>
        <w:softHyphen/>
        <w:t>разовательного базиса, основанного не только на знаниях, но и на соответствующем куль</w:t>
      </w:r>
      <w:r w:rsidRPr="005335F5">
        <w:rPr>
          <w:rFonts w:eastAsia="Times New Roman" w:cs="Times New Roman"/>
          <w:color w:val="181818"/>
          <w:kern w:val="0"/>
          <w:lang w:eastAsia="ru-RU" w:bidi="ar-SA"/>
        </w:rPr>
        <w:softHyphen/>
        <w:t>турном уровне развития личности, созданию необходимых условий для ее самореализации; обеспечение эффективного сочетания уроч</w:t>
      </w:r>
      <w:r w:rsidRPr="005335F5">
        <w:rPr>
          <w:rFonts w:eastAsia="Times New Roman" w:cs="Times New Roman"/>
          <w:color w:val="181818"/>
          <w:kern w:val="0"/>
          <w:lang w:eastAsia="ru-RU" w:bidi="ar-SA"/>
        </w:rPr>
        <w:softHyphen/>
        <w:t>ных и внеурочных форм организации обра</w:t>
      </w:r>
      <w:r w:rsidRPr="005335F5">
        <w:rPr>
          <w:rFonts w:eastAsia="Times New Roman" w:cs="Times New Roman"/>
          <w:color w:val="181818"/>
          <w:kern w:val="0"/>
          <w:lang w:eastAsia="ru-RU" w:bidi="ar-SA"/>
        </w:rPr>
        <w:softHyphen/>
        <w:t>зовательного процесса, взаимодействия всех его участников.</w:t>
      </w:r>
    </w:p>
    <w:p w14:paraId="045278A9" w14:textId="77777777" w:rsidR="00D972B7" w:rsidRPr="005335F5" w:rsidRDefault="00D972B7" w:rsidP="005335F5">
      <w:pPr>
        <w:pStyle w:val="a4"/>
        <w:spacing w:line="276" w:lineRule="auto"/>
        <w:ind w:left="735"/>
        <w:jc w:val="both"/>
        <w:rPr>
          <w:rFonts w:cs="Times New Roman"/>
        </w:rPr>
      </w:pPr>
    </w:p>
    <w:p w14:paraId="6AEBA0E4" w14:textId="77777777" w:rsidR="00FA30FF" w:rsidRPr="005335F5" w:rsidRDefault="00224640" w:rsidP="005335F5">
      <w:pPr>
        <w:pStyle w:val="a4"/>
        <w:spacing w:line="273" w:lineRule="auto"/>
        <w:jc w:val="both"/>
        <w:rPr>
          <w:rFonts w:cs="Times New Roman"/>
          <w:b/>
        </w:rPr>
      </w:pPr>
      <w:r w:rsidRPr="005335F5">
        <w:rPr>
          <w:rFonts w:cs="Times New Roman"/>
          <w:b/>
        </w:rPr>
        <w:t>Общая характеристика учебного предмета</w:t>
      </w:r>
    </w:p>
    <w:p w14:paraId="6C883F30" w14:textId="77777777" w:rsidR="004859CF" w:rsidRPr="005335F5" w:rsidRDefault="00224640" w:rsidP="005335F5">
      <w:pPr>
        <w:pStyle w:val="a4"/>
        <w:spacing w:before="100" w:after="0" w:line="276" w:lineRule="auto"/>
        <w:jc w:val="both"/>
        <w:rPr>
          <w:rFonts w:eastAsia="Times New Roman" w:cs="Times New Roman"/>
        </w:rPr>
      </w:pPr>
      <w:r w:rsidRPr="005335F5">
        <w:rPr>
          <w:rFonts w:cs="Times New Roman"/>
        </w:rPr>
        <w:tab/>
      </w:r>
      <w:r w:rsidR="00C27CD1" w:rsidRPr="005335F5">
        <w:rPr>
          <w:rFonts w:cs="Times New Roman"/>
          <w:color w:val="181818"/>
          <w:shd w:val="clear" w:color="auto" w:fill="FFFFFF"/>
        </w:rPr>
        <w:t>Главная идея программы по литературе — из</w:t>
      </w:r>
      <w:r w:rsidR="00C27CD1" w:rsidRPr="005335F5">
        <w:rPr>
          <w:rFonts w:cs="Times New Roman"/>
          <w:color w:val="181818"/>
          <w:shd w:val="clear" w:color="auto" w:fill="FFFFFF"/>
        </w:rPr>
        <w:softHyphen/>
        <w:t>учение литературы от фольклора к древнерусской литературе, от нее к русской литературе XVIII, XIX, XX вв. Русская литература является одним из ос</w:t>
      </w:r>
      <w:r w:rsidR="00C27CD1" w:rsidRPr="005335F5">
        <w:rPr>
          <w:rFonts w:cs="Times New Roman"/>
          <w:color w:val="181818"/>
          <w:shd w:val="clear" w:color="auto" w:fill="FFFFFF"/>
        </w:rPr>
        <w:softHyphen/>
        <w:t>новных источников обогащения речи учащихся, формирования их речевой культуры и коммуника</w:t>
      </w:r>
      <w:r w:rsidR="00C27CD1" w:rsidRPr="005335F5">
        <w:rPr>
          <w:rFonts w:cs="Times New Roman"/>
          <w:color w:val="181818"/>
          <w:shd w:val="clear" w:color="auto" w:fill="FFFFFF"/>
        </w:rPr>
        <w:softHyphen/>
        <w:t>тивных навыков.</w:t>
      </w:r>
      <w:r w:rsidR="00FA30FF" w:rsidRPr="005335F5">
        <w:rPr>
          <w:rFonts w:cs="Times New Roman"/>
        </w:rPr>
        <w:t xml:space="preserve"> </w:t>
      </w:r>
    </w:p>
    <w:p w14:paraId="41ED1816" w14:textId="77777777" w:rsidR="00224640" w:rsidRPr="005335F5" w:rsidRDefault="00CC196D" w:rsidP="005335F5">
      <w:pPr>
        <w:pStyle w:val="a4"/>
        <w:spacing w:before="100" w:after="0" w:line="276" w:lineRule="auto"/>
        <w:jc w:val="both"/>
        <w:rPr>
          <w:rFonts w:eastAsia="Times New Roman" w:cs="Times New Roman"/>
        </w:rPr>
      </w:pPr>
      <w:r w:rsidRPr="005335F5">
        <w:rPr>
          <w:rFonts w:cs="Times New Roman"/>
        </w:rPr>
        <w:t xml:space="preserve">   </w:t>
      </w:r>
      <w:r w:rsidR="00FA30FF" w:rsidRPr="005335F5">
        <w:rPr>
          <w:rFonts w:cs="Times New Roman"/>
        </w:rPr>
        <w:t xml:space="preserve"> </w:t>
      </w:r>
      <w:r w:rsidR="00224640" w:rsidRPr="005335F5">
        <w:rPr>
          <w:rFonts w:cs="Times New Roman"/>
        </w:rPr>
        <w:t xml:space="preserve">Изучение литературы в </w:t>
      </w:r>
      <w:r w:rsidR="001F5DF5" w:rsidRPr="005335F5">
        <w:rPr>
          <w:rFonts w:cs="Times New Roman"/>
        </w:rPr>
        <w:t>10</w:t>
      </w:r>
      <w:r w:rsidR="005B5575" w:rsidRPr="005335F5">
        <w:rPr>
          <w:rFonts w:cs="Times New Roman"/>
        </w:rPr>
        <w:t xml:space="preserve"> </w:t>
      </w:r>
      <w:r w:rsidR="00224640" w:rsidRPr="005335F5">
        <w:rPr>
          <w:rFonts w:cs="Times New Roman"/>
        </w:rPr>
        <w:t>кл</w:t>
      </w:r>
      <w:r w:rsidR="00FA30FF" w:rsidRPr="005335F5">
        <w:rPr>
          <w:rFonts w:cs="Times New Roman"/>
        </w:rPr>
        <w:t>ассе</w:t>
      </w:r>
      <w:r w:rsidR="00497A9C" w:rsidRPr="005335F5">
        <w:rPr>
          <w:rFonts w:cs="Times New Roman"/>
        </w:rPr>
        <w:t xml:space="preserve"> в школе для</w:t>
      </w:r>
      <w:r w:rsidR="00224640" w:rsidRPr="005335F5">
        <w:rPr>
          <w:rFonts w:cs="Times New Roman"/>
        </w:rPr>
        <w:t xml:space="preserve"> </w:t>
      </w:r>
      <w:proofErr w:type="gramStart"/>
      <w:r w:rsidR="00224640" w:rsidRPr="005335F5">
        <w:rPr>
          <w:rFonts w:cs="Times New Roman"/>
        </w:rPr>
        <w:t xml:space="preserve">детей </w:t>
      </w:r>
      <w:r w:rsidR="00497A9C" w:rsidRPr="005335F5">
        <w:rPr>
          <w:rFonts w:cs="Times New Roman"/>
        </w:rPr>
        <w:t xml:space="preserve"> с</w:t>
      </w:r>
      <w:proofErr w:type="gramEnd"/>
      <w:r w:rsidR="00497A9C" w:rsidRPr="005335F5">
        <w:rPr>
          <w:rFonts w:cs="Times New Roman"/>
        </w:rPr>
        <w:t xml:space="preserve"> нарушениями слуха</w:t>
      </w:r>
      <w:r w:rsidR="001F5DF5" w:rsidRPr="005335F5">
        <w:rPr>
          <w:rFonts w:cs="Times New Roman"/>
        </w:rPr>
        <w:t xml:space="preserve"> </w:t>
      </w:r>
      <w:r w:rsidR="00224640" w:rsidRPr="005335F5">
        <w:rPr>
          <w:rFonts w:cs="Times New Roman"/>
        </w:rPr>
        <w:t xml:space="preserve">осуществляется по программам и учебникам общеобразовательной школы. За отведенное учебное время </w:t>
      </w:r>
      <w:r w:rsidRPr="005335F5">
        <w:rPr>
          <w:rFonts w:cs="Times New Roman"/>
        </w:rPr>
        <w:t>слабослышащие</w:t>
      </w:r>
      <w:r w:rsidR="00497A9C" w:rsidRPr="005335F5">
        <w:rPr>
          <w:rFonts w:cs="Times New Roman"/>
        </w:rPr>
        <w:t xml:space="preserve"> обучающиеся </w:t>
      </w:r>
      <w:r w:rsidR="00224640" w:rsidRPr="005335F5">
        <w:rPr>
          <w:rFonts w:cs="Times New Roman"/>
        </w:rPr>
        <w:t>должны пройти и усвоить программу по литературе для основного общего образования. Обучение строится с опорой на текстуальное изучение художественных произведений, решает задачи формирования читательских умений, развития культуры устной и письменной речи.  Она знакомит учащихся с литературоведческими понятиями, что служит расширению кругозора школьников. Определенное количество часов выделяется на совершенствование и развитие речи учащихся.</w:t>
      </w:r>
    </w:p>
    <w:p w14:paraId="3FC1E360" w14:textId="77777777" w:rsidR="00224640" w:rsidRPr="005335F5" w:rsidRDefault="00224640" w:rsidP="005335F5">
      <w:pPr>
        <w:pStyle w:val="a4"/>
        <w:spacing w:before="100" w:after="0" w:line="276" w:lineRule="auto"/>
        <w:ind w:hanging="15"/>
        <w:jc w:val="both"/>
        <w:rPr>
          <w:rFonts w:cs="Times New Roman"/>
        </w:rPr>
      </w:pPr>
      <w:r w:rsidRPr="005335F5">
        <w:rPr>
          <w:rFonts w:cs="Times New Roman"/>
        </w:rPr>
        <w:tab/>
      </w:r>
      <w:r w:rsidRPr="005335F5">
        <w:rPr>
          <w:rFonts w:cs="Times New Roman"/>
        </w:rPr>
        <w:tab/>
        <w:t xml:space="preserve">Уроки внеклассного чтения имеют целью не только расширение круга чтения, но и формируют у школьников навыки самостоятельной работы с книгой. Учитель, в зависимости от подготовленности учащихся, может увеличить количество часов на </w:t>
      </w:r>
      <w:r w:rsidRPr="005335F5">
        <w:rPr>
          <w:rFonts w:cs="Times New Roman"/>
        </w:rPr>
        <w:lastRenderedPageBreak/>
        <w:t>внеклассное чтение.</w:t>
      </w:r>
    </w:p>
    <w:p w14:paraId="0C3CBC7C" w14:textId="77777777" w:rsidR="00224640" w:rsidRPr="005335F5" w:rsidRDefault="00224640" w:rsidP="005335F5">
      <w:pPr>
        <w:pStyle w:val="a4"/>
        <w:spacing w:before="100" w:after="0" w:line="276" w:lineRule="auto"/>
        <w:ind w:hanging="15"/>
        <w:jc w:val="both"/>
        <w:rPr>
          <w:rFonts w:cs="Times New Roman"/>
        </w:rPr>
      </w:pPr>
      <w:r w:rsidRPr="005335F5">
        <w:rPr>
          <w:rFonts w:cs="Times New Roman"/>
        </w:rPr>
        <w:tab/>
      </w:r>
      <w:r w:rsidRPr="005335F5">
        <w:rPr>
          <w:rFonts w:cs="Times New Roman"/>
        </w:rPr>
        <w:tab/>
        <w:t xml:space="preserve">Основным способом восприятия учебного материала является </w:t>
      </w:r>
      <w:proofErr w:type="spellStart"/>
      <w:r w:rsidRPr="005335F5">
        <w:rPr>
          <w:rFonts w:cs="Times New Roman"/>
        </w:rPr>
        <w:t>слухо</w:t>
      </w:r>
      <w:proofErr w:type="spellEnd"/>
      <w:r w:rsidRPr="005335F5">
        <w:rPr>
          <w:rFonts w:cs="Times New Roman"/>
        </w:rPr>
        <w:t xml:space="preserve">-зрительное восприятие. Материал разговорной речи (словосочетания, фразеологию) рекомендуется давать только </w:t>
      </w:r>
      <w:proofErr w:type="spellStart"/>
      <w:r w:rsidRPr="005335F5">
        <w:rPr>
          <w:rFonts w:cs="Times New Roman"/>
        </w:rPr>
        <w:t>слухо</w:t>
      </w:r>
      <w:proofErr w:type="spellEnd"/>
      <w:r w:rsidRPr="005335F5">
        <w:rPr>
          <w:rFonts w:cs="Times New Roman"/>
        </w:rPr>
        <w:t xml:space="preserve">-зрительно. В задачу учителя, ведущего уроки литературы, входит контроль за реализацией </w:t>
      </w:r>
      <w:r w:rsidR="005B5575" w:rsidRPr="005335F5">
        <w:rPr>
          <w:rFonts w:cs="Times New Roman"/>
        </w:rPr>
        <w:t xml:space="preserve">обучающимися </w:t>
      </w:r>
      <w:r w:rsidRPr="005335F5">
        <w:rPr>
          <w:rFonts w:cs="Times New Roman"/>
        </w:rPr>
        <w:t>своих произносительных возможностей и исправление допускаемых ошибок.</w:t>
      </w:r>
      <w:r w:rsidR="00FA30FF" w:rsidRPr="005335F5">
        <w:rPr>
          <w:rFonts w:cs="Times New Roman"/>
        </w:rPr>
        <w:t xml:space="preserve"> Следует также помнить, что </w:t>
      </w:r>
      <w:r w:rsidR="00FA30FF" w:rsidRPr="005335F5">
        <w:rPr>
          <w:rFonts w:eastAsia="Times New Roman" w:cs="Times New Roman"/>
        </w:rPr>
        <w:t xml:space="preserve">особые образовательные </w:t>
      </w:r>
      <w:r w:rsidR="00CC196D" w:rsidRPr="005335F5">
        <w:rPr>
          <w:rFonts w:eastAsia="Times New Roman" w:cs="Times New Roman"/>
        </w:rPr>
        <w:t>потребности различаются у слабослышащих</w:t>
      </w:r>
      <w:r w:rsidR="00FA30FF" w:rsidRPr="005335F5">
        <w:rPr>
          <w:rFonts w:eastAsia="Times New Roman" w:cs="Times New Roman"/>
        </w:rPr>
        <w:t xml:space="preserve"> детей разных категорий, поскольку задаются спецификой нарушения, уро</w:t>
      </w:r>
      <w:r w:rsidR="00866F6A" w:rsidRPr="005335F5">
        <w:rPr>
          <w:rFonts w:eastAsia="Times New Roman" w:cs="Times New Roman"/>
        </w:rPr>
        <w:t>внем общего и речевого развития, определяют особую логику построения учебного процесса, находят своё отражение в структуре и содержании образования.</w:t>
      </w:r>
    </w:p>
    <w:p w14:paraId="11179606" w14:textId="77777777" w:rsidR="00224640" w:rsidRPr="005335F5" w:rsidRDefault="00224640" w:rsidP="005335F5">
      <w:pPr>
        <w:pStyle w:val="a4"/>
        <w:spacing w:before="62" w:after="198" w:line="276" w:lineRule="auto"/>
        <w:ind w:hanging="15"/>
        <w:jc w:val="both"/>
        <w:rPr>
          <w:rFonts w:cs="Times New Roman"/>
        </w:rPr>
      </w:pPr>
      <w:r w:rsidRPr="005335F5">
        <w:rPr>
          <w:rFonts w:cs="Times New Roman"/>
        </w:rPr>
        <w:tab/>
      </w:r>
      <w:r w:rsidRPr="005335F5">
        <w:rPr>
          <w:rFonts w:cs="Times New Roman"/>
        </w:rPr>
        <w:tab/>
        <w:t>П</w:t>
      </w:r>
      <w:r w:rsidR="00CC196D" w:rsidRPr="005335F5">
        <w:rPr>
          <w:rFonts w:cs="Times New Roman"/>
        </w:rPr>
        <w:t>ри оценке знаний и умений слабослышащих</w:t>
      </w:r>
      <w:r w:rsidRPr="005335F5">
        <w:rPr>
          <w:rFonts w:cs="Times New Roman"/>
        </w:rPr>
        <w:t xml:space="preserve"> учащихся по литературе учитель пользуется рекомендациями, имеющимися в программе массовой школы с учетом особенностей общего и речевого развития детей с нарушениями слуха.</w:t>
      </w:r>
    </w:p>
    <w:p w14:paraId="50E327C4" w14:textId="77777777" w:rsidR="00224640" w:rsidRPr="005335F5" w:rsidRDefault="00224640" w:rsidP="005335F5">
      <w:pPr>
        <w:pStyle w:val="a4"/>
        <w:spacing w:line="276" w:lineRule="auto"/>
        <w:jc w:val="both"/>
        <w:rPr>
          <w:rFonts w:cs="Times New Roman"/>
        </w:rPr>
      </w:pPr>
      <w:r w:rsidRPr="005335F5">
        <w:rPr>
          <w:rFonts w:cs="Times New Roman"/>
        </w:rPr>
        <w:tab/>
        <w:t>Данная программа учитывает основные идеи и положения программы развития и формирования универсальных учебных действий для основного общего образования</w:t>
      </w:r>
      <w:r w:rsidR="00EB0D96" w:rsidRPr="005335F5">
        <w:rPr>
          <w:rFonts w:cs="Times New Roman"/>
        </w:rPr>
        <w:t xml:space="preserve">. </w:t>
      </w:r>
      <w:r w:rsidRPr="005335F5">
        <w:rPr>
          <w:rFonts w:cs="Times New Roman"/>
        </w:rPr>
        <w:t xml:space="preserve"> На ступени основного общего образования необходимо продолжать работу по совершенствованию навыка осознанного, правильного, беглого и выразительного чтения, развитию восприятия литературного текста, формированию умений читательской деятельности, воспитанию интереса к чтению и книге, потребности в общении с миром художественной литературы.</w:t>
      </w:r>
    </w:p>
    <w:p w14:paraId="35795DE6" w14:textId="77777777" w:rsidR="00224640" w:rsidRPr="005335F5" w:rsidRDefault="00224640" w:rsidP="005335F5">
      <w:pPr>
        <w:pStyle w:val="a4"/>
        <w:spacing w:line="276" w:lineRule="auto"/>
        <w:jc w:val="both"/>
        <w:rPr>
          <w:rFonts w:cs="Times New Roman"/>
        </w:rPr>
      </w:pPr>
      <w:r w:rsidRPr="005335F5">
        <w:rPr>
          <w:rFonts w:cs="Times New Roman"/>
        </w:rPr>
        <w:tab/>
        <w:t xml:space="preserve">Предусмотрено развитие всех основных видов деятельности обучаемых, программа имеет особенности, обусловленные, во-первых, предметным содержанием системы основного общего образования; во-вторых, психологическими и возрастными особенностями обучаемых. </w:t>
      </w:r>
    </w:p>
    <w:p w14:paraId="0C141647" w14:textId="77777777" w:rsidR="00224640" w:rsidRPr="005335F5" w:rsidRDefault="00224640" w:rsidP="005335F5">
      <w:pPr>
        <w:pStyle w:val="a4"/>
        <w:spacing w:line="276" w:lineRule="auto"/>
        <w:jc w:val="both"/>
        <w:rPr>
          <w:rFonts w:cs="Times New Roman"/>
        </w:rPr>
      </w:pPr>
      <w:r w:rsidRPr="005335F5">
        <w:rPr>
          <w:rFonts w:cs="Times New Roman"/>
        </w:rPr>
        <w:tab/>
        <w:t xml:space="preserve">Основные критерии отбора художественных произведений для изучения совпадают с критериями, предложенными для образовательных учреждений основного общего образования. </w:t>
      </w:r>
    </w:p>
    <w:p w14:paraId="79A74D79" w14:textId="77777777" w:rsidR="00224640" w:rsidRPr="005335F5" w:rsidRDefault="00224640" w:rsidP="005335F5">
      <w:pPr>
        <w:pStyle w:val="a4"/>
        <w:spacing w:line="276" w:lineRule="auto"/>
        <w:jc w:val="both"/>
        <w:rPr>
          <w:rFonts w:cs="Times New Roman"/>
        </w:rPr>
      </w:pPr>
      <w:r w:rsidRPr="005335F5">
        <w:rPr>
          <w:rFonts w:cs="Times New Roman"/>
        </w:rPr>
        <w:tab/>
        <w:t>Недостаточное владение русским языком определяет необходимость некоторого со</w:t>
      </w:r>
      <w:r w:rsidR="00976016" w:rsidRPr="005335F5">
        <w:rPr>
          <w:rFonts w:cs="Times New Roman"/>
        </w:rPr>
        <w:t>к</w:t>
      </w:r>
      <w:r w:rsidRPr="005335F5">
        <w:rPr>
          <w:rFonts w:cs="Times New Roman"/>
        </w:rPr>
        <w:t xml:space="preserve">ращения числа предлагаемых для изучения литературных произведений. Замена отдельных произведений обусловлена следующими факторами: </w:t>
      </w:r>
    </w:p>
    <w:p w14:paraId="22541731" w14:textId="77777777" w:rsidR="00224640" w:rsidRPr="005335F5" w:rsidRDefault="00224640" w:rsidP="005335F5">
      <w:pPr>
        <w:pStyle w:val="a4"/>
        <w:spacing w:line="276" w:lineRule="auto"/>
        <w:jc w:val="both"/>
        <w:rPr>
          <w:rFonts w:cs="Times New Roman"/>
        </w:rPr>
      </w:pPr>
      <w:r w:rsidRPr="005335F5">
        <w:rPr>
          <w:rFonts w:cs="Times New Roman"/>
        </w:rPr>
        <w:t>а) языковая сложность произведения;</w:t>
      </w:r>
    </w:p>
    <w:p w14:paraId="0F0A6C93" w14:textId="77777777" w:rsidR="00224640" w:rsidRPr="005335F5" w:rsidRDefault="00224640" w:rsidP="005335F5">
      <w:pPr>
        <w:pStyle w:val="a4"/>
        <w:spacing w:line="276" w:lineRule="auto"/>
        <w:jc w:val="both"/>
        <w:rPr>
          <w:rFonts w:cs="Times New Roman"/>
        </w:rPr>
      </w:pPr>
      <w:r w:rsidRPr="005335F5">
        <w:rPr>
          <w:rFonts w:cs="Times New Roman"/>
        </w:rPr>
        <w:t>б) необходимость представить художественные произведения, насыщенные куль-</w:t>
      </w:r>
      <w:proofErr w:type="spellStart"/>
      <w:r w:rsidRPr="005335F5">
        <w:rPr>
          <w:rFonts w:cs="Times New Roman"/>
        </w:rPr>
        <w:t>туроведческой</w:t>
      </w:r>
      <w:proofErr w:type="spellEnd"/>
      <w:r w:rsidRPr="005335F5">
        <w:rPr>
          <w:rFonts w:cs="Times New Roman"/>
        </w:rPr>
        <w:t xml:space="preserve"> информацией, чтобы ввести учащихся в контекст менее знакомой для них культуры; </w:t>
      </w:r>
    </w:p>
    <w:p w14:paraId="1DF3F89B" w14:textId="77777777" w:rsidR="00224640" w:rsidRPr="005335F5" w:rsidRDefault="00224640" w:rsidP="005335F5">
      <w:pPr>
        <w:pStyle w:val="a4"/>
        <w:spacing w:line="276" w:lineRule="auto"/>
        <w:jc w:val="both"/>
        <w:rPr>
          <w:rFonts w:cs="Times New Roman"/>
        </w:rPr>
      </w:pPr>
      <w:r w:rsidRPr="005335F5">
        <w:rPr>
          <w:rFonts w:cs="Times New Roman"/>
        </w:rPr>
        <w:t xml:space="preserve">в) стремление более широко и многогранно отразить своеобразие русского быта, русских национальных традиций, обычаев, особенности русского национального характера, духовные основы русской культуры; </w:t>
      </w:r>
    </w:p>
    <w:p w14:paraId="33950470" w14:textId="77777777" w:rsidR="00224640" w:rsidRPr="005335F5" w:rsidRDefault="00224640" w:rsidP="005335F5">
      <w:pPr>
        <w:pStyle w:val="a4"/>
        <w:spacing w:line="276" w:lineRule="auto"/>
        <w:jc w:val="both"/>
        <w:rPr>
          <w:rFonts w:cs="Times New Roman"/>
        </w:rPr>
      </w:pPr>
      <w:r w:rsidRPr="005335F5">
        <w:rPr>
          <w:rFonts w:cs="Times New Roman"/>
        </w:rPr>
        <w:t>г) стремление представить те произведения русских писателей, в которых нашло отражение этническое многообразие России, быт, обычаи, культура населяющих ее народов, стремление народов к взаимопониманию, умение оценить лучшее в обычаях и традициях разных народов.</w:t>
      </w:r>
    </w:p>
    <w:p w14:paraId="76D80404" w14:textId="77777777" w:rsidR="00224640" w:rsidRPr="005335F5" w:rsidRDefault="00224640" w:rsidP="005335F5">
      <w:pPr>
        <w:pStyle w:val="a4"/>
        <w:spacing w:line="276" w:lineRule="auto"/>
        <w:ind w:left="-15" w:firstLine="46"/>
        <w:jc w:val="both"/>
        <w:rPr>
          <w:rFonts w:cs="Times New Roman"/>
          <w:b/>
          <w:bCs/>
        </w:rPr>
      </w:pPr>
      <w:r w:rsidRPr="005335F5">
        <w:rPr>
          <w:rFonts w:cs="Times New Roman"/>
        </w:rPr>
        <w:lastRenderedPageBreak/>
        <w:tab/>
        <w:t xml:space="preserve">Спецификой изучения русской литературы в коррекционных учреждениях </w:t>
      </w:r>
      <w:r w:rsidRPr="005335F5">
        <w:rPr>
          <w:rFonts w:cs="Times New Roman"/>
          <w:lang w:val="en-US"/>
        </w:rPr>
        <w:t>I</w:t>
      </w:r>
      <w:r w:rsidRPr="005335F5">
        <w:rPr>
          <w:rFonts w:cs="Times New Roman"/>
        </w:rPr>
        <w:t xml:space="preserve"> вида является также вынужденная необходимость изучать в сокращении или во фрагментах большие по объему произведения. Это вызвано необходимостью дать учащимся с нарушениями слуха представление о вершинных произведениях русской классики второй половины XIX в.</w:t>
      </w:r>
    </w:p>
    <w:p w14:paraId="581F0AA8" w14:textId="77777777" w:rsidR="00224640" w:rsidRPr="005335F5" w:rsidRDefault="00224640" w:rsidP="005335F5">
      <w:pPr>
        <w:pStyle w:val="a4"/>
        <w:jc w:val="both"/>
        <w:rPr>
          <w:rFonts w:cs="Times New Roman"/>
        </w:rPr>
      </w:pPr>
      <w:r w:rsidRPr="005335F5">
        <w:rPr>
          <w:rFonts w:cs="Times New Roman"/>
          <w:b/>
          <w:bCs/>
        </w:rPr>
        <w:t>Планируемые результаты освоения учебного курса</w:t>
      </w:r>
    </w:p>
    <w:p w14:paraId="39E8BCF4" w14:textId="77777777" w:rsidR="00224640" w:rsidRPr="005335F5" w:rsidRDefault="00224640" w:rsidP="005335F5">
      <w:pPr>
        <w:pStyle w:val="a4"/>
        <w:jc w:val="both"/>
        <w:rPr>
          <w:rFonts w:cs="Times New Roman"/>
          <w:b/>
        </w:rPr>
      </w:pPr>
      <w:r w:rsidRPr="005335F5">
        <w:rPr>
          <w:rFonts w:cs="Times New Roman"/>
        </w:rPr>
        <w:t>Универсальные учебные действия (УУД) и предметные у</w:t>
      </w:r>
      <w:r w:rsidR="005B5575" w:rsidRPr="005335F5">
        <w:rPr>
          <w:rFonts w:cs="Times New Roman"/>
        </w:rPr>
        <w:t>мения, формируемые в результате:</w:t>
      </w:r>
    </w:p>
    <w:p w14:paraId="30A5A207" w14:textId="77777777" w:rsidR="00224640" w:rsidRPr="005335F5" w:rsidRDefault="0045735C" w:rsidP="005335F5">
      <w:pPr>
        <w:pStyle w:val="a4"/>
        <w:jc w:val="both"/>
        <w:rPr>
          <w:rFonts w:cs="Times New Roman"/>
          <w:i/>
          <w:u w:val="single"/>
        </w:rPr>
      </w:pPr>
      <w:r w:rsidRPr="005335F5">
        <w:rPr>
          <w:rFonts w:cs="Times New Roman"/>
          <w:b/>
          <w:i/>
          <w:u w:val="single"/>
        </w:rPr>
        <w:t>Личностные результаты</w:t>
      </w:r>
      <w:r w:rsidR="00224640" w:rsidRPr="005335F5">
        <w:rPr>
          <w:rFonts w:cs="Times New Roman"/>
          <w:b/>
          <w:i/>
          <w:u w:val="single"/>
        </w:rPr>
        <w:t>:</w:t>
      </w:r>
    </w:p>
    <w:p w14:paraId="5D45A1A9" w14:textId="77777777" w:rsidR="00224640" w:rsidRPr="005335F5" w:rsidRDefault="00224640" w:rsidP="005335F5">
      <w:pPr>
        <w:pStyle w:val="a4"/>
        <w:numPr>
          <w:ilvl w:val="0"/>
          <w:numId w:val="3"/>
        </w:numPr>
        <w:jc w:val="both"/>
        <w:rPr>
          <w:rFonts w:cs="Times New Roman"/>
        </w:rPr>
      </w:pPr>
      <w:r w:rsidRPr="005335F5">
        <w:rPr>
          <w:rFonts w:cs="Times New Roman"/>
        </w:rPr>
        <w:t xml:space="preserve">уметь самостоятельно мотивировать предметную и внеклассную деятельность; </w:t>
      </w:r>
    </w:p>
    <w:p w14:paraId="5357B64C" w14:textId="77777777" w:rsidR="00224640" w:rsidRPr="005335F5" w:rsidRDefault="00224640" w:rsidP="005335F5">
      <w:pPr>
        <w:pStyle w:val="a4"/>
        <w:numPr>
          <w:ilvl w:val="0"/>
          <w:numId w:val="3"/>
        </w:numPr>
        <w:jc w:val="both"/>
        <w:rPr>
          <w:rFonts w:cs="Times New Roman"/>
        </w:rPr>
      </w:pPr>
      <w:r w:rsidRPr="005335F5">
        <w:rPr>
          <w:rFonts w:cs="Times New Roman"/>
        </w:rPr>
        <w:t xml:space="preserve">сознательно планировать свою деятельность в рамках </w:t>
      </w:r>
    </w:p>
    <w:p w14:paraId="66F95CA5" w14:textId="77777777" w:rsidR="00224640" w:rsidRPr="005335F5" w:rsidRDefault="00224640" w:rsidP="005335F5">
      <w:pPr>
        <w:pStyle w:val="a4"/>
        <w:numPr>
          <w:ilvl w:val="0"/>
          <w:numId w:val="3"/>
        </w:numPr>
        <w:jc w:val="both"/>
        <w:rPr>
          <w:rFonts w:cs="Times New Roman"/>
        </w:rPr>
      </w:pPr>
      <w:r w:rsidRPr="005335F5">
        <w:rPr>
          <w:rFonts w:cs="Times New Roman"/>
        </w:rPr>
        <w:t xml:space="preserve">быть способным к объективному </w:t>
      </w:r>
      <w:proofErr w:type="spellStart"/>
      <w:r w:rsidRPr="005335F5">
        <w:rPr>
          <w:rFonts w:cs="Times New Roman"/>
        </w:rPr>
        <w:t>самооцениванию</w:t>
      </w:r>
      <w:proofErr w:type="spellEnd"/>
      <w:r w:rsidRPr="005335F5">
        <w:rPr>
          <w:rFonts w:cs="Times New Roman"/>
        </w:rPr>
        <w:t xml:space="preserve"> и </w:t>
      </w:r>
      <w:proofErr w:type="spellStart"/>
      <w:r w:rsidRPr="005335F5">
        <w:rPr>
          <w:rFonts w:cs="Times New Roman"/>
        </w:rPr>
        <w:t>самокорректировке</w:t>
      </w:r>
      <w:proofErr w:type="spellEnd"/>
      <w:r w:rsidRPr="005335F5">
        <w:rPr>
          <w:rFonts w:cs="Times New Roman"/>
        </w:rPr>
        <w:t xml:space="preserve"> учебных результатов;</w:t>
      </w:r>
    </w:p>
    <w:p w14:paraId="07641A62" w14:textId="77777777" w:rsidR="00224640" w:rsidRPr="005335F5" w:rsidRDefault="00224640" w:rsidP="005335F5">
      <w:pPr>
        <w:pStyle w:val="a4"/>
        <w:numPr>
          <w:ilvl w:val="0"/>
          <w:numId w:val="3"/>
        </w:numPr>
        <w:jc w:val="both"/>
        <w:rPr>
          <w:rFonts w:cs="Times New Roman"/>
        </w:rPr>
      </w:pPr>
      <w:r w:rsidRPr="005335F5">
        <w:rPr>
          <w:rFonts w:cs="Times New Roman"/>
        </w:rPr>
        <w:t xml:space="preserve">определять зону своего ближайшего развития и задачи на перспективу; </w:t>
      </w:r>
    </w:p>
    <w:p w14:paraId="2654DF6B" w14:textId="77777777" w:rsidR="00224640" w:rsidRPr="005335F5" w:rsidRDefault="00224640" w:rsidP="005335F5">
      <w:pPr>
        <w:pStyle w:val="a4"/>
        <w:numPr>
          <w:ilvl w:val="0"/>
          <w:numId w:val="3"/>
        </w:numPr>
        <w:jc w:val="both"/>
        <w:rPr>
          <w:rFonts w:cs="Times New Roman"/>
        </w:rPr>
      </w:pPr>
      <w:r w:rsidRPr="005335F5">
        <w:rPr>
          <w:rFonts w:cs="Times New Roman"/>
        </w:rPr>
        <w:t xml:space="preserve">работать индивидуально, в группе; </w:t>
      </w:r>
    </w:p>
    <w:p w14:paraId="210BE018" w14:textId="77777777" w:rsidR="00224640" w:rsidRPr="005335F5" w:rsidRDefault="00224640" w:rsidP="005335F5">
      <w:pPr>
        <w:pStyle w:val="a4"/>
        <w:numPr>
          <w:ilvl w:val="0"/>
          <w:numId w:val="3"/>
        </w:numPr>
        <w:jc w:val="both"/>
        <w:rPr>
          <w:rFonts w:cs="Times New Roman"/>
        </w:rPr>
      </w:pPr>
      <w:r w:rsidRPr="005335F5">
        <w:rPr>
          <w:rFonts w:cs="Times New Roman"/>
        </w:rPr>
        <w:t xml:space="preserve">быть способным к выбору решения любой проблемы с точки зрения гуманистической позиции; </w:t>
      </w:r>
    </w:p>
    <w:p w14:paraId="5FA0B27D" w14:textId="77777777" w:rsidR="00224640" w:rsidRPr="005335F5" w:rsidRDefault="00224640" w:rsidP="005335F5">
      <w:pPr>
        <w:pStyle w:val="a4"/>
        <w:numPr>
          <w:ilvl w:val="0"/>
          <w:numId w:val="3"/>
        </w:numPr>
        <w:jc w:val="both"/>
        <w:rPr>
          <w:rFonts w:cs="Times New Roman"/>
        </w:rPr>
      </w:pPr>
      <w:r w:rsidRPr="005335F5">
        <w:rPr>
          <w:rFonts w:cs="Times New Roman"/>
        </w:rPr>
        <w:t>понимать и реализовывать себя как языковую личность, ответственную за связь с культурной традицией;</w:t>
      </w:r>
    </w:p>
    <w:p w14:paraId="32EC40F9" w14:textId="77777777" w:rsidR="00224640" w:rsidRPr="005335F5" w:rsidRDefault="00224640" w:rsidP="005335F5">
      <w:pPr>
        <w:pStyle w:val="a4"/>
        <w:numPr>
          <w:ilvl w:val="0"/>
          <w:numId w:val="3"/>
        </w:numPr>
        <w:jc w:val="both"/>
        <w:rPr>
          <w:rFonts w:cs="Times New Roman"/>
          <w:b/>
        </w:rPr>
      </w:pPr>
      <w:r w:rsidRPr="005335F5">
        <w:rPr>
          <w:rFonts w:cs="Times New Roman"/>
        </w:rPr>
        <w:t xml:space="preserve">понимать и реализовывать себя как субъект, способный к творческому изменению, </w:t>
      </w:r>
      <w:proofErr w:type="spellStart"/>
      <w:r w:rsidRPr="005335F5">
        <w:rPr>
          <w:rFonts w:cs="Times New Roman"/>
        </w:rPr>
        <w:t>самосозиданию</w:t>
      </w:r>
      <w:proofErr w:type="spellEnd"/>
      <w:r w:rsidRPr="005335F5">
        <w:rPr>
          <w:rFonts w:cs="Times New Roman"/>
        </w:rPr>
        <w:t xml:space="preserve">. </w:t>
      </w:r>
    </w:p>
    <w:p w14:paraId="2C8568F3" w14:textId="77777777" w:rsidR="00224640" w:rsidRPr="005335F5" w:rsidRDefault="00224640" w:rsidP="005335F5">
      <w:pPr>
        <w:pStyle w:val="a4"/>
        <w:jc w:val="both"/>
        <w:rPr>
          <w:rFonts w:cs="Times New Roman"/>
          <w:i/>
          <w:u w:val="single"/>
        </w:rPr>
      </w:pPr>
      <w:r w:rsidRPr="005335F5">
        <w:rPr>
          <w:rFonts w:cs="Times New Roman"/>
          <w:b/>
          <w:i/>
          <w:u w:val="single"/>
        </w:rPr>
        <w:t xml:space="preserve">Метапредметные результаты: </w:t>
      </w:r>
    </w:p>
    <w:p w14:paraId="1517F99D" w14:textId="77777777" w:rsidR="00224640" w:rsidRPr="005335F5" w:rsidRDefault="00224640" w:rsidP="005335F5">
      <w:pPr>
        <w:pStyle w:val="a4"/>
        <w:numPr>
          <w:ilvl w:val="0"/>
          <w:numId w:val="4"/>
        </w:numPr>
        <w:jc w:val="both"/>
        <w:rPr>
          <w:rFonts w:cs="Times New Roman"/>
        </w:rPr>
      </w:pPr>
      <w:r w:rsidRPr="005335F5">
        <w:rPr>
          <w:rFonts w:cs="Times New Roman"/>
        </w:rPr>
        <w:t xml:space="preserve">работать с различными видами информации (структурировать информацию, составлять тезисы, вопросы, составлять терминологический словарь и др.); </w:t>
      </w:r>
    </w:p>
    <w:p w14:paraId="53CFAC83" w14:textId="77777777" w:rsidR="00224640" w:rsidRPr="005335F5" w:rsidRDefault="00224640" w:rsidP="005335F5">
      <w:pPr>
        <w:pStyle w:val="a4"/>
        <w:numPr>
          <w:ilvl w:val="0"/>
          <w:numId w:val="4"/>
        </w:numPr>
        <w:jc w:val="both"/>
        <w:rPr>
          <w:rFonts w:cs="Times New Roman"/>
        </w:rPr>
      </w:pPr>
      <w:r w:rsidRPr="005335F5">
        <w:rPr>
          <w:rFonts w:cs="Times New Roman"/>
        </w:rPr>
        <w:t xml:space="preserve"> системно формировать понятийный аппарат в различных областях знаний; </w:t>
      </w:r>
    </w:p>
    <w:p w14:paraId="611A0B6F" w14:textId="77777777" w:rsidR="00224640" w:rsidRPr="005335F5" w:rsidRDefault="00224640" w:rsidP="005335F5">
      <w:pPr>
        <w:pStyle w:val="a4"/>
        <w:numPr>
          <w:ilvl w:val="0"/>
          <w:numId w:val="4"/>
        </w:numPr>
        <w:jc w:val="both"/>
        <w:rPr>
          <w:rFonts w:cs="Times New Roman"/>
        </w:rPr>
      </w:pPr>
      <w:r w:rsidRPr="005335F5">
        <w:rPr>
          <w:rFonts w:cs="Times New Roman"/>
        </w:rPr>
        <w:t xml:space="preserve">общаться с другими людьми в рамках толерантных отношений; </w:t>
      </w:r>
    </w:p>
    <w:p w14:paraId="3F35861A" w14:textId="77777777" w:rsidR="00224640" w:rsidRPr="005335F5" w:rsidRDefault="00224640" w:rsidP="005335F5">
      <w:pPr>
        <w:pStyle w:val="a4"/>
        <w:numPr>
          <w:ilvl w:val="0"/>
          <w:numId w:val="4"/>
        </w:numPr>
        <w:jc w:val="both"/>
        <w:rPr>
          <w:rFonts w:cs="Times New Roman"/>
        </w:rPr>
      </w:pPr>
      <w:r w:rsidRPr="005335F5">
        <w:rPr>
          <w:rFonts w:cs="Times New Roman"/>
        </w:rPr>
        <w:t xml:space="preserve">усваивать на практике алгоритмы устных и письменных связных ответов, уметь выделять причинно-следственные связи в устных и письменных высказываниях, формулировать выводы; </w:t>
      </w:r>
    </w:p>
    <w:p w14:paraId="0366790D" w14:textId="77777777" w:rsidR="00224640" w:rsidRPr="005335F5" w:rsidRDefault="00224640" w:rsidP="005335F5">
      <w:pPr>
        <w:pStyle w:val="a4"/>
        <w:numPr>
          <w:ilvl w:val="0"/>
          <w:numId w:val="4"/>
        </w:numPr>
        <w:jc w:val="both"/>
        <w:rPr>
          <w:rFonts w:cs="Times New Roman"/>
        </w:rPr>
      </w:pPr>
      <w:r w:rsidRPr="005335F5">
        <w:rPr>
          <w:rFonts w:cs="Times New Roman"/>
        </w:rPr>
        <w:t xml:space="preserve">уметь работать в рамках исследовательского проекта, научного или практического поиска; </w:t>
      </w:r>
    </w:p>
    <w:p w14:paraId="0D3EA6E4" w14:textId="77777777" w:rsidR="00224640" w:rsidRPr="005335F5" w:rsidRDefault="00224640" w:rsidP="005335F5">
      <w:pPr>
        <w:pStyle w:val="a4"/>
        <w:numPr>
          <w:ilvl w:val="0"/>
          <w:numId w:val="4"/>
        </w:numPr>
        <w:jc w:val="both"/>
        <w:rPr>
          <w:rFonts w:cs="Times New Roman"/>
        </w:rPr>
      </w:pPr>
      <w:r w:rsidRPr="005335F5">
        <w:rPr>
          <w:rFonts w:cs="Times New Roman"/>
        </w:rPr>
        <w:t>решать проблемы с использованием различных источников информации, в том числе электронных;</w:t>
      </w:r>
    </w:p>
    <w:p w14:paraId="37953106" w14:textId="77777777" w:rsidR="00224640" w:rsidRPr="005335F5" w:rsidRDefault="00224640" w:rsidP="005335F5">
      <w:pPr>
        <w:pStyle w:val="a4"/>
        <w:numPr>
          <w:ilvl w:val="0"/>
          <w:numId w:val="4"/>
        </w:numPr>
        <w:jc w:val="both"/>
        <w:rPr>
          <w:rFonts w:cs="Times New Roman"/>
        </w:rPr>
      </w:pPr>
      <w:r w:rsidRPr="005335F5">
        <w:rPr>
          <w:rFonts w:cs="Times New Roman"/>
        </w:rPr>
        <w:t xml:space="preserve">быть способным к индивидуальной учебной работе, а также при сотрудничестве в парах или группах моделировать и регулировать процессы взаимодействия; </w:t>
      </w:r>
    </w:p>
    <w:p w14:paraId="718695DC" w14:textId="77777777" w:rsidR="00224640" w:rsidRPr="005335F5" w:rsidRDefault="00224640" w:rsidP="005335F5">
      <w:pPr>
        <w:pStyle w:val="a4"/>
        <w:numPr>
          <w:ilvl w:val="0"/>
          <w:numId w:val="4"/>
        </w:numPr>
        <w:jc w:val="both"/>
        <w:rPr>
          <w:rFonts w:cs="Times New Roman"/>
          <w:b/>
        </w:rPr>
      </w:pPr>
      <w:r w:rsidRPr="005335F5">
        <w:rPr>
          <w:rFonts w:cs="Times New Roman"/>
        </w:rPr>
        <w:t>обретать гуманитарный стиль мышления. Быть способным к гибкости, вариативности, диалогу;</w:t>
      </w:r>
    </w:p>
    <w:p w14:paraId="532FFB3A" w14:textId="77777777" w:rsidR="00224640" w:rsidRPr="005335F5" w:rsidRDefault="00224640" w:rsidP="005335F5">
      <w:pPr>
        <w:pStyle w:val="a4"/>
        <w:jc w:val="both"/>
        <w:rPr>
          <w:rFonts w:cs="Times New Roman"/>
          <w:i/>
          <w:u w:val="single"/>
        </w:rPr>
      </w:pPr>
      <w:r w:rsidRPr="005335F5">
        <w:rPr>
          <w:rFonts w:cs="Times New Roman"/>
          <w:b/>
          <w:i/>
          <w:u w:val="single"/>
        </w:rPr>
        <w:t xml:space="preserve">Предметные результаты: </w:t>
      </w:r>
    </w:p>
    <w:p w14:paraId="72C5C5E5" w14:textId="77777777" w:rsidR="00224640" w:rsidRPr="005335F5" w:rsidRDefault="00224640" w:rsidP="005335F5">
      <w:pPr>
        <w:pStyle w:val="a4"/>
        <w:jc w:val="both"/>
        <w:rPr>
          <w:rFonts w:cs="Times New Roman"/>
        </w:rPr>
      </w:pPr>
      <w:r w:rsidRPr="005335F5">
        <w:rPr>
          <w:rFonts w:cs="Times New Roman"/>
        </w:rPr>
        <w:t xml:space="preserve">1) в познавательной сфере: </w:t>
      </w:r>
    </w:p>
    <w:p w14:paraId="2845DCA0" w14:textId="77777777" w:rsidR="00224640" w:rsidRPr="005335F5" w:rsidRDefault="00224640" w:rsidP="005335F5">
      <w:pPr>
        <w:pStyle w:val="a4"/>
        <w:numPr>
          <w:ilvl w:val="0"/>
          <w:numId w:val="5"/>
        </w:numPr>
        <w:jc w:val="both"/>
        <w:rPr>
          <w:rFonts w:cs="Times New Roman"/>
        </w:rPr>
      </w:pPr>
      <w:r w:rsidRPr="005335F5">
        <w:rPr>
          <w:rFonts w:cs="Times New Roman"/>
        </w:rPr>
        <w:t xml:space="preserve">совершенствовать компетентности, необходимые для аргументации, комментария, </w:t>
      </w:r>
      <w:r w:rsidRPr="005335F5">
        <w:rPr>
          <w:rFonts w:cs="Times New Roman"/>
        </w:rPr>
        <w:lastRenderedPageBreak/>
        <w:t xml:space="preserve">обоснования собственной точки зрения; </w:t>
      </w:r>
    </w:p>
    <w:p w14:paraId="1B2DB879" w14:textId="77777777" w:rsidR="00224640" w:rsidRPr="005335F5" w:rsidRDefault="00224640" w:rsidP="005335F5">
      <w:pPr>
        <w:pStyle w:val="a4"/>
        <w:numPr>
          <w:ilvl w:val="0"/>
          <w:numId w:val="5"/>
        </w:numPr>
        <w:jc w:val="both"/>
        <w:rPr>
          <w:rFonts w:cs="Times New Roman"/>
        </w:rPr>
      </w:pPr>
      <w:r w:rsidRPr="005335F5">
        <w:rPr>
          <w:rFonts w:cs="Times New Roman"/>
        </w:rPr>
        <w:t xml:space="preserve">понимать ключевые проблемы изученных произведений; </w:t>
      </w:r>
    </w:p>
    <w:p w14:paraId="440AC556" w14:textId="77777777" w:rsidR="00224640" w:rsidRPr="005335F5" w:rsidRDefault="00224640" w:rsidP="005335F5">
      <w:pPr>
        <w:pStyle w:val="a4"/>
        <w:numPr>
          <w:ilvl w:val="0"/>
          <w:numId w:val="5"/>
        </w:numPr>
        <w:jc w:val="both"/>
        <w:rPr>
          <w:rFonts w:cs="Times New Roman"/>
        </w:rPr>
      </w:pPr>
      <w:r w:rsidRPr="005335F5">
        <w:rPr>
          <w:rFonts w:cs="Times New Roman"/>
        </w:rPr>
        <w:t xml:space="preserve">понимать актуальность изучаемых произведений классической литературы, выявлять вневременное значение; </w:t>
      </w:r>
    </w:p>
    <w:p w14:paraId="6C4143BD" w14:textId="77777777" w:rsidR="00224640" w:rsidRPr="005335F5" w:rsidRDefault="00224640" w:rsidP="005335F5">
      <w:pPr>
        <w:pStyle w:val="a4"/>
        <w:numPr>
          <w:ilvl w:val="0"/>
          <w:numId w:val="5"/>
        </w:numPr>
        <w:jc w:val="both"/>
        <w:rPr>
          <w:rFonts w:cs="Times New Roman"/>
        </w:rPr>
      </w:pPr>
      <w:r w:rsidRPr="005335F5">
        <w:rPr>
          <w:rFonts w:cs="Times New Roman"/>
        </w:rPr>
        <w:t>формировать навыки анализа литературных произведений (</w:t>
      </w:r>
      <w:proofErr w:type="spellStart"/>
      <w:r w:rsidRPr="005335F5">
        <w:rPr>
          <w:rFonts w:cs="Times New Roman"/>
        </w:rPr>
        <w:t>родо</w:t>
      </w:r>
      <w:proofErr w:type="spellEnd"/>
      <w:r w:rsidRPr="005335F5">
        <w:rPr>
          <w:rFonts w:cs="Times New Roman"/>
        </w:rPr>
        <w:t>-жанровая специфика, тема, идея</w:t>
      </w:r>
      <w:r w:rsidR="00976016" w:rsidRPr="005335F5">
        <w:rPr>
          <w:rFonts w:cs="Times New Roman"/>
        </w:rPr>
        <w:t xml:space="preserve"> </w:t>
      </w:r>
      <w:r w:rsidRPr="005335F5">
        <w:rPr>
          <w:rFonts w:cs="Times New Roman"/>
        </w:rPr>
        <w:t xml:space="preserve">характеристика персонажей, система персонажей, сопоставление персонажей); </w:t>
      </w:r>
    </w:p>
    <w:p w14:paraId="1ED09F26" w14:textId="77777777" w:rsidR="00224640" w:rsidRPr="005335F5" w:rsidRDefault="00224640" w:rsidP="005335F5">
      <w:pPr>
        <w:pStyle w:val="a4"/>
        <w:numPr>
          <w:ilvl w:val="0"/>
          <w:numId w:val="5"/>
        </w:numPr>
        <w:jc w:val="both"/>
        <w:rPr>
          <w:rFonts w:cs="Times New Roman"/>
        </w:rPr>
      </w:pPr>
      <w:r w:rsidRPr="005335F5">
        <w:rPr>
          <w:rFonts w:cs="Times New Roman"/>
        </w:rPr>
        <w:t>понимать роль изобразительно-выразительных средств языка в раскрытии идейно-художественного содержания произведения;</w:t>
      </w:r>
    </w:p>
    <w:p w14:paraId="44764773" w14:textId="77777777" w:rsidR="00224640" w:rsidRPr="005335F5" w:rsidRDefault="00224640" w:rsidP="005335F5">
      <w:pPr>
        <w:pStyle w:val="a4"/>
        <w:numPr>
          <w:ilvl w:val="0"/>
          <w:numId w:val="5"/>
        </w:numPr>
        <w:jc w:val="both"/>
        <w:rPr>
          <w:rFonts w:cs="Times New Roman"/>
        </w:rPr>
      </w:pPr>
      <w:r w:rsidRPr="005335F5">
        <w:rPr>
          <w:rFonts w:cs="Times New Roman"/>
        </w:rPr>
        <w:t xml:space="preserve">читать научно-популярные и художественные тексты; </w:t>
      </w:r>
    </w:p>
    <w:p w14:paraId="089FEE08" w14:textId="77777777" w:rsidR="00224640" w:rsidRPr="005335F5" w:rsidRDefault="00224640" w:rsidP="005335F5">
      <w:pPr>
        <w:pStyle w:val="a4"/>
        <w:numPr>
          <w:ilvl w:val="0"/>
          <w:numId w:val="5"/>
        </w:numPr>
        <w:jc w:val="both"/>
        <w:rPr>
          <w:rFonts w:cs="Times New Roman"/>
        </w:rPr>
      </w:pPr>
      <w:r w:rsidRPr="005335F5">
        <w:rPr>
          <w:rFonts w:cs="Times New Roman"/>
        </w:rPr>
        <w:t>владеть элементарной литературоведческой терминологией при анализе литературного произведения.</w:t>
      </w:r>
    </w:p>
    <w:p w14:paraId="7A7B67EB" w14:textId="77777777" w:rsidR="00224640" w:rsidRPr="005335F5" w:rsidRDefault="00224640" w:rsidP="005335F5">
      <w:pPr>
        <w:pStyle w:val="a4"/>
        <w:jc w:val="both"/>
        <w:rPr>
          <w:rFonts w:cs="Times New Roman"/>
        </w:rPr>
      </w:pPr>
      <w:r w:rsidRPr="005335F5">
        <w:rPr>
          <w:rFonts w:cs="Times New Roman"/>
        </w:rPr>
        <w:t xml:space="preserve">2) в ценностно-ориентационной сфере: </w:t>
      </w:r>
    </w:p>
    <w:p w14:paraId="6B4E995B" w14:textId="77777777" w:rsidR="00224640" w:rsidRPr="005335F5" w:rsidRDefault="00224640" w:rsidP="005335F5">
      <w:pPr>
        <w:pStyle w:val="a4"/>
        <w:numPr>
          <w:ilvl w:val="0"/>
          <w:numId w:val="6"/>
        </w:numPr>
        <w:jc w:val="both"/>
        <w:rPr>
          <w:rFonts w:cs="Times New Roman"/>
        </w:rPr>
      </w:pPr>
      <w:r w:rsidRPr="005335F5">
        <w:rPr>
          <w:rFonts w:cs="Times New Roman"/>
        </w:rPr>
        <w:t xml:space="preserve">приобщать учащихся к духовно-нравственным ценностям русской литературы и культуры, воспринимая их в контексте мировой культуры; </w:t>
      </w:r>
    </w:p>
    <w:p w14:paraId="415E22FB" w14:textId="77777777" w:rsidR="00224640" w:rsidRPr="005335F5" w:rsidRDefault="00224640" w:rsidP="005335F5">
      <w:pPr>
        <w:pStyle w:val="a4"/>
        <w:numPr>
          <w:ilvl w:val="0"/>
          <w:numId w:val="6"/>
        </w:numPr>
        <w:jc w:val="both"/>
        <w:rPr>
          <w:rFonts w:cs="Times New Roman"/>
        </w:rPr>
      </w:pPr>
      <w:r w:rsidRPr="005335F5">
        <w:rPr>
          <w:rFonts w:cs="Times New Roman"/>
        </w:rPr>
        <w:t xml:space="preserve">формулировать оценочные суждения о произведениях отечественной культуры; </w:t>
      </w:r>
    </w:p>
    <w:p w14:paraId="5370D8D0" w14:textId="77777777" w:rsidR="00224640" w:rsidRPr="005335F5" w:rsidRDefault="00224640" w:rsidP="005335F5">
      <w:pPr>
        <w:pStyle w:val="a4"/>
        <w:numPr>
          <w:ilvl w:val="0"/>
          <w:numId w:val="6"/>
        </w:numPr>
        <w:jc w:val="both"/>
        <w:rPr>
          <w:rFonts w:cs="Times New Roman"/>
        </w:rPr>
      </w:pPr>
      <w:r w:rsidRPr="005335F5">
        <w:rPr>
          <w:rFonts w:cs="Times New Roman"/>
        </w:rPr>
        <w:t xml:space="preserve">интерпретировать изучаемые художественные произведения, сопоставляя собственные суждения с авторской позицией; </w:t>
      </w:r>
    </w:p>
    <w:p w14:paraId="2B3A9767" w14:textId="77777777" w:rsidR="00224640" w:rsidRPr="005335F5" w:rsidRDefault="00224640" w:rsidP="005335F5">
      <w:pPr>
        <w:pStyle w:val="a4"/>
        <w:numPr>
          <w:ilvl w:val="0"/>
          <w:numId w:val="6"/>
        </w:numPr>
        <w:jc w:val="both"/>
        <w:rPr>
          <w:rFonts w:cs="Times New Roman"/>
        </w:rPr>
      </w:pPr>
      <w:r w:rsidRPr="005335F5">
        <w:rPr>
          <w:rFonts w:cs="Times New Roman"/>
        </w:rPr>
        <w:t xml:space="preserve">уметь характеризовать темы и проблематику изучаемых произведения (вечные, национальные, исторические, темы искусства) и проблемы (социально-политические, нравственно-этические, национально-исторические, культурно-бытовые, мифологические, философские, религиозные и др.). </w:t>
      </w:r>
    </w:p>
    <w:p w14:paraId="01CF1D38" w14:textId="77777777" w:rsidR="00224640" w:rsidRPr="005335F5" w:rsidRDefault="00224640" w:rsidP="005335F5">
      <w:pPr>
        <w:pStyle w:val="a4"/>
        <w:jc w:val="both"/>
        <w:rPr>
          <w:rFonts w:cs="Times New Roman"/>
        </w:rPr>
      </w:pPr>
      <w:r w:rsidRPr="005335F5">
        <w:rPr>
          <w:rFonts w:cs="Times New Roman"/>
        </w:rPr>
        <w:t xml:space="preserve">3) в коммуникативной сфере: </w:t>
      </w:r>
    </w:p>
    <w:p w14:paraId="01A095CF" w14:textId="77777777" w:rsidR="00224640" w:rsidRPr="005335F5" w:rsidRDefault="00224640" w:rsidP="005335F5">
      <w:pPr>
        <w:pStyle w:val="a4"/>
        <w:numPr>
          <w:ilvl w:val="0"/>
          <w:numId w:val="7"/>
        </w:numPr>
        <w:jc w:val="both"/>
        <w:rPr>
          <w:rFonts w:cs="Times New Roman"/>
        </w:rPr>
      </w:pPr>
      <w:r w:rsidRPr="005335F5">
        <w:rPr>
          <w:rFonts w:cs="Times New Roman"/>
        </w:rPr>
        <w:t xml:space="preserve">формировать компетентности осмысленного чтения и адекватного восприятия прочитанного; </w:t>
      </w:r>
    </w:p>
    <w:p w14:paraId="089FDCFA" w14:textId="77777777" w:rsidR="00224640" w:rsidRPr="005335F5" w:rsidRDefault="00224640" w:rsidP="005335F5">
      <w:pPr>
        <w:pStyle w:val="a4"/>
        <w:numPr>
          <w:ilvl w:val="0"/>
          <w:numId w:val="7"/>
        </w:numPr>
        <w:jc w:val="both"/>
        <w:rPr>
          <w:rFonts w:cs="Times New Roman"/>
        </w:rPr>
      </w:pPr>
      <w:r w:rsidRPr="005335F5">
        <w:rPr>
          <w:rFonts w:cs="Times New Roman"/>
        </w:rPr>
        <w:t xml:space="preserve">формировать компетентности, необходимые для создания устных монологических высказываний разного типа; </w:t>
      </w:r>
    </w:p>
    <w:p w14:paraId="77ED24D3" w14:textId="77777777" w:rsidR="00224640" w:rsidRPr="005335F5" w:rsidRDefault="00224640" w:rsidP="005335F5">
      <w:pPr>
        <w:pStyle w:val="a4"/>
        <w:numPr>
          <w:ilvl w:val="0"/>
          <w:numId w:val="7"/>
        </w:numPr>
        <w:jc w:val="both"/>
        <w:rPr>
          <w:rFonts w:cs="Times New Roman"/>
        </w:rPr>
      </w:pPr>
      <w:r w:rsidRPr="005335F5">
        <w:rPr>
          <w:rFonts w:cs="Times New Roman"/>
        </w:rPr>
        <w:t xml:space="preserve">создавать высказывания на темы, связанные с тематикой и проблематикой изученных произведений; </w:t>
      </w:r>
    </w:p>
    <w:p w14:paraId="5FAAA0B4" w14:textId="77777777" w:rsidR="00224640" w:rsidRPr="005335F5" w:rsidRDefault="00224640" w:rsidP="005335F5">
      <w:pPr>
        <w:pStyle w:val="a4"/>
        <w:numPr>
          <w:ilvl w:val="0"/>
          <w:numId w:val="7"/>
        </w:numPr>
        <w:jc w:val="both"/>
        <w:rPr>
          <w:rFonts w:cs="Times New Roman"/>
        </w:rPr>
      </w:pPr>
      <w:r w:rsidRPr="005335F5">
        <w:rPr>
          <w:rFonts w:cs="Times New Roman"/>
        </w:rPr>
        <w:t xml:space="preserve">создавать творческие работы, </w:t>
      </w:r>
    </w:p>
    <w:p w14:paraId="2FE3F494" w14:textId="77777777" w:rsidR="00224640" w:rsidRPr="005335F5" w:rsidRDefault="00224640" w:rsidP="005335F5">
      <w:pPr>
        <w:pStyle w:val="a4"/>
        <w:numPr>
          <w:ilvl w:val="0"/>
          <w:numId w:val="7"/>
        </w:numPr>
        <w:jc w:val="both"/>
        <w:rPr>
          <w:rFonts w:cs="Times New Roman"/>
        </w:rPr>
      </w:pPr>
      <w:r w:rsidRPr="005335F5">
        <w:rPr>
          <w:rFonts w:cs="Times New Roman"/>
        </w:rPr>
        <w:t>писать отзывы;</w:t>
      </w:r>
    </w:p>
    <w:p w14:paraId="572AADC7" w14:textId="77777777" w:rsidR="00224640" w:rsidRPr="005335F5" w:rsidRDefault="00224640" w:rsidP="005335F5">
      <w:pPr>
        <w:pStyle w:val="a4"/>
        <w:jc w:val="both"/>
        <w:rPr>
          <w:rFonts w:cs="Times New Roman"/>
        </w:rPr>
      </w:pPr>
      <w:r w:rsidRPr="005335F5">
        <w:rPr>
          <w:rFonts w:cs="Times New Roman"/>
        </w:rPr>
        <w:t xml:space="preserve">4) в эстетической сфере: </w:t>
      </w:r>
    </w:p>
    <w:p w14:paraId="1B59873C" w14:textId="77777777" w:rsidR="00224640" w:rsidRPr="005335F5" w:rsidRDefault="00224640" w:rsidP="005335F5">
      <w:pPr>
        <w:pStyle w:val="a4"/>
        <w:numPr>
          <w:ilvl w:val="0"/>
          <w:numId w:val="8"/>
        </w:numPr>
        <w:jc w:val="both"/>
        <w:rPr>
          <w:rFonts w:cs="Times New Roman"/>
        </w:rPr>
      </w:pPr>
      <w:r w:rsidRPr="005335F5">
        <w:rPr>
          <w:rFonts w:cs="Times New Roman"/>
        </w:rPr>
        <w:t xml:space="preserve">понимать образную природу литературы как явления словесного искусства; </w:t>
      </w:r>
    </w:p>
    <w:p w14:paraId="54A5B767" w14:textId="77777777" w:rsidR="00224640" w:rsidRPr="005335F5" w:rsidRDefault="00224640" w:rsidP="005335F5">
      <w:pPr>
        <w:pStyle w:val="a4"/>
        <w:numPr>
          <w:ilvl w:val="0"/>
          <w:numId w:val="8"/>
        </w:numPr>
        <w:jc w:val="both"/>
        <w:rPr>
          <w:rFonts w:cs="Times New Roman"/>
        </w:rPr>
      </w:pPr>
      <w:r w:rsidRPr="005335F5">
        <w:rPr>
          <w:rFonts w:cs="Times New Roman"/>
        </w:rPr>
        <w:t xml:space="preserve">формировать эстетический вкус; </w:t>
      </w:r>
    </w:p>
    <w:p w14:paraId="7479C381" w14:textId="77777777" w:rsidR="00224640" w:rsidRPr="005335F5" w:rsidRDefault="00224640" w:rsidP="005335F5">
      <w:pPr>
        <w:pStyle w:val="a4"/>
        <w:numPr>
          <w:ilvl w:val="0"/>
          <w:numId w:val="8"/>
        </w:numPr>
        <w:jc w:val="both"/>
        <w:rPr>
          <w:rFonts w:cs="Times New Roman"/>
        </w:rPr>
      </w:pPr>
      <w:r w:rsidRPr="005335F5">
        <w:rPr>
          <w:rFonts w:cs="Times New Roman"/>
        </w:rPr>
        <w:t xml:space="preserve">формировать личность как субъект культурной деятельности; </w:t>
      </w:r>
    </w:p>
    <w:p w14:paraId="7E4E2AF0" w14:textId="77777777" w:rsidR="00224640" w:rsidRPr="005335F5" w:rsidRDefault="00224640" w:rsidP="005335F5">
      <w:pPr>
        <w:pStyle w:val="a4"/>
        <w:numPr>
          <w:ilvl w:val="0"/>
          <w:numId w:val="8"/>
        </w:numPr>
        <w:jc w:val="both"/>
        <w:rPr>
          <w:rFonts w:cs="Times New Roman"/>
        </w:rPr>
      </w:pPr>
      <w:r w:rsidRPr="005335F5">
        <w:rPr>
          <w:rFonts w:cs="Times New Roman"/>
        </w:rPr>
        <w:t xml:space="preserve">развивать и уточнять понимание русского слова и его эстетической функции; </w:t>
      </w:r>
    </w:p>
    <w:p w14:paraId="17D23BCA" w14:textId="77777777" w:rsidR="00224640" w:rsidRPr="005335F5" w:rsidRDefault="00224640" w:rsidP="005335F5">
      <w:pPr>
        <w:pStyle w:val="a4"/>
        <w:numPr>
          <w:ilvl w:val="0"/>
          <w:numId w:val="8"/>
        </w:numPr>
        <w:jc w:val="both"/>
        <w:rPr>
          <w:rFonts w:cs="Times New Roman"/>
          <w:color w:val="000000"/>
        </w:rPr>
      </w:pPr>
      <w:r w:rsidRPr="005335F5">
        <w:rPr>
          <w:rFonts w:cs="Times New Roman"/>
        </w:rPr>
        <w:t>понимать и толковать роль изобразительно-выразительных средств языка в создании художественных образов литературных произведений.</w:t>
      </w:r>
    </w:p>
    <w:p w14:paraId="774C7EEF" w14:textId="77777777" w:rsidR="0045735C" w:rsidRPr="005335F5" w:rsidRDefault="0045735C" w:rsidP="005335F5">
      <w:pPr>
        <w:pStyle w:val="a4"/>
        <w:jc w:val="both"/>
        <w:rPr>
          <w:rFonts w:cs="Times New Roman"/>
          <w:color w:val="000000"/>
        </w:rPr>
      </w:pPr>
    </w:p>
    <w:p w14:paraId="4CAE8CC3" w14:textId="77777777" w:rsidR="00813681" w:rsidRPr="005335F5" w:rsidRDefault="00813681" w:rsidP="005335F5">
      <w:pPr>
        <w:pStyle w:val="a4"/>
        <w:jc w:val="both"/>
        <w:rPr>
          <w:rFonts w:cs="Times New Roman"/>
          <w:color w:val="000000"/>
        </w:rPr>
      </w:pPr>
    </w:p>
    <w:p w14:paraId="5F5AEB15" w14:textId="77777777" w:rsidR="00813681" w:rsidRPr="005335F5" w:rsidRDefault="00813681" w:rsidP="005335F5">
      <w:pPr>
        <w:pStyle w:val="a4"/>
        <w:jc w:val="both"/>
        <w:rPr>
          <w:rFonts w:cs="Times New Roman"/>
          <w:color w:val="000000"/>
        </w:rPr>
      </w:pPr>
    </w:p>
    <w:p w14:paraId="3DF96117" w14:textId="77777777" w:rsidR="007E200C" w:rsidRPr="005335F5" w:rsidRDefault="007E200C" w:rsidP="005335F5">
      <w:pPr>
        <w:tabs>
          <w:tab w:val="left" w:pos="1498"/>
        </w:tabs>
        <w:ind w:left="43"/>
        <w:jc w:val="both"/>
        <w:rPr>
          <w:rFonts w:cs="Times New Roman"/>
        </w:rPr>
      </w:pPr>
      <w:r w:rsidRPr="005335F5">
        <w:rPr>
          <w:rFonts w:cs="Times New Roman"/>
          <w:b/>
        </w:rPr>
        <w:t xml:space="preserve">Тематическое планирование </w:t>
      </w:r>
    </w:p>
    <w:p w14:paraId="230E8EBE" w14:textId="77777777" w:rsidR="007E200C" w:rsidRPr="005335F5" w:rsidRDefault="007E200C" w:rsidP="005335F5">
      <w:pPr>
        <w:jc w:val="both"/>
        <w:rPr>
          <w:rFonts w:cs="Times New Roman"/>
        </w:rPr>
      </w:pPr>
      <w:r w:rsidRPr="005335F5">
        <w:rPr>
          <w:rFonts w:cs="Times New Roman"/>
          <w:b/>
          <w:bCs/>
        </w:rPr>
        <w:t>Всего – 136 часов, по 4 часа в неделю.</w:t>
      </w:r>
    </w:p>
    <w:p w14:paraId="0086CB45" w14:textId="77777777" w:rsidR="007E200C" w:rsidRPr="005335F5" w:rsidRDefault="007E200C" w:rsidP="005335F5">
      <w:pPr>
        <w:jc w:val="both"/>
        <w:rPr>
          <w:rFonts w:cs="Times New Roman"/>
        </w:rPr>
      </w:pPr>
    </w:p>
    <w:p w14:paraId="4E30CB0A" w14:textId="77777777" w:rsidR="007E200C" w:rsidRPr="005335F5" w:rsidRDefault="007E200C" w:rsidP="005335F5">
      <w:pPr>
        <w:jc w:val="both"/>
        <w:rPr>
          <w:rFonts w:cs="Times New Roman"/>
        </w:rPr>
      </w:pPr>
      <w:r w:rsidRPr="005335F5">
        <w:rPr>
          <w:rFonts w:cs="Times New Roman"/>
        </w:rPr>
        <w:t>Изучение произведений – 109ч.</w:t>
      </w:r>
    </w:p>
    <w:p w14:paraId="40EA2895" w14:textId="77777777" w:rsidR="007E200C" w:rsidRPr="005335F5" w:rsidRDefault="007E200C" w:rsidP="005335F5">
      <w:pPr>
        <w:jc w:val="both"/>
        <w:rPr>
          <w:rFonts w:cs="Times New Roman"/>
        </w:rPr>
      </w:pPr>
      <w:r w:rsidRPr="005335F5">
        <w:rPr>
          <w:rFonts w:cs="Times New Roman"/>
        </w:rPr>
        <w:t>Развитие речи – 10ч.</w:t>
      </w:r>
    </w:p>
    <w:p w14:paraId="7223BB49" w14:textId="77777777" w:rsidR="007E200C" w:rsidRPr="005335F5" w:rsidRDefault="007E200C" w:rsidP="005335F5">
      <w:pPr>
        <w:jc w:val="both"/>
        <w:rPr>
          <w:rFonts w:cs="Times New Roman"/>
        </w:rPr>
      </w:pPr>
      <w:r w:rsidRPr="005335F5">
        <w:rPr>
          <w:rFonts w:cs="Times New Roman"/>
        </w:rPr>
        <w:t>Теория литературы – 6ч.</w:t>
      </w:r>
    </w:p>
    <w:p w14:paraId="5FD4D395" w14:textId="77777777" w:rsidR="007E200C" w:rsidRPr="005335F5" w:rsidRDefault="007E200C" w:rsidP="005335F5">
      <w:pPr>
        <w:jc w:val="both"/>
        <w:rPr>
          <w:rFonts w:cs="Times New Roman"/>
        </w:rPr>
      </w:pPr>
      <w:r w:rsidRPr="005335F5">
        <w:rPr>
          <w:rFonts w:cs="Times New Roman"/>
        </w:rPr>
        <w:t>Внеклассное чтение – 7ч.</w:t>
      </w:r>
    </w:p>
    <w:p w14:paraId="02C5E2E9" w14:textId="77777777" w:rsidR="007E200C" w:rsidRPr="005335F5" w:rsidRDefault="007E200C" w:rsidP="005335F5">
      <w:pPr>
        <w:tabs>
          <w:tab w:val="left" w:pos="1455"/>
        </w:tabs>
        <w:jc w:val="both"/>
        <w:rPr>
          <w:rFonts w:cs="Times New Roman"/>
          <w:b/>
        </w:rPr>
      </w:pPr>
      <w:r w:rsidRPr="005335F5">
        <w:rPr>
          <w:rFonts w:cs="Times New Roman"/>
        </w:rPr>
        <w:t>Повторение – 4ч.</w:t>
      </w:r>
    </w:p>
    <w:p w14:paraId="7C9EA7B5" w14:textId="77777777" w:rsidR="007E200C" w:rsidRPr="005335F5" w:rsidRDefault="007E200C" w:rsidP="005335F5">
      <w:pPr>
        <w:jc w:val="both"/>
        <w:rPr>
          <w:rFonts w:cs="Times New Roman"/>
          <w:b/>
        </w:rPr>
      </w:pPr>
    </w:p>
    <w:p w14:paraId="6D94CB41" w14:textId="77777777" w:rsidR="00813681" w:rsidRPr="005335F5" w:rsidRDefault="00813681" w:rsidP="005335F5">
      <w:pPr>
        <w:jc w:val="both"/>
        <w:rPr>
          <w:rFonts w:cs="Times New Roman"/>
          <w:b/>
        </w:rPr>
      </w:pPr>
    </w:p>
    <w:tbl>
      <w:tblPr>
        <w:tblW w:w="0" w:type="auto"/>
        <w:tblInd w:w="122" w:type="dxa"/>
        <w:tblLayout w:type="fixed"/>
        <w:tblLook w:val="0000" w:firstRow="0" w:lastRow="0" w:firstColumn="0" w:lastColumn="0" w:noHBand="0" w:noVBand="0"/>
      </w:tblPr>
      <w:tblGrid>
        <w:gridCol w:w="4529"/>
        <w:gridCol w:w="1785"/>
        <w:gridCol w:w="1329"/>
        <w:gridCol w:w="1743"/>
      </w:tblGrid>
      <w:tr w:rsidR="007E200C" w:rsidRPr="005335F5" w14:paraId="569D4F1A"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0046812A" w14:textId="77777777" w:rsidR="007E200C" w:rsidRPr="005335F5" w:rsidRDefault="007E200C" w:rsidP="005335F5">
            <w:pPr>
              <w:jc w:val="both"/>
              <w:rPr>
                <w:rFonts w:cs="Times New Roman"/>
                <w:b/>
              </w:rPr>
            </w:pPr>
            <w:r w:rsidRPr="005335F5">
              <w:rPr>
                <w:rFonts w:cs="Times New Roman"/>
                <w:b/>
              </w:rPr>
              <w:t>Содержание</w:t>
            </w:r>
          </w:p>
        </w:tc>
        <w:tc>
          <w:tcPr>
            <w:tcW w:w="1785" w:type="dxa"/>
            <w:tcBorders>
              <w:top w:val="single" w:sz="4" w:space="0" w:color="000000"/>
              <w:left w:val="single" w:sz="4" w:space="0" w:color="000000"/>
              <w:bottom w:val="single" w:sz="4" w:space="0" w:color="000000"/>
              <w:right w:val="single" w:sz="4" w:space="0" w:color="000000"/>
            </w:tcBorders>
            <w:shd w:val="clear" w:color="auto" w:fill="auto"/>
          </w:tcPr>
          <w:p w14:paraId="2BD5E82C" w14:textId="77777777" w:rsidR="007E200C" w:rsidRPr="005335F5" w:rsidRDefault="007E200C" w:rsidP="005335F5">
            <w:pPr>
              <w:ind w:left="43"/>
              <w:jc w:val="both"/>
              <w:rPr>
                <w:rFonts w:cs="Times New Roman"/>
                <w:b/>
              </w:rPr>
            </w:pPr>
            <w:r w:rsidRPr="005335F5">
              <w:rPr>
                <w:rFonts w:cs="Times New Roman"/>
                <w:b/>
              </w:rPr>
              <w:t>Кол-во часов</w:t>
            </w:r>
          </w:p>
        </w:tc>
        <w:tc>
          <w:tcPr>
            <w:tcW w:w="1329" w:type="dxa"/>
            <w:tcBorders>
              <w:top w:val="single" w:sz="4" w:space="0" w:color="000000"/>
              <w:left w:val="single" w:sz="4" w:space="0" w:color="000000"/>
              <w:bottom w:val="single" w:sz="4" w:space="0" w:color="000000"/>
            </w:tcBorders>
            <w:shd w:val="clear" w:color="auto" w:fill="auto"/>
          </w:tcPr>
          <w:p w14:paraId="4838B780" w14:textId="77777777" w:rsidR="007E200C" w:rsidRPr="005335F5" w:rsidRDefault="007E200C" w:rsidP="005335F5">
            <w:pPr>
              <w:ind w:left="43"/>
              <w:jc w:val="both"/>
              <w:rPr>
                <w:rFonts w:cs="Times New Roman"/>
                <w:b/>
              </w:rPr>
            </w:pPr>
            <w:r w:rsidRPr="005335F5">
              <w:rPr>
                <w:rFonts w:cs="Times New Roman"/>
                <w:b/>
              </w:rPr>
              <w:t>Развитие речи</w:t>
            </w:r>
          </w:p>
        </w:tc>
        <w:tc>
          <w:tcPr>
            <w:tcW w:w="1743" w:type="dxa"/>
            <w:tcBorders>
              <w:top w:val="single" w:sz="4" w:space="0" w:color="000000"/>
              <w:left w:val="single" w:sz="4" w:space="0" w:color="000000"/>
              <w:bottom w:val="single" w:sz="4" w:space="0" w:color="000000"/>
              <w:right w:val="single" w:sz="4" w:space="0" w:color="000000"/>
            </w:tcBorders>
            <w:shd w:val="clear" w:color="auto" w:fill="auto"/>
          </w:tcPr>
          <w:p w14:paraId="42E497B8" w14:textId="77777777" w:rsidR="007E200C" w:rsidRPr="005335F5" w:rsidRDefault="007E200C" w:rsidP="005335F5">
            <w:pPr>
              <w:ind w:left="43"/>
              <w:jc w:val="both"/>
              <w:rPr>
                <w:rFonts w:cs="Times New Roman"/>
              </w:rPr>
            </w:pPr>
            <w:r w:rsidRPr="005335F5">
              <w:rPr>
                <w:rFonts w:cs="Times New Roman"/>
                <w:b/>
              </w:rPr>
              <w:t>Внеклассное чтение</w:t>
            </w:r>
          </w:p>
        </w:tc>
      </w:tr>
      <w:tr w:rsidR="007E200C" w:rsidRPr="005335F5" w14:paraId="3519C14B"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6BF06971" w14:textId="77777777" w:rsidR="007E200C" w:rsidRPr="005335F5" w:rsidRDefault="007E200C" w:rsidP="005335F5">
            <w:pPr>
              <w:ind w:left="43"/>
              <w:jc w:val="both"/>
              <w:rPr>
                <w:rFonts w:cs="Times New Roman"/>
                <w:b/>
                <w:bCs/>
              </w:rPr>
            </w:pPr>
            <w:r w:rsidRPr="005335F5">
              <w:rPr>
                <w:rStyle w:val="1"/>
                <w:rFonts w:cs="Times New Roman"/>
                <w:b/>
                <w:bCs/>
              </w:rPr>
              <w:t xml:space="preserve">Введение. </w:t>
            </w:r>
            <w:r w:rsidRPr="005335F5">
              <w:rPr>
                <w:rFonts w:cs="Times New Roman"/>
              </w:rPr>
              <w:t>Литература как искусство слова. Литература и история</w:t>
            </w:r>
          </w:p>
        </w:tc>
        <w:tc>
          <w:tcPr>
            <w:tcW w:w="1785" w:type="dxa"/>
            <w:tcBorders>
              <w:top w:val="single" w:sz="4" w:space="0" w:color="000000"/>
              <w:left w:val="single" w:sz="4" w:space="0" w:color="000000"/>
              <w:bottom w:val="single" w:sz="4" w:space="0" w:color="000000"/>
              <w:right w:val="single" w:sz="4" w:space="0" w:color="000000"/>
            </w:tcBorders>
            <w:shd w:val="clear" w:color="auto" w:fill="auto"/>
          </w:tcPr>
          <w:p w14:paraId="0109FB75" w14:textId="77777777" w:rsidR="007E200C" w:rsidRPr="005335F5" w:rsidRDefault="007E200C" w:rsidP="005335F5">
            <w:pPr>
              <w:ind w:left="43"/>
              <w:jc w:val="both"/>
              <w:rPr>
                <w:rFonts w:cs="Times New Roman"/>
              </w:rPr>
            </w:pPr>
            <w:r w:rsidRPr="005335F5">
              <w:rPr>
                <w:rFonts w:cs="Times New Roman"/>
                <w:b/>
                <w:bCs/>
              </w:rPr>
              <w:t>1ч</w:t>
            </w:r>
          </w:p>
        </w:tc>
        <w:tc>
          <w:tcPr>
            <w:tcW w:w="1329" w:type="dxa"/>
            <w:tcBorders>
              <w:top w:val="single" w:sz="4" w:space="0" w:color="000000"/>
              <w:left w:val="single" w:sz="4" w:space="0" w:color="000000"/>
              <w:bottom w:val="single" w:sz="4" w:space="0" w:color="000000"/>
            </w:tcBorders>
            <w:shd w:val="clear" w:color="auto" w:fill="auto"/>
          </w:tcPr>
          <w:p w14:paraId="77005E17" w14:textId="77777777" w:rsidR="007E200C" w:rsidRPr="005335F5" w:rsidRDefault="007E200C" w:rsidP="005335F5">
            <w:pPr>
              <w:ind w:left="43"/>
              <w:jc w:val="both"/>
              <w:rPr>
                <w:rFonts w:cs="Times New Roman"/>
              </w:rPr>
            </w:pPr>
          </w:p>
        </w:tc>
        <w:tc>
          <w:tcPr>
            <w:tcW w:w="1743" w:type="dxa"/>
            <w:tcBorders>
              <w:top w:val="single" w:sz="4" w:space="0" w:color="000000"/>
              <w:left w:val="single" w:sz="4" w:space="0" w:color="000000"/>
              <w:bottom w:val="single" w:sz="4" w:space="0" w:color="000000"/>
              <w:right w:val="single" w:sz="4" w:space="0" w:color="000000"/>
            </w:tcBorders>
            <w:shd w:val="clear" w:color="auto" w:fill="auto"/>
          </w:tcPr>
          <w:p w14:paraId="64268719" w14:textId="77777777" w:rsidR="007E200C" w:rsidRPr="005335F5" w:rsidRDefault="007E200C" w:rsidP="005335F5">
            <w:pPr>
              <w:ind w:left="43"/>
              <w:jc w:val="both"/>
              <w:rPr>
                <w:rFonts w:cs="Times New Roman"/>
              </w:rPr>
            </w:pPr>
          </w:p>
        </w:tc>
      </w:tr>
      <w:tr w:rsidR="007E200C" w:rsidRPr="005335F5" w14:paraId="54C5DC98"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381933B6" w14:textId="77777777" w:rsidR="007E200C" w:rsidRPr="005335F5" w:rsidRDefault="007E200C" w:rsidP="005335F5">
            <w:pPr>
              <w:ind w:left="43"/>
              <w:jc w:val="both"/>
              <w:rPr>
                <w:rFonts w:cs="Times New Roman"/>
              </w:rPr>
            </w:pPr>
            <w:r w:rsidRPr="005335F5">
              <w:rPr>
                <w:rFonts w:cs="Times New Roman"/>
                <w:b/>
                <w:bCs/>
              </w:rPr>
              <w:t>Устное народное творчество</w:t>
            </w:r>
          </w:p>
          <w:p w14:paraId="39E1A250" w14:textId="77777777" w:rsidR="007E200C" w:rsidRPr="005335F5" w:rsidRDefault="007E200C" w:rsidP="005335F5">
            <w:pPr>
              <w:tabs>
                <w:tab w:val="left" w:pos="8931"/>
              </w:tabs>
              <w:jc w:val="both"/>
              <w:rPr>
                <w:rFonts w:cs="Times New Roman"/>
                <w:b/>
                <w:bCs/>
              </w:rPr>
            </w:pPr>
            <w:r w:rsidRPr="005335F5">
              <w:rPr>
                <w:rFonts w:cs="Times New Roman"/>
              </w:rPr>
              <w:t>Русские народные песни. Частушки. Предания.</w:t>
            </w:r>
          </w:p>
          <w:p w14:paraId="201C9EB2" w14:textId="77777777" w:rsidR="007E200C" w:rsidRPr="005335F5" w:rsidRDefault="007E200C" w:rsidP="005335F5">
            <w:pPr>
              <w:tabs>
                <w:tab w:val="left" w:pos="8974"/>
              </w:tabs>
              <w:ind w:left="43"/>
              <w:jc w:val="both"/>
              <w:rPr>
                <w:rFonts w:cs="Times New Roman"/>
                <w:b/>
                <w:bCs/>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tcPr>
          <w:p w14:paraId="0500DF05" w14:textId="77777777" w:rsidR="007E200C" w:rsidRPr="005335F5" w:rsidRDefault="007E200C" w:rsidP="005335F5">
            <w:pPr>
              <w:tabs>
                <w:tab w:val="left" w:pos="8974"/>
              </w:tabs>
              <w:ind w:left="43"/>
              <w:jc w:val="both"/>
              <w:rPr>
                <w:rFonts w:cs="Times New Roman"/>
              </w:rPr>
            </w:pPr>
            <w:r w:rsidRPr="005335F5">
              <w:rPr>
                <w:rFonts w:cs="Times New Roman"/>
                <w:b/>
                <w:bCs/>
              </w:rPr>
              <w:t>(4ч.)</w:t>
            </w:r>
          </w:p>
          <w:p w14:paraId="0D7879D1" w14:textId="77777777" w:rsidR="007E200C" w:rsidRPr="005335F5" w:rsidRDefault="007E200C" w:rsidP="005335F5">
            <w:pPr>
              <w:tabs>
                <w:tab w:val="left" w:pos="8974"/>
              </w:tabs>
              <w:ind w:left="43"/>
              <w:jc w:val="both"/>
              <w:rPr>
                <w:rFonts w:cs="Times New Roman"/>
              </w:rPr>
            </w:pPr>
            <w:r w:rsidRPr="005335F5">
              <w:rPr>
                <w:rFonts w:cs="Times New Roman"/>
              </w:rPr>
              <w:t>4ч.</w:t>
            </w:r>
          </w:p>
        </w:tc>
        <w:tc>
          <w:tcPr>
            <w:tcW w:w="1329" w:type="dxa"/>
            <w:tcBorders>
              <w:top w:val="single" w:sz="4" w:space="0" w:color="000000"/>
              <w:left w:val="single" w:sz="4" w:space="0" w:color="000000"/>
              <w:bottom w:val="single" w:sz="4" w:space="0" w:color="000000"/>
            </w:tcBorders>
            <w:shd w:val="clear" w:color="auto" w:fill="auto"/>
          </w:tcPr>
          <w:p w14:paraId="61E606D6" w14:textId="77777777" w:rsidR="007E200C" w:rsidRPr="005335F5" w:rsidRDefault="007E200C" w:rsidP="005335F5">
            <w:pPr>
              <w:ind w:left="43"/>
              <w:jc w:val="both"/>
              <w:rPr>
                <w:rFonts w:cs="Times New Roman"/>
              </w:rPr>
            </w:pPr>
          </w:p>
        </w:tc>
        <w:tc>
          <w:tcPr>
            <w:tcW w:w="1743" w:type="dxa"/>
            <w:tcBorders>
              <w:top w:val="single" w:sz="4" w:space="0" w:color="000000"/>
              <w:left w:val="single" w:sz="4" w:space="0" w:color="000000"/>
              <w:bottom w:val="single" w:sz="4" w:space="0" w:color="000000"/>
              <w:right w:val="single" w:sz="4" w:space="0" w:color="000000"/>
            </w:tcBorders>
            <w:shd w:val="clear" w:color="auto" w:fill="auto"/>
          </w:tcPr>
          <w:p w14:paraId="50A13D9F" w14:textId="77777777" w:rsidR="007E200C" w:rsidRPr="005335F5" w:rsidRDefault="007E200C" w:rsidP="005335F5">
            <w:pPr>
              <w:ind w:left="43"/>
              <w:jc w:val="both"/>
              <w:rPr>
                <w:rFonts w:cs="Times New Roman"/>
              </w:rPr>
            </w:pPr>
            <w:r w:rsidRPr="005335F5">
              <w:rPr>
                <w:rFonts w:cs="Times New Roman"/>
              </w:rPr>
              <w:t>1ч</w:t>
            </w:r>
          </w:p>
        </w:tc>
      </w:tr>
      <w:tr w:rsidR="007E200C" w:rsidRPr="005335F5" w14:paraId="080368F6"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45AC9945" w14:textId="77777777" w:rsidR="007E200C" w:rsidRPr="005335F5" w:rsidRDefault="007E200C" w:rsidP="005335F5">
            <w:pPr>
              <w:ind w:left="43"/>
              <w:jc w:val="both"/>
              <w:rPr>
                <w:rFonts w:cs="Times New Roman"/>
              </w:rPr>
            </w:pPr>
            <w:r w:rsidRPr="005335F5">
              <w:rPr>
                <w:rFonts w:cs="Times New Roman"/>
                <w:b/>
                <w:bCs/>
              </w:rPr>
              <w:t>Древнерусская литература</w:t>
            </w:r>
          </w:p>
          <w:p w14:paraId="0980D50B" w14:textId="77777777" w:rsidR="007E200C" w:rsidRPr="005335F5" w:rsidRDefault="007E200C" w:rsidP="005335F5">
            <w:pPr>
              <w:tabs>
                <w:tab w:val="left" w:pos="8931"/>
              </w:tabs>
              <w:jc w:val="both"/>
              <w:rPr>
                <w:rFonts w:cs="Times New Roman"/>
              </w:rPr>
            </w:pPr>
          </w:p>
          <w:p w14:paraId="2E79CCD5" w14:textId="77777777" w:rsidR="007E200C" w:rsidRPr="005335F5" w:rsidRDefault="007E200C" w:rsidP="005335F5">
            <w:pPr>
              <w:tabs>
                <w:tab w:val="left" w:pos="8931"/>
              </w:tabs>
              <w:jc w:val="both"/>
              <w:rPr>
                <w:rStyle w:val="1"/>
                <w:rFonts w:cs="Times New Roman"/>
                <w:b/>
                <w:bCs/>
              </w:rPr>
            </w:pPr>
            <w:r w:rsidRPr="005335F5">
              <w:rPr>
                <w:rFonts w:cs="Times New Roman"/>
              </w:rPr>
              <w:t>«Повесть и житии и о храбрости благородного и великого князя Александра Невского». «Шемякин суд».</w:t>
            </w:r>
            <w:r w:rsidRPr="005335F5">
              <w:rPr>
                <w:rFonts w:cs="Times New Roman"/>
              </w:rPr>
              <w:tab/>
            </w:r>
          </w:p>
          <w:p w14:paraId="11B3C5F2" w14:textId="77777777" w:rsidR="007E200C" w:rsidRPr="005335F5" w:rsidRDefault="007E200C" w:rsidP="005335F5">
            <w:pPr>
              <w:tabs>
                <w:tab w:val="left" w:pos="8931"/>
              </w:tabs>
              <w:jc w:val="both"/>
              <w:rPr>
                <w:rFonts w:cs="Times New Roman"/>
                <w:b/>
                <w:bCs/>
              </w:rPr>
            </w:pPr>
            <w:r w:rsidRPr="005335F5">
              <w:rPr>
                <w:rStyle w:val="1"/>
                <w:rFonts w:cs="Times New Roman"/>
                <w:b/>
                <w:bCs/>
              </w:rPr>
              <w:t>Теория литературы.</w:t>
            </w:r>
            <w:r w:rsidRPr="005335F5">
              <w:rPr>
                <w:rFonts w:cs="Times New Roman"/>
              </w:rPr>
              <w:t xml:space="preserve"> Летопись (развитие представлений).Воинская повесть</w:t>
            </w:r>
          </w:p>
        </w:tc>
        <w:tc>
          <w:tcPr>
            <w:tcW w:w="1785" w:type="dxa"/>
            <w:tcBorders>
              <w:top w:val="single" w:sz="4" w:space="0" w:color="000000"/>
              <w:left w:val="single" w:sz="4" w:space="0" w:color="000000"/>
              <w:bottom w:val="single" w:sz="4" w:space="0" w:color="000000"/>
              <w:right w:val="single" w:sz="4" w:space="0" w:color="000000"/>
            </w:tcBorders>
            <w:shd w:val="clear" w:color="auto" w:fill="auto"/>
          </w:tcPr>
          <w:p w14:paraId="38BDA217" w14:textId="77777777" w:rsidR="007E200C" w:rsidRPr="005335F5" w:rsidRDefault="007E200C" w:rsidP="005335F5">
            <w:pPr>
              <w:ind w:left="43"/>
              <w:jc w:val="both"/>
              <w:rPr>
                <w:rFonts w:cs="Times New Roman"/>
              </w:rPr>
            </w:pPr>
            <w:r w:rsidRPr="005335F5">
              <w:rPr>
                <w:rFonts w:cs="Times New Roman"/>
                <w:b/>
                <w:bCs/>
              </w:rPr>
              <w:t>(5ч.)</w:t>
            </w:r>
          </w:p>
          <w:p w14:paraId="5E0029A4" w14:textId="77777777" w:rsidR="007E200C" w:rsidRPr="005335F5" w:rsidRDefault="007E200C" w:rsidP="005335F5">
            <w:pPr>
              <w:ind w:left="43"/>
              <w:jc w:val="both"/>
              <w:rPr>
                <w:rFonts w:cs="Times New Roman"/>
              </w:rPr>
            </w:pPr>
          </w:p>
          <w:p w14:paraId="474A57E3" w14:textId="77777777" w:rsidR="007E200C" w:rsidRPr="005335F5" w:rsidRDefault="007E200C" w:rsidP="005335F5">
            <w:pPr>
              <w:ind w:left="43"/>
              <w:jc w:val="both"/>
              <w:rPr>
                <w:rFonts w:cs="Times New Roman"/>
              </w:rPr>
            </w:pPr>
          </w:p>
          <w:p w14:paraId="0A1A7B1B" w14:textId="77777777" w:rsidR="007E200C" w:rsidRPr="005335F5" w:rsidRDefault="007E200C" w:rsidP="005335F5">
            <w:pPr>
              <w:tabs>
                <w:tab w:val="left" w:pos="8974"/>
              </w:tabs>
              <w:ind w:left="43"/>
              <w:jc w:val="both"/>
              <w:rPr>
                <w:rFonts w:cs="Times New Roman"/>
              </w:rPr>
            </w:pPr>
            <w:r w:rsidRPr="005335F5">
              <w:rPr>
                <w:rFonts w:cs="Times New Roman"/>
              </w:rPr>
              <w:t>4ч.</w:t>
            </w:r>
          </w:p>
          <w:p w14:paraId="34F173E8" w14:textId="77777777" w:rsidR="007E200C" w:rsidRPr="005335F5" w:rsidRDefault="007E200C" w:rsidP="005335F5">
            <w:pPr>
              <w:tabs>
                <w:tab w:val="left" w:pos="8974"/>
              </w:tabs>
              <w:ind w:left="43"/>
              <w:jc w:val="both"/>
              <w:rPr>
                <w:rFonts w:cs="Times New Roman"/>
              </w:rPr>
            </w:pPr>
          </w:p>
          <w:p w14:paraId="2DF84E7E" w14:textId="77777777" w:rsidR="007E200C" w:rsidRPr="005335F5" w:rsidRDefault="007E200C" w:rsidP="005335F5">
            <w:pPr>
              <w:tabs>
                <w:tab w:val="left" w:pos="8974"/>
              </w:tabs>
              <w:ind w:left="43"/>
              <w:jc w:val="both"/>
              <w:rPr>
                <w:rFonts w:cs="Times New Roman"/>
              </w:rPr>
            </w:pPr>
            <w:r w:rsidRPr="005335F5">
              <w:rPr>
                <w:rFonts w:cs="Times New Roman"/>
              </w:rPr>
              <w:t>1ч.</w:t>
            </w:r>
          </w:p>
          <w:p w14:paraId="29E80EFE" w14:textId="77777777" w:rsidR="007E200C" w:rsidRPr="005335F5" w:rsidRDefault="007E200C" w:rsidP="005335F5">
            <w:pPr>
              <w:tabs>
                <w:tab w:val="left" w:pos="8974"/>
              </w:tabs>
              <w:ind w:left="43"/>
              <w:jc w:val="both"/>
              <w:rPr>
                <w:rFonts w:cs="Times New Roman"/>
              </w:rPr>
            </w:pPr>
          </w:p>
          <w:p w14:paraId="4693EA3C" w14:textId="77777777" w:rsidR="007E200C" w:rsidRPr="005335F5" w:rsidRDefault="007E200C" w:rsidP="005335F5">
            <w:pPr>
              <w:tabs>
                <w:tab w:val="left" w:pos="8974"/>
              </w:tabs>
              <w:ind w:left="43"/>
              <w:jc w:val="both"/>
              <w:rPr>
                <w:rFonts w:cs="Times New Roman"/>
              </w:rPr>
            </w:pPr>
          </w:p>
        </w:tc>
        <w:tc>
          <w:tcPr>
            <w:tcW w:w="1329" w:type="dxa"/>
            <w:tcBorders>
              <w:top w:val="single" w:sz="4" w:space="0" w:color="000000"/>
              <w:left w:val="single" w:sz="4" w:space="0" w:color="000000"/>
              <w:bottom w:val="single" w:sz="4" w:space="0" w:color="000000"/>
            </w:tcBorders>
            <w:shd w:val="clear" w:color="auto" w:fill="auto"/>
          </w:tcPr>
          <w:p w14:paraId="338DCFF9" w14:textId="77777777" w:rsidR="007E200C" w:rsidRPr="005335F5" w:rsidRDefault="007E200C" w:rsidP="005335F5">
            <w:pPr>
              <w:ind w:left="43"/>
              <w:jc w:val="both"/>
              <w:rPr>
                <w:rFonts w:cs="Times New Roman"/>
              </w:rPr>
            </w:pPr>
            <w:r w:rsidRPr="005335F5">
              <w:rPr>
                <w:rFonts w:cs="Times New Roman"/>
              </w:rPr>
              <w:t>1ч</w:t>
            </w:r>
          </w:p>
        </w:tc>
        <w:tc>
          <w:tcPr>
            <w:tcW w:w="1743" w:type="dxa"/>
            <w:tcBorders>
              <w:top w:val="single" w:sz="4" w:space="0" w:color="000000"/>
              <w:left w:val="single" w:sz="4" w:space="0" w:color="000000"/>
              <w:bottom w:val="single" w:sz="4" w:space="0" w:color="000000"/>
              <w:right w:val="single" w:sz="4" w:space="0" w:color="000000"/>
            </w:tcBorders>
            <w:shd w:val="clear" w:color="auto" w:fill="auto"/>
          </w:tcPr>
          <w:p w14:paraId="62704491" w14:textId="77777777" w:rsidR="007E200C" w:rsidRPr="005335F5" w:rsidRDefault="007E200C" w:rsidP="005335F5">
            <w:pPr>
              <w:ind w:left="43"/>
              <w:jc w:val="both"/>
              <w:rPr>
                <w:rFonts w:cs="Times New Roman"/>
              </w:rPr>
            </w:pPr>
          </w:p>
        </w:tc>
      </w:tr>
      <w:tr w:rsidR="007E200C" w:rsidRPr="005335F5" w14:paraId="559A538B"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05DE69A1" w14:textId="77777777" w:rsidR="007E200C" w:rsidRPr="005335F5" w:rsidRDefault="007E200C" w:rsidP="005335F5">
            <w:pPr>
              <w:ind w:left="43"/>
              <w:jc w:val="both"/>
              <w:rPr>
                <w:rFonts w:cs="Times New Roman"/>
              </w:rPr>
            </w:pPr>
            <w:r w:rsidRPr="005335F5">
              <w:rPr>
                <w:rFonts w:cs="Times New Roman"/>
                <w:b/>
                <w:bCs/>
              </w:rPr>
              <w:t>Произведения русских писателей 18 века</w:t>
            </w:r>
          </w:p>
          <w:p w14:paraId="40870B2C" w14:textId="77777777" w:rsidR="007E200C" w:rsidRPr="005335F5" w:rsidRDefault="007E200C" w:rsidP="005335F5">
            <w:pPr>
              <w:tabs>
                <w:tab w:val="left" w:pos="8931"/>
              </w:tabs>
              <w:jc w:val="both"/>
              <w:rPr>
                <w:rFonts w:cs="Times New Roman"/>
              </w:rPr>
            </w:pPr>
          </w:p>
          <w:p w14:paraId="17C46DFB" w14:textId="77777777" w:rsidR="007E200C" w:rsidRPr="005335F5" w:rsidRDefault="007E200C" w:rsidP="005335F5">
            <w:pPr>
              <w:tabs>
                <w:tab w:val="left" w:pos="8931"/>
              </w:tabs>
              <w:jc w:val="both"/>
              <w:rPr>
                <w:rFonts w:cs="Times New Roman"/>
                <w:b/>
                <w:bCs/>
              </w:rPr>
            </w:pPr>
            <w:r w:rsidRPr="005335F5">
              <w:rPr>
                <w:rFonts w:cs="Times New Roman"/>
              </w:rPr>
              <w:t>Н.М. Карамзин. «Наталья, боярская дочь».</w:t>
            </w:r>
          </w:p>
          <w:p w14:paraId="65BBE53D" w14:textId="77777777" w:rsidR="007E200C" w:rsidRPr="005335F5" w:rsidRDefault="007E200C" w:rsidP="005335F5">
            <w:pPr>
              <w:tabs>
                <w:tab w:val="left" w:pos="8974"/>
              </w:tabs>
              <w:ind w:left="43"/>
              <w:jc w:val="both"/>
              <w:rPr>
                <w:rFonts w:cs="Times New Roman"/>
                <w:b/>
                <w:bCs/>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tcPr>
          <w:p w14:paraId="745631B2" w14:textId="77777777" w:rsidR="007E200C" w:rsidRPr="005335F5" w:rsidRDefault="007E200C" w:rsidP="005335F5">
            <w:pPr>
              <w:ind w:left="43"/>
              <w:jc w:val="both"/>
              <w:rPr>
                <w:rFonts w:cs="Times New Roman"/>
              </w:rPr>
            </w:pPr>
            <w:r w:rsidRPr="005335F5">
              <w:rPr>
                <w:rFonts w:cs="Times New Roman"/>
                <w:b/>
                <w:bCs/>
              </w:rPr>
              <w:t>(2ч)</w:t>
            </w:r>
          </w:p>
          <w:p w14:paraId="29BD6005" w14:textId="77777777" w:rsidR="007E200C" w:rsidRPr="005335F5" w:rsidRDefault="007E200C" w:rsidP="005335F5">
            <w:pPr>
              <w:ind w:left="43"/>
              <w:jc w:val="both"/>
              <w:rPr>
                <w:rFonts w:cs="Times New Roman"/>
              </w:rPr>
            </w:pPr>
          </w:p>
          <w:p w14:paraId="61195816" w14:textId="77777777" w:rsidR="007E200C" w:rsidRPr="005335F5" w:rsidRDefault="007E200C" w:rsidP="005335F5">
            <w:pPr>
              <w:tabs>
                <w:tab w:val="left" w:pos="8974"/>
              </w:tabs>
              <w:ind w:left="43"/>
              <w:jc w:val="both"/>
              <w:rPr>
                <w:rFonts w:cs="Times New Roman"/>
              </w:rPr>
            </w:pPr>
          </w:p>
          <w:p w14:paraId="24552DA5" w14:textId="77777777" w:rsidR="007E200C" w:rsidRPr="005335F5" w:rsidRDefault="007E200C" w:rsidP="005335F5">
            <w:pPr>
              <w:tabs>
                <w:tab w:val="left" w:pos="8974"/>
              </w:tabs>
              <w:ind w:left="43"/>
              <w:jc w:val="both"/>
              <w:rPr>
                <w:rFonts w:cs="Times New Roman"/>
              </w:rPr>
            </w:pPr>
            <w:r w:rsidRPr="005335F5">
              <w:rPr>
                <w:rFonts w:cs="Times New Roman"/>
              </w:rPr>
              <w:t>2ч</w:t>
            </w:r>
          </w:p>
        </w:tc>
        <w:tc>
          <w:tcPr>
            <w:tcW w:w="1329" w:type="dxa"/>
            <w:tcBorders>
              <w:top w:val="single" w:sz="4" w:space="0" w:color="000000"/>
              <w:left w:val="single" w:sz="4" w:space="0" w:color="000000"/>
              <w:bottom w:val="single" w:sz="4" w:space="0" w:color="000000"/>
            </w:tcBorders>
            <w:shd w:val="clear" w:color="auto" w:fill="auto"/>
          </w:tcPr>
          <w:p w14:paraId="72C4CAC3" w14:textId="77777777" w:rsidR="007E200C" w:rsidRPr="005335F5" w:rsidRDefault="007E200C" w:rsidP="005335F5">
            <w:pPr>
              <w:ind w:left="43"/>
              <w:jc w:val="both"/>
              <w:rPr>
                <w:rFonts w:cs="Times New Roman"/>
              </w:rPr>
            </w:pPr>
          </w:p>
        </w:tc>
        <w:tc>
          <w:tcPr>
            <w:tcW w:w="1743" w:type="dxa"/>
            <w:tcBorders>
              <w:top w:val="single" w:sz="4" w:space="0" w:color="000000"/>
              <w:left w:val="single" w:sz="4" w:space="0" w:color="000000"/>
              <w:bottom w:val="single" w:sz="4" w:space="0" w:color="000000"/>
              <w:right w:val="single" w:sz="4" w:space="0" w:color="000000"/>
            </w:tcBorders>
            <w:shd w:val="clear" w:color="auto" w:fill="auto"/>
          </w:tcPr>
          <w:p w14:paraId="02A3810C" w14:textId="77777777" w:rsidR="007E200C" w:rsidRPr="005335F5" w:rsidRDefault="007E200C" w:rsidP="005335F5">
            <w:pPr>
              <w:ind w:left="43"/>
              <w:jc w:val="both"/>
              <w:rPr>
                <w:rFonts w:cs="Times New Roman"/>
              </w:rPr>
            </w:pPr>
          </w:p>
        </w:tc>
      </w:tr>
      <w:tr w:rsidR="007E200C" w:rsidRPr="005335F5" w14:paraId="22B7627B"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1C83DF75" w14:textId="77777777" w:rsidR="007E200C" w:rsidRPr="005335F5" w:rsidRDefault="007E200C" w:rsidP="005335F5">
            <w:pPr>
              <w:ind w:left="43"/>
              <w:jc w:val="both"/>
              <w:rPr>
                <w:rFonts w:cs="Times New Roman"/>
              </w:rPr>
            </w:pPr>
            <w:r w:rsidRPr="005335F5">
              <w:rPr>
                <w:rFonts w:cs="Times New Roman"/>
                <w:b/>
                <w:bCs/>
              </w:rPr>
              <w:t>Произведения русских писателей 19 века</w:t>
            </w:r>
          </w:p>
          <w:p w14:paraId="0A203B76" w14:textId="77777777" w:rsidR="007E200C" w:rsidRPr="005335F5" w:rsidRDefault="007E200C" w:rsidP="005335F5">
            <w:pPr>
              <w:tabs>
                <w:tab w:val="left" w:pos="8931"/>
              </w:tabs>
              <w:jc w:val="both"/>
              <w:rPr>
                <w:rFonts w:cs="Times New Roman"/>
              </w:rPr>
            </w:pPr>
          </w:p>
          <w:p w14:paraId="1195DAF0" w14:textId="77777777" w:rsidR="007E200C" w:rsidRPr="005335F5" w:rsidRDefault="007E200C" w:rsidP="005335F5">
            <w:pPr>
              <w:tabs>
                <w:tab w:val="left" w:pos="8931"/>
              </w:tabs>
              <w:jc w:val="both"/>
              <w:rPr>
                <w:rFonts w:cs="Times New Roman"/>
              </w:rPr>
            </w:pPr>
            <w:r w:rsidRPr="005335F5">
              <w:rPr>
                <w:rFonts w:cs="Times New Roman"/>
              </w:rPr>
              <w:t>И.А. Крылов. «Обоз».</w:t>
            </w:r>
            <w:r w:rsidRPr="005335F5">
              <w:rPr>
                <w:rFonts w:cs="Times New Roman"/>
              </w:rPr>
              <w:tab/>
            </w:r>
          </w:p>
          <w:p w14:paraId="3CFCDE16" w14:textId="77777777" w:rsidR="007E200C" w:rsidRPr="005335F5" w:rsidRDefault="007E200C" w:rsidP="005335F5">
            <w:pPr>
              <w:tabs>
                <w:tab w:val="left" w:pos="8789"/>
              </w:tabs>
              <w:jc w:val="both"/>
              <w:rPr>
                <w:rFonts w:cs="Times New Roman"/>
              </w:rPr>
            </w:pPr>
          </w:p>
          <w:p w14:paraId="4BE0D4F9" w14:textId="77777777" w:rsidR="007E200C" w:rsidRPr="005335F5" w:rsidRDefault="007E200C" w:rsidP="005335F5">
            <w:pPr>
              <w:tabs>
                <w:tab w:val="left" w:pos="8789"/>
              </w:tabs>
              <w:jc w:val="both"/>
              <w:rPr>
                <w:rFonts w:cs="Times New Roman"/>
              </w:rPr>
            </w:pPr>
            <w:r w:rsidRPr="005335F5">
              <w:rPr>
                <w:rFonts w:cs="Times New Roman"/>
              </w:rPr>
              <w:t>А.С. Пушкин. «Полтава». «Туча», «К***», «19 октября» (на выбор). «Капитанская дочка».</w:t>
            </w:r>
            <w:r w:rsidRPr="005335F5">
              <w:rPr>
                <w:rFonts w:cs="Times New Roman"/>
              </w:rPr>
              <w:tab/>
            </w:r>
          </w:p>
          <w:p w14:paraId="0B572C47" w14:textId="77777777" w:rsidR="007E200C" w:rsidRPr="005335F5" w:rsidRDefault="007E200C" w:rsidP="005335F5">
            <w:pPr>
              <w:tabs>
                <w:tab w:val="left" w:pos="8931"/>
              </w:tabs>
              <w:jc w:val="both"/>
              <w:rPr>
                <w:rFonts w:cs="Times New Roman"/>
              </w:rPr>
            </w:pPr>
          </w:p>
          <w:p w14:paraId="2A4A4EC6" w14:textId="77777777" w:rsidR="007E200C" w:rsidRPr="005335F5" w:rsidRDefault="007E200C" w:rsidP="005335F5">
            <w:pPr>
              <w:tabs>
                <w:tab w:val="left" w:pos="8931"/>
              </w:tabs>
              <w:jc w:val="both"/>
              <w:rPr>
                <w:rFonts w:cs="Times New Roman"/>
              </w:rPr>
            </w:pPr>
            <w:r w:rsidRPr="005335F5">
              <w:rPr>
                <w:rStyle w:val="1"/>
                <w:rFonts w:cs="Times New Roman"/>
                <w:b/>
                <w:bCs/>
              </w:rPr>
              <w:t>Теория литературы.</w:t>
            </w:r>
            <w:r w:rsidRPr="005335F5">
              <w:rPr>
                <w:rFonts w:cs="Times New Roman"/>
              </w:rPr>
              <w:t xml:space="preserve"> Образ-характер. Художественный вымысел в </w:t>
            </w:r>
            <w:proofErr w:type="gramStart"/>
            <w:r w:rsidRPr="005335F5">
              <w:rPr>
                <w:rFonts w:cs="Times New Roman"/>
              </w:rPr>
              <w:t>литературном  произведении</w:t>
            </w:r>
            <w:proofErr w:type="gramEnd"/>
            <w:r w:rsidRPr="005335F5">
              <w:rPr>
                <w:rFonts w:cs="Times New Roman"/>
              </w:rPr>
              <w:t>.</w:t>
            </w:r>
            <w:r w:rsidRPr="005335F5">
              <w:rPr>
                <w:rFonts w:cs="Times New Roman"/>
              </w:rPr>
              <w:tab/>
            </w:r>
          </w:p>
          <w:p w14:paraId="7FBCD77F" w14:textId="77777777" w:rsidR="007E200C" w:rsidRPr="005335F5" w:rsidRDefault="007E200C" w:rsidP="005335F5">
            <w:pPr>
              <w:tabs>
                <w:tab w:val="left" w:pos="8931"/>
              </w:tabs>
              <w:jc w:val="both"/>
              <w:rPr>
                <w:rFonts w:cs="Times New Roman"/>
              </w:rPr>
            </w:pPr>
          </w:p>
          <w:p w14:paraId="0AA40D9D" w14:textId="77777777" w:rsidR="007E200C" w:rsidRPr="005335F5" w:rsidRDefault="007E200C" w:rsidP="005335F5">
            <w:pPr>
              <w:tabs>
                <w:tab w:val="left" w:pos="8931"/>
              </w:tabs>
              <w:jc w:val="both"/>
              <w:rPr>
                <w:rFonts w:cs="Times New Roman"/>
              </w:rPr>
            </w:pPr>
            <w:r w:rsidRPr="005335F5">
              <w:rPr>
                <w:rFonts w:cs="Times New Roman"/>
              </w:rPr>
              <w:t>М.Ю. Лермонтов. «Кавказ». «Мцыри».</w:t>
            </w:r>
            <w:r w:rsidRPr="005335F5">
              <w:rPr>
                <w:rFonts w:cs="Times New Roman"/>
              </w:rPr>
              <w:tab/>
            </w:r>
          </w:p>
          <w:p w14:paraId="52AAF7DB" w14:textId="77777777" w:rsidR="007E200C" w:rsidRPr="005335F5" w:rsidRDefault="007E200C" w:rsidP="005335F5">
            <w:pPr>
              <w:tabs>
                <w:tab w:val="left" w:pos="8789"/>
              </w:tabs>
              <w:jc w:val="both"/>
              <w:rPr>
                <w:rFonts w:cs="Times New Roman"/>
              </w:rPr>
            </w:pPr>
          </w:p>
          <w:p w14:paraId="03F372C4" w14:textId="77777777" w:rsidR="007E200C" w:rsidRPr="005335F5" w:rsidRDefault="007E200C" w:rsidP="005335F5">
            <w:pPr>
              <w:tabs>
                <w:tab w:val="left" w:pos="8789"/>
              </w:tabs>
              <w:jc w:val="both"/>
              <w:rPr>
                <w:rFonts w:cs="Times New Roman"/>
              </w:rPr>
            </w:pPr>
            <w:r w:rsidRPr="005335F5">
              <w:rPr>
                <w:rFonts w:cs="Times New Roman"/>
              </w:rPr>
              <w:t>Н.В. Гоголь. «Ревизор».</w:t>
            </w:r>
            <w:r w:rsidRPr="005335F5">
              <w:rPr>
                <w:rFonts w:cs="Times New Roman"/>
              </w:rPr>
              <w:tab/>
            </w:r>
          </w:p>
          <w:p w14:paraId="2D867364" w14:textId="77777777" w:rsidR="007E200C" w:rsidRPr="005335F5" w:rsidRDefault="007E200C" w:rsidP="005335F5">
            <w:pPr>
              <w:tabs>
                <w:tab w:val="left" w:pos="8931"/>
              </w:tabs>
              <w:jc w:val="both"/>
              <w:rPr>
                <w:rFonts w:cs="Times New Roman"/>
              </w:rPr>
            </w:pPr>
          </w:p>
          <w:p w14:paraId="1A0580EC" w14:textId="77777777" w:rsidR="007E200C" w:rsidRPr="005335F5" w:rsidRDefault="007E200C" w:rsidP="005335F5">
            <w:pPr>
              <w:tabs>
                <w:tab w:val="left" w:pos="8931"/>
              </w:tabs>
              <w:jc w:val="both"/>
              <w:rPr>
                <w:rFonts w:cs="Times New Roman"/>
              </w:rPr>
            </w:pPr>
            <w:r w:rsidRPr="005335F5">
              <w:rPr>
                <w:rStyle w:val="1"/>
                <w:rFonts w:cs="Times New Roman"/>
                <w:b/>
                <w:bCs/>
              </w:rPr>
              <w:t>Теория литературы.</w:t>
            </w:r>
            <w:r w:rsidRPr="005335F5">
              <w:rPr>
                <w:rFonts w:cs="Times New Roman"/>
              </w:rPr>
              <w:t xml:space="preserve"> Драматическое произведение.</w:t>
            </w:r>
            <w:r w:rsidR="00280C11" w:rsidRPr="005335F5">
              <w:rPr>
                <w:rFonts w:cs="Times New Roman"/>
              </w:rPr>
              <w:t xml:space="preserve"> </w:t>
            </w:r>
            <w:r w:rsidRPr="005335F5">
              <w:rPr>
                <w:rFonts w:cs="Times New Roman"/>
              </w:rPr>
              <w:t xml:space="preserve">Сатира и юмор в </w:t>
            </w:r>
            <w:r w:rsidRPr="005335F5">
              <w:rPr>
                <w:rFonts w:cs="Times New Roman"/>
              </w:rPr>
              <w:lastRenderedPageBreak/>
              <w:t>драматическом произведении. Комедия.</w:t>
            </w:r>
            <w:r w:rsidRPr="005335F5">
              <w:rPr>
                <w:rFonts w:cs="Times New Roman"/>
              </w:rPr>
              <w:tab/>
            </w:r>
          </w:p>
          <w:p w14:paraId="602F9D0C" w14:textId="77777777" w:rsidR="007E200C" w:rsidRPr="005335F5" w:rsidRDefault="007E200C" w:rsidP="005335F5">
            <w:pPr>
              <w:tabs>
                <w:tab w:val="left" w:pos="8931"/>
              </w:tabs>
              <w:jc w:val="both"/>
              <w:rPr>
                <w:rFonts w:cs="Times New Roman"/>
              </w:rPr>
            </w:pPr>
          </w:p>
          <w:p w14:paraId="1DA8C1DC" w14:textId="77777777" w:rsidR="007E200C" w:rsidRPr="005335F5" w:rsidRDefault="007E200C" w:rsidP="005335F5">
            <w:pPr>
              <w:tabs>
                <w:tab w:val="left" w:pos="8931"/>
              </w:tabs>
              <w:jc w:val="both"/>
              <w:rPr>
                <w:rFonts w:cs="Times New Roman"/>
              </w:rPr>
            </w:pPr>
            <w:r w:rsidRPr="005335F5">
              <w:rPr>
                <w:rFonts w:cs="Times New Roman"/>
              </w:rPr>
              <w:t>И.С. Тургенев. «Ася».</w:t>
            </w:r>
            <w:r w:rsidRPr="005335F5">
              <w:rPr>
                <w:rFonts w:cs="Times New Roman"/>
              </w:rPr>
              <w:tab/>
            </w:r>
          </w:p>
          <w:p w14:paraId="6E21C8FF" w14:textId="77777777" w:rsidR="007E200C" w:rsidRPr="005335F5" w:rsidRDefault="007E200C" w:rsidP="005335F5">
            <w:pPr>
              <w:tabs>
                <w:tab w:val="left" w:pos="8931"/>
              </w:tabs>
              <w:jc w:val="both"/>
              <w:rPr>
                <w:rFonts w:cs="Times New Roman"/>
              </w:rPr>
            </w:pPr>
          </w:p>
          <w:p w14:paraId="2128C1B2" w14:textId="77777777" w:rsidR="007E200C" w:rsidRPr="005335F5" w:rsidRDefault="007E200C" w:rsidP="005335F5">
            <w:pPr>
              <w:tabs>
                <w:tab w:val="left" w:pos="8931"/>
              </w:tabs>
              <w:jc w:val="both"/>
              <w:rPr>
                <w:rFonts w:cs="Times New Roman"/>
              </w:rPr>
            </w:pPr>
            <w:r w:rsidRPr="005335F5">
              <w:rPr>
                <w:rFonts w:cs="Times New Roman"/>
              </w:rPr>
              <w:t>Н.А. Некрасов. «Мороз – Красный нос».</w:t>
            </w:r>
            <w:r w:rsidRPr="005335F5">
              <w:rPr>
                <w:rFonts w:cs="Times New Roman"/>
              </w:rPr>
              <w:tab/>
            </w:r>
          </w:p>
          <w:p w14:paraId="339B823C" w14:textId="77777777" w:rsidR="007E200C" w:rsidRPr="005335F5" w:rsidRDefault="007E200C" w:rsidP="005335F5">
            <w:pPr>
              <w:tabs>
                <w:tab w:val="left" w:pos="8931"/>
              </w:tabs>
              <w:jc w:val="both"/>
              <w:rPr>
                <w:rFonts w:cs="Times New Roman"/>
              </w:rPr>
            </w:pPr>
          </w:p>
          <w:p w14:paraId="6FE016F4" w14:textId="77777777" w:rsidR="007E200C" w:rsidRPr="005335F5" w:rsidRDefault="007E200C" w:rsidP="005335F5">
            <w:pPr>
              <w:tabs>
                <w:tab w:val="left" w:pos="8931"/>
              </w:tabs>
              <w:jc w:val="both"/>
              <w:rPr>
                <w:rFonts w:cs="Times New Roman"/>
              </w:rPr>
            </w:pPr>
            <w:r w:rsidRPr="005335F5">
              <w:rPr>
                <w:rFonts w:cs="Times New Roman"/>
              </w:rPr>
              <w:t>Л.Н. Толстой. «После бала».</w:t>
            </w:r>
            <w:r w:rsidRPr="005335F5">
              <w:rPr>
                <w:rFonts w:cs="Times New Roman"/>
              </w:rPr>
              <w:tab/>
            </w:r>
          </w:p>
          <w:p w14:paraId="02DD82B5" w14:textId="77777777" w:rsidR="007E200C" w:rsidRPr="005335F5" w:rsidRDefault="007E200C" w:rsidP="005335F5">
            <w:pPr>
              <w:tabs>
                <w:tab w:val="left" w:pos="8931"/>
              </w:tabs>
              <w:jc w:val="both"/>
              <w:rPr>
                <w:rFonts w:cs="Times New Roman"/>
              </w:rPr>
            </w:pPr>
          </w:p>
          <w:p w14:paraId="06EC1B2C" w14:textId="77777777" w:rsidR="007E200C" w:rsidRPr="005335F5" w:rsidRDefault="007E200C" w:rsidP="005335F5">
            <w:pPr>
              <w:tabs>
                <w:tab w:val="left" w:pos="8931"/>
              </w:tabs>
              <w:jc w:val="both"/>
              <w:rPr>
                <w:rFonts w:cs="Times New Roman"/>
              </w:rPr>
            </w:pPr>
            <w:proofErr w:type="gramStart"/>
            <w:r w:rsidRPr="005335F5">
              <w:rPr>
                <w:rStyle w:val="1"/>
                <w:rFonts w:cs="Times New Roman"/>
                <w:b/>
                <w:bCs/>
              </w:rPr>
              <w:t>Теория</w:t>
            </w:r>
            <w:r w:rsidR="00280C11" w:rsidRPr="005335F5">
              <w:rPr>
                <w:rStyle w:val="1"/>
                <w:rFonts w:cs="Times New Roman"/>
                <w:b/>
                <w:bCs/>
              </w:rPr>
              <w:t xml:space="preserve">  </w:t>
            </w:r>
            <w:r w:rsidRPr="005335F5">
              <w:rPr>
                <w:rStyle w:val="1"/>
                <w:rFonts w:cs="Times New Roman"/>
                <w:b/>
                <w:bCs/>
              </w:rPr>
              <w:t>литературы</w:t>
            </w:r>
            <w:proofErr w:type="gramEnd"/>
            <w:r w:rsidRPr="005335F5">
              <w:rPr>
                <w:rFonts w:cs="Times New Roman"/>
              </w:rPr>
              <w:t>. Автобиографическая повесть.</w:t>
            </w:r>
            <w:r w:rsidR="00280C11" w:rsidRPr="005335F5">
              <w:rPr>
                <w:rFonts w:cs="Times New Roman"/>
              </w:rPr>
              <w:t xml:space="preserve"> </w:t>
            </w:r>
            <w:r w:rsidRPr="005335F5">
              <w:rPr>
                <w:rFonts w:cs="Times New Roman"/>
              </w:rPr>
              <w:t>Портрет. Пейзаж.</w:t>
            </w:r>
          </w:p>
          <w:p w14:paraId="2ADB0A0E" w14:textId="77777777" w:rsidR="007E200C" w:rsidRPr="005335F5" w:rsidRDefault="007E200C" w:rsidP="005335F5">
            <w:pPr>
              <w:tabs>
                <w:tab w:val="left" w:pos="8931"/>
              </w:tabs>
              <w:jc w:val="both"/>
              <w:rPr>
                <w:rFonts w:cs="Times New Roman"/>
              </w:rPr>
            </w:pPr>
          </w:p>
          <w:p w14:paraId="301D85DB" w14:textId="77777777" w:rsidR="007E200C" w:rsidRPr="005335F5" w:rsidRDefault="007E200C" w:rsidP="005335F5">
            <w:pPr>
              <w:tabs>
                <w:tab w:val="left" w:pos="8931"/>
              </w:tabs>
              <w:jc w:val="both"/>
              <w:rPr>
                <w:rFonts w:cs="Times New Roman"/>
              </w:rPr>
            </w:pPr>
            <w:r w:rsidRPr="005335F5">
              <w:rPr>
                <w:rFonts w:cs="Times New Roman"/>
              </w:rPr>
              <w:t>А.П. Чехов. «О любви».</w:t>
            </w:r>
            <w:r w:rsidRPr="005335F5">
              <w:rPr>
                <w:rFonts w:cs="Times New Roman"/>
              </w:rPr>
              <w:tab/>
            </w:r>
          </w:p>
          <w:p w14:paraId="77A4F7C9" w14:textId="77777777" w:rsidR="007E200C" w:rsidRPr="005335F5" w:rsidRDefault="007E200C" w:rsidP="005335F5">
            <w:pPr>
              <w:tabs>
                <w:tab w:val="left" w:pos="8931"/>
              </w:tabs>
              <w:jc w:val="both"/>
              <w:rPr>
                <w:rFonts w:cs="Times New Roman"/>
              </w:rPr>
            </w:pPr>
          </w:p>
          <w:p w14:paraId="0EC2DEAF" w14:textId="77777777" w:rsidR="007E200C" w:rsidRPr="005335F5" w:rsidRDefault="007E200C" w:rsidP="005335F5">
            <w:pPr>
              <w:tabs>
                <w:tab w:val="left" w:pos="8931"/>
              </w:tabs>
              <w:jc w:val="both"/>
              <w:rPr>
                <w:rFonts w:cs="Times New Roman"/>
              </w:rPr>
            </w:pPr>
            <w:r w:rsidRPr="005335F5">
              <w:rPr>
                <w:rStyle w:val="1"/>
                <w:rFonts w:cs="Times New Roman"/>
                <w:b/>
                <w:bCs/>
              </w:rPr>
              <w:t>Теория литературы.</w:t>
            </w:r>
            <w:r w:rsidRPr="005335F5">
              <w:rPr>
                <w:rFonts w:cs="Times New Roman"/>
              </w:rPr>
              <w:t xml:space="preserve"> Сюжет и композиция. Фабула. Художественная деталь.</w:t>
            </w:r>
            <w:r w:rsidRPr="005335F5">
              <w:rPr>
                <w:rFonts w:cs="Times New Roman"/>
              </w:rPr>
              <w:tab/>
            </w:r>
          </w:p>
          <w:p w14:paraId="64E596CB" w14:textId="77777777" w:rsidR="007E200C" w:rsidRPr="005335F5" w:rsidRDefault="007E200C" w:rsidP="005335F5">
            <w:pPr>
              <w:tabs>
                <w:tab w:val="left" w:pos="8931"/>
              </w:tabs>
              <w:jc w:val="both"/>
              <w:rPr>
                <w:rFonts w:cs="Times New Roman"/>
              </w:rPr>
            </w:pPr>
          </w:p>
          <w:p w14:paraId="56D6E4ED" w14:textId="77777777" w:rsidR="007E200C" w:rsidRPr="005335F5" w:rsidRDefault="007E200C" w:rsidP="005335F5">
            <w:pPr>
              <w:tabs>
                <w:tab w:val="left" w:pos="8931"/>
              </w:tabs>
              <w:jc w:val="both"/>
              <w:rPr>
                <w:rFonts w:cs="Times New Roman"/>
              </w:rPr>
            </w:pPr>
            <w:r w:rsidRPr="005335F5">
              <w:rPr>
                <w:rFonts w:cs="Times New Roman"/>
              </w:rPr>
              <w:t xml:space="preserve">            </w:t>
            </w:r>
            <w:r w:rsidRPr="005335F5">
              <w:rPr>
                <w:rStyle w:val="1"/>
                <w:rFonts w:cs="Times New Roman"/>
                <w:b/>
                <w:bCs/>
                <w:i/>
                <w:iCs/>
                <w:u w:val="single"/>
              </w:rPr>
              <w:t>ПОЭЗИЯ РОДНОЙ ПРИРОДЫ.</w:t>
            </w:r>
          </w:p>
          <w:p w14:paraId="0D19499E" w14:textId="77777777" w:rsidR="007E200C" w:rsidRPr="005335F5" w:rsidRDefault="007E200C" w:rsidP="005335F5">
            <w:pPr>
              <w:tabs>
                <w:tab w:val="left" w:pos="8931"/>
              </w:tabs>
              <w:jc w:val="both"/>
              <w:rPr>
                <w:rFonts w:cs="Times New Roman"/>
              </w:rPr>
            </w:pPr>
          </w:p>
          <w:p w14:paraId="1E29ECFF" w14:textId="77777777" w:rsidR="007E200C" w:rsidRPr="005335F5" w:rsidRDefault="007E200C" w:rsidP="005335F5">
            <w:pPr>
              <w:tabs>
                <w:tab w:val="left" w:pos="8931"/>
              </w:tabs>
              <w:jc w:val="both"/>
              <w:rPr>
                <w:rFonts w:cs="Times New Roman"/>
              </w:rPr>
            </w:pPr>
            <w:r w:rsidRPr="005335F5">
              <w:rPr>
                <w:rFonts w:cs="Times New Roman"/>
              </w:rPr>
              <w:t>А.А. Фет. «Первый ландыш».</w:t>
            </w:r>
            <w:r w:rsidRPr="005335F5">
              <w:rPr>
                <w:rFonts w:cs="Times New Roman"/>
              </w:rPr>
              <w:tab/>
            </w:r>
          </w:p>
          <w:p w14:paraId="4975A7C3" w14:textId="77777777" w:rsidR="007E200C" w:rsidRPr="005335F5" w:rsidRDefault="007E200C" w:rsidP="005335F5">
            <w:pPr>
              <w:tabs>
                <w:tab w:val="left" w:pos="8931"/>
              </w:tabs>
              <w:jc w:val="both"/>
              <w:rPr>
                <w:rFonts w:cs="Times New Roman"/>
              </w:rPr>
            </w:pPr>
          </w:p>
          <w:p w14:paraId="41B1B55D" w14:textId="77777777" w:rsidR="007E200C" w:rsidRPr="005335F5" w:rsidRDefault="007E200C" w:rsidP="005335F5">
            <w:pPr>
              <w:tabs>
                <w:tab w:val="left" w:pos="8931"/>
              </w:tabs>
              <w:jc w:val="both"/>
              <w:rPr>
                <w:rFonts w:cs="Times New Roman"/>
                <w:b/>
                <w:bCs/>
              </w:rPr>
            </w:pPr>
            <w:r w:rsidRPr="005335F5">
              <w:rPr>
                <w:rFonts w:cs="Times New Roman"/>
              </w:rPr>
              <w:t>А.Н. Майков. «Поле зыблется цветами…».</w:t>
            </w:r>
            <w:r w:rsidRPr="005335F5">
              <w:rPr>
                <w:rFonts w:cs="Times New Roman"/>
              </w:rPr>
              <w:tab/>
            </w:r>
          </w:p>
          <w:p w14:paraId="59877C3D" w14:textId="77777777" w:rsidR="007E200C" w:rsidRPr="005335F5" w:rsidRDefault="007E200C" w:rsidP="005335F5">
            <w:pPr>
              <w:tabs>
                <w:tab w:val="left" w:pos="8974"/>
              </w:tabs>
              <w:ind w:left="43"/>
              <w:jc w:val="both"/>
              <w:rPr>
                <w:rFonts w:cs="Times New Roman"/>
                <w:b/>
                <w:bCs/>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tcPr>
          <w:p w14:paraId="3DB606A1" w14:textId="77777777" w:rsidR="007E200C" w:rsidRPr="005335F5" w:rsidRDefault="007E200C" w:rsidP="005335F5">
            <w:pPr>
              <w:ind w:left="43"/>
              <w:jc w:val="both"/>
              <w:rPr>
                <w:rFonts w:cs="Times New Roman"/>
              </w:rPr>
            </w:pPr>
            <w:r w:rsidRPr="005335F5">
              <w:rPr>
                <w:rFonts w:cs="Times New Roman"/>
                <w:b/>
                <w:bCs/>
              </w:rPr>
              <w:lastRenderedPageBreak/>
              <w:t>(68ч)</w:t>
            </w:r>
          </w:p>
          <w:p w14:paraId="0B29197F" w14:textId="77777777" w:rsidR="007E200C" w:rsidRPr="005335F5" w:rsidRDefault="007E200C" w:rsidP="005335F5">
            <w:pPr>
              <w:tabs>
                <w:tab w:val="left" w:pos="8974"/>
              </w:tabs>
              <w:ind w:left="43"/>
              <w:jc w:val="both"/>
              <w:rPr>
                <w:rFonts w:cs="Times New Roman"/>
              </w:rPr>
            </w:pPr>
          </w:p>
          <w:p w14:paraId="42C3C9CB" w14:textId="77777777" w:rsidR="007E200C" w:rsidRPr="005335F5" w:rsidRDefault="007E200C" w:rsidP="005335F5">
            <w:pPr>
              <w:tabs>
                <w:tab w:val="left" w:pos="8974"/>
              </w:tabs>
              <w:ind w:left="43"/>
              <w:jc w:val="both"/>
              <w:rPr>
                <w:rFonts w:cs="Times New Roman"/>
              </w:rPr>
            </w:pPr>
          </w:p>
          <w:p w14:paraId="6C215479" w14:textId="77777777" w:rsidR="007E200C" w:rsidRPr="005335F5" w:rsidRDefault="007E200C" w:rsidP="005335F5">
            <w:pPr>
              <w:tabs>
                <w:tab w:val="left" w:pos="8974"/>
              </w:tabs>
              <w:ind w:left="43"/>
              <w:jc w:val="both"/>
              <w:rPr>
                <w:rFonts w:cs="Times New Roman"/>
              </w:rPr>
            </w:pPr>
            <w:r w:rsidRPr="005335F5">
              <w:rPr>
                <w:rFonts w:cs="Times New Roman"/>
              </w:rPr>
              <w:t>2ч.</w:t>
            </w:r>
          </w:p>
          <w:p w14:paraId="55B29D18" w14:textId="77777777" w:rsidR="007E200C" w:rsidRPr="005335F5" w:rsidRDefault="007E200C" w:rsidP="005335F5">
            <w:pPr>
              <w:tabs>
                <w:tab w:val="left" w:pos="8974"/>
              </w:tabs>
              <w:ind w:left="43"/>
              <w:jc w:val="both"/>
              <w:rPr>
                <w:rFonts w:cs="Times New Roman"/>
              </w:rPr>
            </w:pPr>
          </w:p>
          <w:p w14:paraId="4041745D" w14:textId="77777777" w:rsidR="007E200C" w:rsidRPr="005335F5" w:rsidRDefault="007E200C" w:rsidP="005335F5">
            <w:pPr>
              <w:tabs>
                <w:tab w:val="left" w:pos="8832"/>
              </w:tabs>
              <w:ind w:left="43"/>
              <w:jc w:val="both"/>
              <w:rPr>
                <w:rFonts w:cs="Times New Roman"/>
              </w:rPr>
            </w:pPr>
          </w:p>
          <w:p w14:paraId="2A19FB0A" w14:textId="77777777" w:rsidR="007E200C" w:rsidRPr="005335F5" w:rsidRDefault="007E200C" w:rsidP="005335F5">
            <w:pPr>
              <w:tabs>
                <w:tab w:val="left" w:pos="8832"/>
              </w:tabs>
              <w:ind w:left="43"/>
              <w:jc w:val="both"/>
              <w:rPr>
                <w:rFonts w:cs="Times New Roman"/>
              </w:rPr>
            </w:pPr>
            <w:r w:rsidRPr="005335F5">
              <w:rPr>
                <w:rFonts w:cs="Times New Roman"/>
              </w:rPr>
              <w:t>16ч.</w:t>
            </w:r>
          </w:p>
          <w:p w14:paraId="41C06DA6" w14:textId="77777777" w:rsidR="007E200C" w:rsidRPr="005335F5" w:rsidRDefault="007E200C" w:rsidP="005335F5">
            <w:pPr>
              <w:tabs>
                <w:tab w:val="left" w:pos="8832"/>
              </w:tabs>
              <w:ind w:left="43"/>
              <w:jc w:val="both"/>
              <w:rPr>
                <w:rFonts w:cs="Times New Roman"/>
              </w:rPr>
            </w:pPr>
          </w:p>
          <w:p w14:paraId="0E3B49EE" w14:textId="77777777" w:rsidR="007E200C" w:rsidRPr="005335F5" w:rsidRDefault="007E200C" w:rsidP="005335F5">
            <w:pPr>
              <w:tabs>
                <w:tab w:val="left" w:pos="8832"/>
              </w:tabs>
              <w:ind w:left="43"/>
              <w:jc w:val="both"/>
              <w:rPr>
                <w:rFonts w:cs="Times New Roman"/>
              </w:rPr>
            </w:pPr>
          </w:p>
          <w:p w14:paraId="138FF406" w14:textId="77777777" w:rsidR="007E200C" w:rsidRPr="005335F5" w:rsidRDefault="007E200C" w:rsidP="005335F5">
            <w:pPr>
              <w:tabs>
                <w:tab w:val="left" w:pos="8832"/>
              </w:tabs>
              <w:ind w:left="43"/>
              <w:jc w:val="both"/>
              <w:rPr>
                <w:rFonts w:cs="Times New Roman"/>
              </w:rPr>
            </w:pPr>
          </w:p>
          <w:p w14:paraId="14914560" w14:textId="77777777" w:rsidR="007E200C" w:rsidRPr="005335F5" w:rsidRDefault="007E200C" w:rsidP="005335F5">
            <w:pPr>
              <w:tabs>
                <w:tab w:val="left" w:pos="8974"/>
              </w:tabs>
              <w:ind w:left="43"/>
              <w:jc w:val="both"/>
              <w:rPr>
                <w:rFonts w:cs="Times New Roman"/>
              </w:rPr>
            </w:pPr>
            <w:r w:rsidRPr="005335F5">
              <w:rPr>
                <w:rFonts w:cs="Times New Roman"/>
              </w:rPr>
              <w:t>1ч.</w:t>
            </w:r>
          </w:p>
          <w:p w14:paraId="241F3A62" w14:textId="77777777" w:rsidR="007E200C" w:rsidRPr="005335F5" w:rsidRDefault="007E200C" w:rsidP="005335F5">
            <w:pPr>
              <w:tabs>
                <w:tab w:val="left" w:pos="8974"/>
              </w:tabs>
              <w:ind w:left="43"/>
              <w:jc w:val="both"/>
              <w:rPr>
                <w:rFonts w:cs="Times New Roman"/>
              </w:rPr>
            </w:pPr>
          </w:p>
          <w:p w14:paraId="5D0F9884" w14:textId="77777777" w:rsidR="007E200C" w:rsidRPr="005335F5" w:rsidRDefault="007E200C" w:rsidP="005335F5">
            <w:pPr>
              <w:tabs>
                <w:tab w:val="left" w:pos="8974"/>
              </w:tabs>
              <w:ind w:left="43"/>
              <w:jc w:val="both"/>
              <w:rPr>
                <w:rFonts w:cs="Times New Roman"/>
              </w:rPr>
            </w:pPr>
          </w:p>
          <w:p w14:paraId="3A5AF4C4" w14:textId="77777777" w:rsidR="007E200C" w:rsidRPr="005335F5" w:rsidRDefault="007E200C" w:rsidP="005335F5">
            <w:pPr>
              <w:tabs>
                <w:tab w:val="left" w:pos="8974"/>
              </w:tabs>
              <w:ind w:left="43"/>
              <w:jc w:val="both"/>
              <w:rPr>
                <w:rFonts w:cs="Times New Roman"/>
              </w:rPr>
            </w:pPr>
            <w:r w:rsidRPr="005335F5">
              <w:rPr>
                <w:rFonts w:cs="Times New Roman"/>
              </w:rPr>
              <w:t>8ч.</w:t>
            </w:r>
          </w:p>
          <w:p w14:paraId="4E6CE3DC" w14:textId="77777777" w:rsidR="007E200C" w:rsidRPr="005335F5" w:rsidRDefault="007E200C" w:rsidP="005335F5">
            <w:pPr>
              <w:tabs>
                <w:tab w:val="left" w:pos="8974"/>
              </w:tabs>
              <w:ind w:left="43"/>
              <w:jc w:val="both"/>
              <w:rPr>
                <w:rFonts w:cs="Times New Roman"/>
              </w:rPr>
            </w:pPr>
          </w:p>
          <w:p w14:paraId="426E54E6" w14:textId="77777777" w:rsidR="007E200C" w:rsidRPr="005335F5" w:rsidRDefault="007E200C" w:rsidP="005335F5">
            <w:pPr>
              <w:tabs>
                <w:tab w:val="left" w:pos="8832"/>
              </w:tabs>
              <w:ind w:left="43"/>
              <w:jc w:val="both"/>
              <w:rPr>
                <w:rFonts w:cs="Times New Roman"/>
              </w:rPr>
            </w:pPr>
            <w:r w:rsidRPr="005335F5">
              <w:rPr>
                <w:rFonts w:cs="Times New Roman"/>
              </w:rPr>
              <w:t>14ч.</w:t>
            </w:r>
          </w:p>
          <w:p w14:paraId="1DBBDD90" w14:textId="77777777" w:rsidR="007E200C" w:rsidRPr="005335F5" w:rsidRDefault="007E200C" w:rsidP="005335F5">
            <w:pPr>
              <w:tabs>
                <w:tab w:val="left" w:pos="8832"/>
              </w:tabs>
              <w:ind w:left="43"/>
              <w:jc w:val="both"/>
              <w:rPr>
                <w:rFonts w:cs="Times New Roman"/>
              </w:rPr>
            </w:pPr>
          </w:p>
          <w:p w14:paraId="4B2FA744" w14:textId="77777777" w:rsidR="007E200C" w:rsidRPr="005335F5" w:rsidRDefault="007E200C" w:rsidP="005335F5">
            <w:pPr>
              <w:tabs>
                <w:tab w:val="left" w:pos="8832"/>
              </w:tabs>
              <w:ind w:left="43"/>
              <w:jc w:val="both"/>
              <w:rPr>
                <w:rFonts w:cs="Times New Roman"/>
              </w:rPr>
            </w:pPr>
          </w:p>
          <w:p w14:paraId="7E30C041" w14:textId="77777777" w:rsidR="007E200C" w:rsidRPr="005335F5" w:rsidRDefault="007E200C" w:rsidP="005335F5">
            <w:pPr>
              <w:tabs>
                <w:tab w:val="left" w:pos="8974"/>
              </w:tabs>
              <w:ind w:left="43"/>
              <w:jc w:val="both"/>
              <w:rPr>
                <w:rFonts w:cs="Times New Roman"/>
              </w:rPr>
            </w:pPr>
            <w:r w:rsidRPr="005335F5">
              <w:rPr>
                <w:rFonts w:cs="Times New Roman"/>
              </w:rPr>
              <w:t>1ч.</w:t>
            </w:r>
          </w:p>
          <w:p w14:paraId="2F4C74AD" w14:textId="77777777" w:rsidR="007E200C" w:rsidRPr="005335F5" w:rsidRDefault="007E200C" w:rsidP="005335F5">
            <w:pPr>
              <w:tabs>
                <w:tab w:val="left" w:pos="8974"/>
              </w:tabs>
              <w:ind w:left="43"/>
              <w:jc w:val="both"/>
              <w:rPr>
                <w:rFonts w:cs="Times New Roman"/>
              </w:rPr>
            </w:pPr>
          </w:p>
          <w:p w14:paraId="2324DC74" w14:textId="77777777" w:rsidR="007E200C" w:rsidRPr="005335F5" w:rsidRDefault="007E200C" w:rsidP="005335F5">
            <w:pPr>
              <w:tabs>
                <w:tab w:val="left" w:pos="8974"/>
              </w:tabs>
              <w:ind w:left="43"/>
              <w:jc w:val="both"/>
              <w:rPr>
                <w:rFonts w:cs="Times New Roman"/>
              </w:rPr>
            </w:pPr>
          </w:p>
          <w:p w14:paraId="582A0C2E" w14:textId="77777777" w:rsidR="007E200C" w:rsidRPr="005335F5" w:rsidRDefault="007E200C" w:rsidP="005335F5">
            <w:pPr>
              <w:tabs>
                <w:tab w:val="left" w:pos="8931"/>
              </w:tabs>
              <w:jc w:val="both"/>
              <w:rPr>
                <w:rFonts w:cs="Times New Roman"/>
              </w:rPr>
            </w:pPr>
            <w:r w:rsidRPr="005335F5">
              <w:rPr>
                <w:rFonts w:cs="Times New Roman"/>
              </w:rPr>
              <w:t>6ч.</w:t>
            </w:r>
          </w:p>
          <w:p w14:paraId="602229D5" w14:textId="77777777" w:rsidR="007E200C" w:rsidRPr="005335F5" w:rsidRDefault="007E200C" w:rsidP="005335F5">
            <w:pPr>
              <w:tabs>
                <w:tab w:val="left" w:pos="8974"/>
              </w:tabs>
              <w:ind w:left="43"/>
              <w:jc w:val="both"/>
              <w:rPr>
                <w:rFonts w:cs="Times New Roman"/>
              </w:rPr>
            </w:pPr>
          </w:p>
          <w:p w14:paraId="19ABCA84" w14:textId="77777777" w:rsidR="007E200C" w:rsidRPr="005335F5" w:rsidRDefault="007E200C" w:rsidP="005335F5">
            <w:pPr>
              <w:tabs>
                <w:tab w:val="left" w:pos="8974"/>
              </w:tabs>
              <w:ind w:left="43"/>
              <w:jc w:val="both"/>
              <w:rPr>
                <w:rFonts w:cs="Times New Roman"/>
              </w:rPr>
            </w:pPr>
            <w:r w:rsidRPr="005335F5">
              <w:rPr>
                <w:rFonts w:cs="Times New Roman"/>
              </w:rPr>
              <w:t>7ч.</w:t>
            </w:r>
          </w:p>
          <w:p w14:paraId="6E84E046" w14:textId="77777777" w:rsidR="007E200C" w:rsidRPr="005335F5" w:rsidRDefault="007E200C" w:rsidP="005335F5">
            <w:pPr>
              <w:tabs>
                <w:tab w:val="left" w:pos="8974"/>
              </w:tabs>
              <w:ind w:left="43"/>
              <w:jc w:val="both"/>
              <w:rPr>
                <w:rFonts w:cs="Times New Roman"/>
              </w:rPr>
            </w:pPr>
          </w:p>
          <w:p w14:paraId="7A9CD1B7" w14:textId="77777777" w:rsidR="007E200C" w:rsidRPr="005335F5" w:rsidRDefault="007E200C" w:rsidP="005335F5">
            <w:pPr>
              <w:tabs>
                <w:tab w:val="left" w:pos="8974"/>
              </w:tabs>
              <w:ind w:left="43"/>
              <w:jc w:val="both"/>
              <w:rPr>
                <w:rFonts w:cs="Times New Roman"/>
              </w:rPr>
            </w:pPr>
            <w:r w:rsidRPr="005335F5">
              <w:rPr>
                <w:rFonts w:cs="Times New Roman"/>
              </w:rPr>
              <w:t>5ч.</w:t>
            </w:r>
          </w:p>
          <w:p w14:paraId="6D265615" w14:textId="77777777" w:rsidR="007E200C" w:rsidRPr="005335F5" w:rsidRDefault="007E200C" w:rsidP="005335F5">
            <w:pPr>
              <w:tabs>
                <w:tab w:val="left" w:pos="8974"/>
              </w:tabs>
              <w:ind w:left="43"/>
              <w:jc w:val="both"/>
              <w:rPr>
                <w:rFonts w:cs="Times New Roman"/>
              </w:rPr>
            </w:pPr>
          </w:p>
          <w:p w14:paraId="72C16687" w14:textId="77777777" w:rsidR="007E200C" w:rsidRPr="005335F5" w:rsidRDefault="007E200C" w:rsidP="005335F5">
            <w:pPr>
              <w:tabs>
                <w:tab w:val="left" w:pos="8974"/>
              </w:tabs>
              <w:ind w:left="43"/>
              <w:jc w:val="both"/>
              <w:rPr>
                <w:rFonts w:cs="Times New Roman"/>
              </w:rPr>
            </w:pPr>
          </w:p>
          <w:p w14:paraId="00872F79" w14:textId="77777777" w:rsidR="007E200C" w:rsidRPr="005335F5" w:rsidRDefault="007E200C" w:rsidP="005335F5">
            <w:pPr>
              <w:tabs>
                <w:tab w:val="left" w:pos="8974"/>
              </w:tabs>
              <w:ind w:left="43"/>
              <w:jc w:val="both"/>
              <w:rPr>
                <w:rFonts w:cs="Times New Roman"/>
              </w:rPr>
            </w:pPr>
            <w:r w:rsidRPr="005335F5">
              <w:rPr>
                <w:rFonts w:cs="Times New Roman"/>
              </w:rPr>
              <w:t>1ч.</w:t>
            </w:r>
          </w:p>
          <w:p w14:paraId="5D34F41F" w14:textId="77777777" w:rsidR="007E200C" w:rsidRPr="005335F5" w:rsidRDefault="007E200C" w:rsidP="005335F5">
            <w:pPr>
              <w:tabs>
                <w:tab w:val="left" w:pos="8974"/>
              </w:tabs>
              <w:ind w:left="43"/>
              <w:jc w:val="both"/>
              <w:rPr>
                <w:rFonts w:cs="Times New Roman"/>
              </w:rPr>
            </w:pPr>
          </w:p>
          <w:p w14:paraId="538627D2" w14:textId="77777777" w:rsidR="007E200C" w:rsidRPr="005335F5" w:rsidRDefault="007E200C" w:rsidP="005335F5">
            <w:pPr>
              <w:tabs>
                <w:tab w:val="left" w:pos="8974"/>
              </w:tabs>
              <w:ind w:left="43"/>
              <w:jc w:val="both"/>
              <w:rPr>
                <w:rFonts w:cs="Times New Roman"/>
              </w:rPr>
            </w:pPr>
          </w:p>
          <w:p w14:paraId="5CB2916F" w14:textId="77777777" w:rsidR="007E200C" w:rsidRPr="005335F5" w:rsidRDefault="007E200C" w:rsidP="005335F5">
            <w:pPr>
              <w:tabs>
                <w:tab w:val="left" w:pos="8974"/>
              </w:tabs>
              <w:ind w:left="43"/>
              <w:jc w:val="both"/>
              <w:rPr>
                <w:rFonts w:cs="Times New Roman"/>
              </w:rPr>
            </w:pPr>
            <w:r w:rsidRPr="005335F5">
              <w:rPr>
                <w:rFonts w:cs="Times New Roman"/>
              </w:rPr>
              <w:t>4ч.</w:t>
            </w:r>
          </w:p>
          <w:p w14:paraId="4982299D" w14:textId="77777777" w:rsidR="007E200C" w:rsidRPr="005335F5" w:rsidRDefault="007E200C" w:rsidP="005335F5">
            <w:pPr>
              <w:tabs>
                <w:tab w:val="left" w:pos="8974"/>
              </w:tabs>
              <w:ind w:left="43"/>
              <w:jc w:val="both"/>
              <w:rPr>
                <w:rFonts w:cs="Times New Roman"/>
              </w:rPr>
            </w:pPr>
          </w:p>
          <w:p w14:paraId="21834128" w14:textId="77777777" w:rsidR="007E200C" w:rsidRPr="005335F5" w:rsidRDefault="007E200C" w:rsidP="005335F5">
            <w:pPr>
              <w:tabs>
                <w:tab w:val="left" w:pos="8974"/>
              </w:tabs>
              <w:ind w:left="43"/>
              <w:jc w:val="both"/>
              <w:rPr>
                <w:rFonts w:cs="Times New Roman"/>
              </w:rPr>
            </w:pPr>
          </w:p>
          <w:p w14:paraId="43675C32" w14:textId="77777777" w:rsidR="007E200C" w:rsidRPr="005335F5" w:rsidRDefault="007E200C" w:rsidP="005335F5">
            <w:pPr>
              <w:tabs>
                <w:tab w:val="left" w:pos="8974"/>
              </w:tabs>
              <w:ind w:left="43"/>
              <w:jc w:val="both"/>
              <w:rPr>
                <w:rFonts w:cs="Times New Roman"/>
              </w:rPr>
            </w:pPr>
            <w:r w:rsidRPr="005335F5">
              <w:rPr>
                <w:rFonts w:cs="Times New Roman"/>
              </w:rPr>
              <w:t>1ч.</w:t>
            </w:r>
          </w:p>
          <w:p w14:paraId="6F48BAA2" w14:textId="77777777" w:rsidR="007E200C" w:rsidRPr="005335F5" w:rsidRDefault="007E200C" w:rsidP="005335F5">
            <w:pPr>
              <w:tabs>
                <w:tab w:val="left" w:pos="8974"/>
              </w:tabs>
              <w:ind w:left="43"/>
              <w:jc w:val="both"/>
              <w:rPr>
                <w:rFonts w:cs="Times New Roman"/>
              </w:rPr>
            </w:pPr>
          </w:p>
          <w:p w14:paraId="542CDC33" w14:textId="77777777" w:rsidR="007E200C" w:rsidRPr="005335F5" w:rsidRDefault="007E200C" w:rsidP="005335F5">
            <w:pPr>
              <w:tabs>
                <w:tab w:val="left" w:pos="8974"/>
              </w:tabs>
              <w:ind w:left="43"/>
              <w:jc w:val="both"/>
              <w:rPr>
                <w:rFonts w:cs="Times New Roman"/>
              </w:rPr>
            </w:pPr>
          </w:p>
          <w:p w14:paraId="58087A66" w14:textId="77777777" w:rsidR="007E200C" w:rsidRPr="005335F5" w:rsidRDefault="007E200C" w:rsidP="005335F5">
            <w:pPr>
              <w:tabs>
                <w:tab w:val="left" w:pos="8974"/>
              </w:tabs>
              <w:ind w:left="43"/>
              <w:jc w:val="both"/>
              <w:rPr>
                <w:rFonts w:cs="Times New Roman"/>
              </w:rPr>
            </w:pPr>
          </w:p>
          <w:p w14:paraId="584C8E25" w14:textId="77777777" w:rsidR="007E200C" w:rsidRPr="005335F5" w:rsidRDefault="007E200C" w:rsidP="005335F5">
            <w:pPr>
              <w:tabs>
                <w:tab w:val="left" w:pos="8974"/>
              </w:tabs>
              <w:ind w:left="43"/>
              <w:jc w:val="both"/>
              <w:rPr>
                <w:rFonts w:cs="Times New Roman"/>
              </w:rPr>
            </w:pPr>
          </w:p>
          <w:p w14:paraId="0BF5FB49" w14:textId="77777777" w:rsidR="007E200C" w:rsidRPr="005335F5" w:rsidRDefault="007E200C" w:rsidP="005335F5">
            <w:pPr>
              <w:tabs>
                <w:tab w:val="left" w:pos="8974"/>
              </w:tabs>
              <w:ind w:left="43"/>
              <w:jc w:val="both"/>
              <w:rPr>
                <w:rFonts w:cs="Times New Roman"/>
              </w:rPr>
            </w:pPr>
            <w:r w:rsidRPr="005335F5">
              <w:rPr>
                <w:rFonts w:cs="Times New Roman"/>
              </w:rPr>
              <w:t>1ч.</w:t>
            </w:r>
          </w:p>
          <w:p w14:paraId="76B5CAD3" w14:textId="77777777" w:rsidR="007E200C" w:rsidRPr="005335F5" w:rsidRDefault="007E200C" w:rsidP="005335F5">
            <w:pPr>
              <w:tabs>
                <w:tab w:val="left" w:pos="8931"/>
              </w:tabs>
              <w:jc w:val="both"/>
              <w:rPr>
                <w:rFonts w:cs="Times New Roman"/>
              </w:rPr>
            </w:pPr>
          </w:p>
          <w:p w14:paraId="37330068" w14:textId="77777777" w:rsidR="007E200C" w:rsidRPr="005335F5" w:rsidRDefault="007E200C" w:rsidP="005335F5">
            <w:pPr>
              <w:tabs>
                <w:tab w:val="left" w:pos="8931"/>
              </w:tabs>
              <w:jc w:val="both"/>
              <w:rPr>
                <w:rFonts w:cs="Times New Roman"/>
              </w:rPr>
            </w:pPr>
          </w:p>
          <w:p w14:paraId="3AA36415" w14:textId="77777777" w:rsidR="007E200C" w:rsidRPr="005335F5" w:rsidRDefault="007E200C" w:rsidP="005335F5">
            <w:pPr>
              <w:tabs>
                <w:tab w:val="left" w:pos="8931"/>
              </w:tabs>
              <w:jc w:val="both"/>
              <w:rPr>
                <w:rFonts w:cs="Times New Roman"/>
              </w:rPr>
            </w:pPr>
            <w:r w:rsidRPr="005335F5">
              <w:rPr>
                <w:rFonts w:cs="Times New Roman"/>
              </w:rPr>
              <w:t>1ч.</w:t>
            </w:r>
          </w:p>
        </w:tc>
        <w:tc>
          <w:tcPr>
            <w:tcW w:w="1329" w:type="dxa"/>
            <w:tcBorders>
              <w:top w:val="single" w:sz="4" w:space="0" w:color="000000"/>
              <w:left w:val="single" w:sz="4" w:space="0" w:color="000000"/>
              <w:bottom w:val="single" w:sz="4" w:space="0" w:color="000000"/>
            </w:tcBorders>
            <w:shd w:val="clear" w:color="auto" w:fill="auto"/>
          </w:tcPr>
          <w:p w14:paraId="29434C5A" w14:textId="77777777" w:rsidR="007E200C" w:rsidRPr="005335F5" w:rsidRDefault="007E200C" w:rsidP="005335F5">
            <w:pPr>
              <w:ind w:left="43"/>
              <w:jc w:val="both"/>
              <w:rPr>
                <w:rFonts w:cs="Times New Roman"/>
              </w:rPr>
            </w:pPr>
            <w:r w:rsidRPr="005335F5">
              <w:rPr>
                <w:rFonts w:cs="Times New Roman"/>
              </w:rPr>
              <w:lastRenderedPageBreak/>
              <w:t>5ч.</w:t>
            </w:r>
          </w:p>
        </w:tc>
        <w:tc>
          <w:tcPr>
            <w:tcW w:w="1743" w:type="dxa"/>
            <w:tcBorders>
              <w:top w:val="single" w:sz="4" w:space="0" w:color="000000"/>
              <w:left w:val="single" w:sz="4" w:space="0" w:color="000000"/>
              <w:bottom w:val="single" w:sz="4" w:space="0" w:color="000000"/>
              <w:right w:val="single" w:sz="4" w:space="0" w:color="000000"/>
            </w:tcBorders>
            <w:shd w:val="clear" w:color="auto" w:fill="auto"/>
          </w:tcPr>
          <w:p w14:paraId="15D4E08E" w14:textId="77777777" w:rsidR="007E200C" w:rsidRPr="005335F5" w:rsidRDefault="007E200C" w:rsidP="005335F5">
            <w:pPr>
              <w:ind w:left="43"/>
              <w:jc w:val="both"/>
              <w:rPr>
                <w:rFonts w:cs="Times New Roman"/>
              </w:rPr>
            </w:pPr>
            <w:r w:rsidRPr="005335F5">
              <w:rPr>
                <w:rFonts w:cs="Times New Roman"/>
              </w:rPr>
              <w:t>3ч.</w:t>
            </w:r>
          </w:p>
        </w:tc>
      </w:tr>
      <w:tr w:rsidR="007E200C" w:rsidRPr="005335F5" w14:paraId="0B1510C9"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7049D9AE" w14:textId="77777777" w:rsidR="007E200C" w:rsidRPr="005335F5" w:rsidRDefault="007E200C" w:rsidP="005335F5">
            <w:pPr>
              <w:ind w:left="43"/>
              <w:jc w:val="both"/>
              <w:rPr>
                <w:rFonts w:cs="Times New Roman"/>
                <w:b/>
                <w:bCs/>
              </w:rPr>
            </w:pPr>
            <w:r w:rsidRPr="005335F5">
              <w:rPr>
                <w:rFonts w:cs="Times New Roman"/>
                <w:b/>
                <w:bCs/>
              </w:rPr>
              <w:t>Произведения русских писателей 20 века</w:t>
            </w:r>
          </w:p>
          <w:p w14:paraId="5C30CF9C" w14:textId="77777777" w:rsidR="007E200C" w:rsidRPr="005335F5" w:rsidRDefault="007E200C" w:rsidP="005335F5">
            <w:pPr>
              <w:ind w:left="43"/>
              <w:jc w:val="both"/>
              <w:rPr>
                <w:rFonts w:cs="Times New Roman"/>
                <w:b/>
                <w:bCs/>
              </w:rPr>
            </w:pPr>
          </w:p>
          <w:p w14:paraId="579986FC" w14:textId="77777777" w:rsidR="007E200C" w:rsidRPr="005335F5" w:rsidRDefault="007E200C" w:rsidP="005335F5">
            <w:pPr>
              <w:ind w:left="43"/>
              <w:jc w:val="both"/>
              <w:rPr>
                <w:rFonts w:cs="Times New Roman"/>
              </w:rPr>
            </w:pPr>
            <w:r w:rsidRPr="005335F5">
              <w:rPr>
                <w:rFonts w:cs="Times New Roman"/>
              </w:rPr>
              <w:t>А.И. Куприн. «Куст сирени».</w:t>
            </w:r>
            <w:r w:rsidRPr="005335F5">
              <w:rPr>
                <w:rFonts w:cs="Times New Roman"/>
              </w:rPr>
              <w:tab/>
            </w:r>
          </w:p>
          <w:p w14:paraId="37DC604B" w14:textId="77777777" w:rsidR="007E200C" w:rsidRPr="005335F5" w:rsidRDefault="007E200C" w:rsidP="005335F5">
            <w:pPr>
              <w:tabs>
                <w:tab w:val="left" w:pos="8931"/>
              </w:tabs>
              <w:jc w:val="both"/>
              <w:rPr>
                <w:rFonts w:cs="Times New Roman"/>
              </w:rPr>
            </w:pPr>
          </w:p>
          <w:p w14:paraId="1C66E28F" w14:textId="77777777" w:rsidR="007E200C" w:rsidRPr="005335F5" w:rsidRDefault="007E200C" w:rsidP="005335F5">
            <w:pPr>
              <w:tabs>
                <w:tab w:val="left" w:pos="8931"/>
              </w:tabs>
              <w:jc w:val="both"/>
              <w:rPr>
                <w:rFonts w:cs="Times New Roman"/>
              </w:rPr>
            </w:pPr>
            <w:r w:rsidRPr="005335F5">
              <w:rPr>
                <w:rFonts w:cs="Times New Roman"/>
              </w:rPr>
              <w:t>М. Горький. «</w:t>
            </w:r>
            <w:proofErr w:type="spellStart"/>
            <w:r w:rsidRPr="005335F5">
              <w:rPr>
                <w:rFonts w:cs="Times New Roman"/>
              </w:rPr>
              <w:t>Челкаш</w:t>
            </w:r>
            <w:proofErr w:type="spellEnd"/>
            <w:r w:rsidRPr="005335F5">
              <w:rPr>
                <w:rFonts w:cs="Times New Roman"/>
              </w:rPr>
              <w:t>».</w:t>
            </w:r>
            <w:r w:rsidRPr="005335F5">
              <w:rPr>
                <w:rFonts w:cs="Times New Roman"/>
              </w:rPr>
              <w:tab/>
            </w:r>
          </w:p>
          <w:p w14:paraId="320E3C1A" w14:textId="77777777" w:rsidR="007E200C" w:rsidRPr="005335F5" w:rsidRDefault="007E200C" w:rsidP="005335F5">
            <w:pPr>
              <w:tabs>
                <w:tab w:val="left" w:pos="8931"/>
              </w:tabs>
              <w:jc w:val="both"/>
              <w:rPr>
                <w:rFonts w:cs="Times New Roman"/>
              </w:rPr>
            </w:pPr>
          </w:p>
          <w:p w14:paraId="6724751A" w14:textId="77777777" w:rsidR="007E200C" w:rsidRPr="005335F5" w:rsidRDefault="007E200C" w:rsidP="005335F5">
            <w:pPr>
              <w:tabs>
                <w:tab w:val="left" w:pos="8931"/>
              </w:tabs>
              <w:jc w:val="both"/>
              <w:rPr>
                <w:rFonts w:cs="Times New Roman"/>
              </w:rPr>
            </w:pPr>
            <w:r w:rsidRPr="005335F5">
              <w:rPr>
                <w:rFonts w:cs="Times New Roman"/>
              </w:rPr>
              <w:t>А. Блок. «На поле Куликовом».</w:t>
            </w:r>
            <w:r w:rsidRPr="005335F5">
              <w:rPr>
                <w:rFonts w:cs="Times New Roman"/>
              </w:rPr>
              <w:tab/>
            </w:r>
          </w:p>
          <w:p w14:paraId="7CAD6778" w14:textId="77777777" w:rsidR="007E200C" w:rsidRPr="005335F5" w:rsidRDefault="007E200C" w:rsidP="005335F5">
            <w:pPr>
              <w:tabs>
                <w:tab w:val="left" w:pos="8931"/>
              </w:tabs>
              <w:jc w:val="both"/>
              <w:rPr>
                <w:rFonts w:cs="Times New Roman"/>
              </w:rPr>
            </w:pPr>
          </w:p>
          <w:p w14:paraId="23675E8E" w14:textId="77777777" w:rsidR="007E200C" w:rsidRPr="005335F5" w:rsidRDefault="007E200C" w:rsidP="005335F5">
            <w:pPr>
              <w:tabs>
                <w:tab w:val="left" w:pos="8931"/>
              </w:tabs>
              <w:jc w:val="both"/>
              <w:rPr>
                <w:rFonts w:cs="Times New Roman"/>
              </w:rPr>
            </w:pPr>
            <w:r w:rsidRPr="005335F5">
              <w:rPr>
                <w:rFonts w:cs="Times New Roman"/>
              </w:rPr>
              <w:t xml:space="preserve">                </w:t>
            </w:r>
            <w:r w:rsidRPr="005335F5">
              <w:rPr>
                <w:rStyle w:val="1"/>
                <w:rFonts w:cs="Times New Roman"/>
                <w:b/>
                <w:bCs/>
                <w:i/>
                <w:iCs/>
                <w:u w:val="single"/>
              </w:rPr>
              <w:t>ПИСАТЕЛИ УЛЫБАЮТСЯ.</w:t>
            </w:r>
          </w:p>
          <w:p w14:paraId="4FA34015" w14:textId="77777777" w:rsidR="007E200C" w:rsidRPr="005335F5" w:rsidRDefault="007E200C" w:rsidP="005335F5">
            <w:pPr>
              <w:tabs>
                <w:tab w:val="left" w:pos="8931"/>
              </w:tabs>
              <w:jc w:val="both"/>
              <w:rPr>
                <w:rFonts w:cs="Times New Roman"/>
              </w:rPr>
            </w:pPr>
          </w:p>
          <w:p w14:paraId="44DE3EF2" w14:textId="77777777" w:rsidR="007E200C" w:rsidRPr="005335F5" w:rsidRDefault="007E200C" w:rsidP="005335F5">
            <w:pPr>
              <w:tabs>
                <w:tab w:val="left" w:pos="8931"/>
              </w:tabs>
              <w:jc w:val="both"/>
              <w:rPr>
                <w:rFonts w:cs="Times New Roman"/>
              </w:rPr>
            </w:pPr>
            <w:r w:rsidRPr="005335F5">
              <w:rPr>
                <w:rFonts w:cs="Times New Roman"/>
              </w:rPr>
              <w:t>Тэффи. «Жизнь и воротник».</w:t>
            </w:r>
            <w:r w:rsidRPr="005335F5">
              <w:rPr>
                <w:rFonts w:cs="Times New Roman"/>
              </w:rPr>
              <w:tab/>
            </w:r>
          </w:p>
          <w:p w14:paraId="1D21912C" w14:textId="77777777" w:rsidR="007E200C" w:rsidRPr="005335F5" w:rsidRDefault="007E200C" w:rsidP="005335F5">
            <w:pPr>
              <w:tabs>
                <w:tab w:val="left" w:pos="8931"/>
              </w:tabs>
              <w:jc w:val="both"/>
              <w:rPr>
                <w:rFonts w:cs="Times New Roman"/>
              </w:rPr>
            </w:pPr>
          </w:p>
          <w:p w14:paraId="2BCB14DC" w14:textId="77777777" w:rsidR="007E200C" w:rsidRPr="005335F5" w:rsidRDefault="007E200C" w:rsidP="005335F5">
            <w:pPr>
              <w:tabs>
                <w:tab w:val="left" w:pos="8931"/>
              </w:tabs>
              <w:jc w:val="both"/>
              <w:rPr>
                <w:rFonts w:cs="Times New Roman"/>
              </w:rPr>
            </w:pPr>
            <w:r w:rsidRPr="005335F5">
              <w:rPr>
                <w:rFonts w:cs="Times New Roman"/>
              </w:rPr>
              <w:t>М. Зощенко. «История болезни».</w:t>
            </w:r>
            <w:r w:rsidRPr="005335F5">
              <w:rPr>
                <w:rFonts w:cs="Times New Roman"/>
              </w:rPr>
              <w:tab/>
            </w:r>
          </w:p>
          <w:p w14:paraId="28EC0787" w14:textId="77777777" w:rsidR="007E200C" w:rsidRPr="005335F5" w:rsidRDefault="007E200C" w:rsidP="005335F5">
            <w:pPr>
              <w:tabs>
                <w:tab w:val="left" w:pos="8931"/>
              </w:tabs>
              <w:jc w:val="both"/>
              <w:rPr>
                <w:rFonts w:cs="Times New Roman"/>
              </w:rPr>
            </w:pPr>
          </w:p>
          <w:p w14:paraId="01E98416" w14:textId="77777777" w:rsidR="007E200C" w:rsidRPr="005335F5" w:rsidRDefault="007E200C" w:rsidP="005335F5">
            <w:pPr>
              <w:tabs>
                <w:tab w:val="left" w:pos="8931"/>
              </w:tabs>
              <w:jc w:val="both"/>
              <w:rPr>
                <w:rFonts w:cs="Times New Roman"/>
                <w:b/>
                <w:bCs/>
                <w:i/>
                <w:iCs/>
                <w:u w:val="single"/>
              </w:rPr>
            </w:pPr>
          </w:p>
          <w:p w14:paraId="767D02C0" w14:textId="77777777" w:rsidR="007E200C" w:rsidRPr="005335F5" w:rsidRDefault="007E200C" w:rsidP="005335F5">
            <w:pPr>
              <w:tabs>
                <w:tab w:val="left" w:pos="8931"/>
              </w:tabs>
              <w:jc w:val="both"/>
              <w:rPr>
                <w:rFonts w:cs="Times New Roman"/>
              </w:rPr>
            </w:pPr>
            <w:r w:rsidRPr="005335F5">
              <w:rPr>
                <w:rFonts w:cs="Times New Roman"/>
                <w:b/>
                <w:bCs/>
                <w:i/>
                <w:iCs/>
                <w:u w:val="single"/>
              </w:rPr>
              <w:t>ПРОИЗВЕДЕНИЯ О ВЕЛИКОЙ ОТЕЧЕСТВЕННОЙ ВОЙНЕ.</w:t>
            </w:r>
          </w:p>
          <w:p w14:paraId="34DF79E3" w14:textId="77777777" w:rsidR="007E200C" w:rsidRPr="005335F5" w:rsidRDefault="007E200C" w:rsidP="005335F5">
            <w:pPr>
              <w:tabs>
                <w:tab w:val="left" w:pos="8931"/>
              </w:tabs>
              <w:jc w:val="both"/>
              <w:rPr>
                <w:rFonts w:cs="Times New Roman"/>
              </w:rPr>
            </w:pPr>
          </w:p>
          <w:p w14:paraId="7C53C6DD" w14:textId="77777777" w:rsidR="007E200C" w:rsidRPr="005335F5" w:rsidRDefault="007E200C" w:rsidP="005335F5">
            <w:pPr>
              <w:tabs>
                <w:tab w:val="left" w:pos="8931"/>
              </w:tabs>
              <w:jc w:val="both"/>
              <w:rPr>
                <w:rFonts w:cs="Times New Roman"/>
              </w:rPr>
            </w:pPr>
            <w:r w:rsidRPr="005335F5">
              <w:rPr>
                <w:rFonts w:cs="Times New Roman"/>
              </w:rPr>
              <w:t>Стихи и песни о Великой Отечественной войне.</w:t>
            </w:r>
            <w:r w:rsidRPr="005335F5">
              <w:rPr>
                <w:rFonts w:cs="Times New Roman"/>
              </w:rPr>
              <w:tab/>
            </w:r>
          </w:p>
          <w:p w14:paraId="3500FE7A" w14:textId="77777777" w:rsidR="007E200C" w:rsidRPr="005335F5" w:rsidRDefault="007E200C" w:rsidP="005335F5">
            <w:pPr>
              <w:tabs>
                <w:tab w:val="left" w:pos="8931"/>
              </w:tabs>
              <w:jc w:val="both"/>
              <w:rPr>
                <w:rFonts w:cs="Times New Roman"/>
              </w:rPr>
            </w:pPr>
          </w:p>
          <w:p w14:paraId="022F6145" w14:textId="77777777" w:rsidR="007E200C" w:rsidRPr="005335F5" w:rsidRDefault="007E200C" w:rsidP="005335F5">
            <w:pPr>
              <w:tabs>
                <w:tab w:val="left" w:pos="8931"/>
              </w:tabs>
              <w:jc w:val="both"/>
              <w:rPr>
                <w:rFonts w:cs="Times New Roman"/>
                <w:b/>
                <w:bCs/>
              </w:rPr>
            </w:pPr>
            <w:r w:rsidRPr="005335F5">
              <w:rPr>
                <w:rFonts w:cs="Times New Roman"/>
              </w:rPr>
              <w:t xml:space="preserve">А.Т. Твардовский. «Василий Теркин». </w:t>
            </w:r>
            <w:r w:rsidRPr="005335F5">
              <w:rPr>
                <w:rFonts w:cs="Times New Roman"/>
              </w:rPr>
              <w:tab/>
            </w:r>
          </w:p>
          <w:p w14:paraId="6EB34A76" w14:textId="77777777" w:rsidR="007E200C" w:rsidRPr="005335F5" w:rsidRDefault="007E200C" w:rsidP="005335F5">
            <w:pPr>
              <w:tabs>
                <w:tab w:val="left" w:pos="8931"/>
              </w:tabs>
              <w:jc w:val="both"/>
              <w:rPr>
                <w:rFonts w:cs="Times New Roman"/>
                <w:b/>
                <w:bCs/>
              </w:rPr>
            </w:pPr>
          </w:p>
          <w:p w14:paraId="6F3C8C20" w14:textId="77777777" w:rsidR="007E200C" w:rsidRPr="005335F5" w:rsidRDefault="007E200C" w:rsidP="005335F5">
            <w:pPr>
              <w:tabs>
                <w:tab w:val="left" w:pos="8931"/>
              </w:tabs>
              <w:jc w:val="both"/>
              <w:rPr>
                <w:rFonts w:cs="Times New Roman"/>
              </w:rPr>
            </w:pPr>
            <w:r w:rsidRPr="005335F5">
              <w:rPr>
                <w:rStyle w:val="1"/>
                <w:rFonts w:cs="Times New Roman"/>
                <w:b/>
                <w:bCs/>
              </w:rPr>
              <w:t xml:space="preserve">Теория литературы. </w:t>
            </w:r>
            <w:r w:rsidRPr="005335F5">
              <w:rPr>
                <w:rFonts w:cs="Times New Roman"/>
              </w:rPr>
              <w:t xml:space="preserve">Образ автора в художественном произведении. Авторские отступления как элемент </w:t>
            </w:r>
            <w:r w:rsidRPr="005335F5">
              <w:rPr>
                <w:rFonts w:cs="Times New Roman"/>
              </w:rPr>
              <w:lastRenderedPageBreak/>
              <w:t>композиции (начальные представления).</w:t>
            </w:r>
          </w:p>
          <w:p w14:paraId="00D890C1" w14:textId="77777777" w:rsidR="007E200C" w:rsidRPr="005335F5" w:rsidRDefault="007E200C" w:rsidP="005335F5">
            <w:pPr>
              <w:tabs>
                <w:tab w:val="left" w:pos="8931"/>
              </w:tabs>
              <w:jc w:val="both"/>
              <w:rPr>
                <w:rFonts w:cs="Times New Roman"/>
              </w:rPr>
            </w:pPr>
            <w:r w:rsidRPr="005335F5">
              <w:rPr>
                <w:rFonts w:cs="Times New Roman"/>
              </w:rPr>
              <w:tab/>
            </w:r>
          </w:p>
          <w:p w14:paraId="0F35E999" w14:textId="77777777" w:rsidR="007E200C" w:rsidRPr="005335F5" w:rsidRDefault="007E200C" w:rsidP="005335F5">
            <w:pPr>
              <w:tabs>
                <w:tab w:val="left" w:pos="8931"/>
              </w:tabs>
              <w:jc w:val="both"/>
              <w:rPr>
                <w:rFonts w:cs="Times New Roman"/>
              </w:rPr>
            </w:pPr>
          </w:p>
          <w:p w14:paraId="224F4FE0" w14:textId="77777777" w:rsidR="007E200C" w:rsidRPr="005335F5" w:rsidRDefault="007E200C" w:rsidP="005335F5">
            <w:pPr>
              <w:tabs>
                <w:tab w:val="left" w:pos="8931"/>
              </w:tabs>
              <w:jc w:val="both"/>
              <w:rPr>
                <w:rFonts w:cs="Times New Roman"/>
              </w:rPr>
            </w:pPr>
            <w:r w:rsidRPr="005335F5">
              <w:rPr>
                <w:rFonts w:cs="Times New Roman"/>
              </w:rPr>
              <w:t xml:space="preserve">        </w:t>
            </w:r>
            <w:r w:rsidRPr="005335F5">
              <w:rPr>
                <w:rStyle w:val="1"/>
                <w:rFonts w:cs="Times New Roman"/>
                <w:b/>
                <w:bCs/>
                <w:i/>
                <w:iCs/>
                <w:u w:val="single"/>
              </w:rPr>
              <w:t xml:space="preserve"> ПОЭТЫ РУССКОГО ЗАРУБЕЖЬЯ О РОДИНЕ.</w:t>
            </w:r>
          </w:p>
          <w:p w14:paraId="57B819AE" w14:textId="77777777" w:rsidR="007E200C" w:rsidRPr="005335F5" w:rsidRDefault="007E200C" w:rsidP="005335F5">
            <w:pPr>
              <w:tabs>
                <w:tab w:val="left" w:pos="8931"/>
              </w:tabs>
              <w:jc w:val="both"/>
              <w:rPr>
                <w:rFonts w:cs="Times New Roman"/>
              </w:rPr>
            </w:pPr>
          </w:p>
          <w:p w14:paraId="4CBE0D7A" w14:textId="77777777" w:rsidR="007E200C" w:rsidRPr="005335F5" w:rsidRDefault="007E200C" w:rsidP="005335F5">
            <w:pPr>
              <w:tabs>
                <w:tab w:val="left" w:pos="8931"/>
              </w:tabs>
              <w:jc w:val="both"/>
              <w:rPr>
                <w:rFonts w:cs="Times New Roman"/>
              </w:rPr>
            </w:pPr>
            <w:r w:rsidRPr="005335F5">
              <w:rPr>
                <w:rFonts w:cs="Times New Roman"/>
              </w:rPr>
              <w:t xml:space="preserve">З. </w:t>
            </w:r>
            <w:proofErr w:type="spellStart"/>
            <w:r w:rsidRPr="005335F5">
              <w:rPr>
                <w:rFonts w:cs="Times New Roman"/>
              </w:rPr>
              <w:t>Гипиус</w:t>
            </w:r>
            <w:proofErr w:type="spellEnd"/>
            <w:r w:rsidRPr="005335F5">
              <w:rPr>
                <w:rFonts w:cs="Times New Roman"/>
              </w:rPr>
              <w:t>. «Знайте! Так и есть».</w:t>
            </w:r>
            <w:r w:rsidRPr="005335F5">
              <w:rPr>
                <w:rFonts w:cs="Times New Roman"/>
              </w:rPr>
              <w:tab/>
            </w:r>
          </w:p>
          <w:p w14:paraId="3217DAA3" w14:textId="77777777" w:rsidR="007E200C" w:rsidRPr="005335F5" w:rsidRDefault="007E200C" w:rsidP="005335F5">
            <w:pPr>
              <w:tabs>
                <w:tab w:val="left" w:pos="8931"/>
              </w:tabs>
              <w:jc w:val="both"/>
              <w:rPr>
                <w:rFonts w:cs="Times New Roman"/>
              </w:rPr>
            </w:pPr>
          </w:p>
          <w:p w14:paraId="582B6678" w14:textId="77777777" w:rsidR="007E200C" w:rsidRPr="005335F5" w:rsidRDefault="007E200C" w:rsidP="005335F5">
            <w:pPr>
              <w:tabs>
                <w:tab w:val="left" w:pos="8931"/>
              </w:tabs>
              <w:jc w:val="both"/>
              <w:rPr>
                <w:rFonts w:cs="Times New Roman"/>
                <w:b/>
                <w:bCs/>
              </w:rPr>
            </w:pPr>
            <w:r w:rsidRPr="005335F5">
              <w:rPr>
                <w:rFonts w:cs="Times New Roman"/>
              </w:rPr>
              <w:t>И. Бунин. «У птицы есть гнездо».</w:t>
            </w:r>
            <w:r w:rsidRPr="005335F5">
              <w:rPr>
                <w:rFonts w:cs="Times New Roman"/>
              </w:rPr>
              <w:tab/>
            </w:r>
          </w:p>
          <w:p w14:paraId="1406FFD5" w14:textId="77777777" w:rsidR="007E200C" w:rsidRPr="005335F5" w:rsidRDefault="007E200C" w:rsidP="005335F5">
            <w:pPr>
              <w:ind w:left="43"/>
              <w:jc w:val="both"/>
              <w:rPr>
                <w:rFonts w:cs="Times New Roman"/>
                <w:b/>
                <w:bCs/>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tcPr>
          <w:p w14:paraId="6B9159FB" w14:textId="77777777" w:rsidR="007E200C" w:rsidRPr="005335F5" w:rsidRDefault="007E200C" w:rsidP="005335F5">
            <w:pPr>
              <w:ind w:left="43"/>
              <w:jc w:val="both"/>
              <w:rPr>
                <w:rFonts w:cs="Times New Roman"/>
              </w:rPr>
            </w:pPr>
            <w:r w:rsidRPr="005335F5">
              <w:rPr>
                <w:rFonts w:cs="Times New Roman"/>
                <w:b/>
                <w:bCs/>
              </w:rPr>
              <w:lastRenderedPageBreak/>
              <w:t>(32ч)</w:t>
            </w:r>
          </w:p>
          <w:p w14:paraId="4235D696" w14:textId="77777777" w:rsidR="007E200C" w:rsidRPr="005335F5" w:rsidRDefault="007E200C" w:rsidP="005335F5">
            <w:pPr>
              <w:ind w:left="43"/>
              <w:jc w:val="both"/>
              <w:rPr>
                <w:rFonts w:cs="Times New Roman"/>
              </w:rPr>
            </w:pPr>
          </w:p>
          <w:p w14:paraId="2676219E" w14:textId="77777777" w:rsidR="007E200C" w:rsidRPr="005335F5" w:rsidRDefault="007E200C" w:rsidP="005335F5">
            <w:pPr>
              <w:ind w:left="43"/>
              <w:jc w:val="both"/>
              <w:rPr>
                <w:rFonts w:cs="Times New Roman"/>
              </w:rPr>
            </w:pPr>
          </w:p>
          <w:p w14:paraId="1CF47E2C" w14:textId="77777777" w:rsidR="007E200C" w:rsidRPr="005335F5" w:rsidRDefault="007E200C" w:rsidP="005335F5">
            <w:pPr>
              <w:ind w:left="43"/>
              <w:jc w:val="both"/>
              <w:rPr>
                <w:rFonts w:cs="Times New Roman"/>
              </w:rPr>
            </w:pPr>
            <w:r w:rsidRPr="005335F5">
              <w:rPr>
                <w:rFonts w:cs="Times New Roman"/>
              </w:rPr>
              <w:t>3ч.</w:t>
            </w:r>
          </w:p>
          <w:p w14:paraId="6A99144E" w14:textId="77777777" w:rsidR="007E200C" w:rsidRPr="005335F5" w:rsidRDefault="007E200C" w:rsidP="005335F5">
            <w:pPr>
              <w:ind w:left="43"/>
              <w:jc w:val="both"/>
              <w:rPr>
                <w:rFonts w:cs="Times New Roman"/>
              </w:rPr>
            </w:pPr>
          </w:p>
          <w:p w14:paraId="0DACE8A1" w14:textId="77777777" w:rsidR="007E200C" w:rsidRPr="005335F5" w:rsidRDefault="007E200C" w:rsidP="005335F5">
            <w:pPr>
              <w:tabs>
                <w:tab w:val="left" w:pos="8974"/>
              </w:tabs>
              <w:ind w:left="43"/>
              <w:jc w:val="both"/>
              <w:rPr>
                <w:rFonts w:cs="Times New Roman"/>
              </w:rPr>
            </w:pPr>
            <w:r w:rsidRPr="005335F5">
              <w:rPr>
                <w:rFonts w:cs="Times New Roman"/>
              </w:rPr>
              <w:t>5ч</w:t>
            </w:r>
          </w:p>
          <w:p w14:paraId="3D65185E" w14:textId="77777777" w:rsidR="007E200C" w:rsidRPr="005335F5" w:rsidRDefault="007E200C" w:rsidP="005335F5">
            <w:pPr>
              <w:tabs>
                <w:tab w:val="left" w:pos="8974"/>
              </w:tabs>
              <w:ind w:left="43"/>
              <w:jc w:val="both"/>
              <w:rPr>
                <w:rFonts w:cs="Times New Roman"/>
              </w:rPr>
            </w:pPr>
          </w:p>
          <w:p w14:paraId="6A64AA9C" w14:textId="77777777" w:rsidR="007E200C" w:rsidRPr="005335F5" w:rsidRDefault="007E200C" w:rsidP="005335F5">
            <w:pPr>
              <w:tabs>
                <w:tab w:val="left" w:pos="8974"/>
              </w:tabs>
              <w:ind w:left="43"/>
              <w:jc w:val="both"/>
              <w:rPr>
                <w:rFonts w:cs="Times New Roman"/>
              </w:rPr>
            </w:pPr>
            <w:r w:rsidRPr="005335F5">
              <w:rPr>
                <w:rFonts w:cs="Times New Roman"/>
              </w:rPr>
              <w:t>4ч.</w:t>
            </w:r>
          </w:p>
          <w:p w14:paraId="32F2020F" w14:textId="77777777" w:rsidR="007E200C" w:rsidRPr="005335F5" w:rsidRDefault="007E200C" w:rsidP="005335F5">
            <w:pPr>
              <w:tabs>
                <w:tab w:val="left" w:pos="8974"/>
              </w:tabs>
              <w:ind w:left="43"/>
              <w:jc w:val="both"/>
              <w:rPr>
                <w:rFonts w:cs="Times New Roman"/>
              </w:rPr>
            </w:pPr>
          </w:p>
          <w:p w14:paraId="0945B5B2" w14:textId="77777777" w:rsidR="007E200C" w:rsidRPr="005335F5" w:rsidRDefault="007E200C" w:rsidP="005335F5">
            <w:pPr>
              <w:tabs>
                <w:tab w:val="left" w:pos="8974"/>
              </w:tabs>
              <w:ind w:left="43"/>
              <w:jc w:val="both"/>
              <w:rPr>
                <w:rFonts w:cs="Times New Roman"/>
              </w:rPr>
            </w:pPr>
          </w:p>
          <w:p w14:paraId="525822A3" w14:textId="77777777" w:rsidR="007E200C" w:rsidRPr="005335F5" w:rsidRDefault="007E200C" w:rsidP="005335F5">
            <w:pPr>
              <w:tabs>
                <w:tab w:val="left" w:pos="8974"/>
              </w:tabs>
              <w:ind w:left="43"/>
              <w:jc w:val="both"/>
              <w:rPr>
                <w:rFonts w:cs="Times New Roman"/>
              </w:rPr>
            </w:pPr>
          </w:p>
          <w:p w14:paraId="1A35B12B" w14:textId="77777777" w:rsidR="007E200C" w:rsidRPr="005335F5" w:rsidRDefault="007E200C" w:rsidP="005335F5">
            <w:pPr>
              <w:tabs>
                <w:tab w:val="left" w:pos="8931"/>
              </w:tabs>
              <w:jc w:val="both"/>
              <w:rPr>
                <w:rFonts w:cs="Times New Roman"/>
              </w:rPr>
            </w:pPr>
            <w:r w:rsidRPr="005335F5">
              <w:rPr>
                <w:rFonts w:cs="Times New Roman"/>
              </w:rPr>
              <w:t>2ч.</w:t>
            </w:r>
          </w:p>
          <w:p w14:paraId="18DA6BF5" w14:textId="77777777" w:rsidR="007E200C" w:rsidRPr="005335F5" w:rsidRDefault="007E200C" w:rsidP="005335F5">
            <w:pPr>
              <w:tabs>
                <w:tab w:val="left" w:pos="8974"/>
              </w:tabs>
              <w:ind w:left="43"/>
              <w:jc w:val="both"/>
              <w:rPr>
                <w:rFonts w:cs="Times New Roman"/>
              </w:rPr>
            </w:pPr>
          </w:p>
          <w:p w14:paraId="0E6C455D" w14:textId="77777777" w:rsidR="007E200C" w:rsidRPr="005335F5" w:rsidRDefault="007E200C" w:rsidP="005335F5">
            <w:pPr>
              <w:tabs>
                <w:tab w:val="left" w:pos="8974"/>
              </w:tabs>
              <w:ind w:left="43"/>
              <w:jc w:val="both"/>
              <w:rPr>
                <w:rFonts w:cs="Times New Roman"/>
              </w:rPr>
            </w:pPr>
            <w:r w:rsidRPr="005335F5">
              <w:rPr>
                <w:rFonts w:cs="Times New Roman"/>
              </w:rPr>
              <w:t>3ч.</w:t>
            </w:r>
          </w:p>
          <w:p w14:paraId="6AADAC77" w14:textId="77777777" w:rsidR="007E200C" w:rsidRPr="005335F5" w:rsidRDefault="007E200C" w:rsidP="005335F5">
            <w:pPr>
              <w:tabs>
                <w:tab w:val="left" w:pos="8974"/>
              </w:tabs>
              <w:ind w:left="43"/>
              <w:jc w:val="both"/>
              <w:rPr>
                <w:rFonts w:cs="Times New Roman"/>
              </w:rPr>
            </w:pPr>
          </w:p>
          <w:p w14:paraId="23BE4D77" w14:textId="77777777" w:rsidR="007E200C" w:rsidRPr="005335F5" w:rsidRDefault="007E200C" w:rsidP="005335F5">
            <w:pPr>
              <w:tabs>
                <w:tab w:val="left" w:pos="8974"/>
              </w:tabs>
              <w:ind w:left="43"/>
              <w:jc w:val="both"/>
              <w:rPr>
                <w:rFonts w:cs="Times New Roman"/>
              </w:rPr>
            </w:pPr>
          </w:p>
          <w:p w14:paraId="56AE87D9" w14:textId="77777777" w:rsidR="007E200C" w:rsidRPr="005335F5" w:rsidRDefault="007E200C" w:rsidP="005335F5">
            <w:pPr>
              <w:tabs>
                <w:tab w:val="left" w:pos="8974"/>
              </w:tabs>
              <w:ind w:left="43"/>
              <w:jc w:val="both"/>
              <w:rPr>
                <w:rFonts w:cs="Times New Roman"/>
              </w:rPr>
            </w:pPr>
          </w:p>
          <w:p w14:paraId="009E83D3" w14:textId="77777777" w:rsidR="007E200C" w:rsidRPr="005335F5" w:rsidRDefault="007E200C" w:rsidP="005335F5">
            <w:pPr>
              <w:tabs>
                <w:tab w:val="left" w:pos="8974"/>
              </w:tabs>
              <w:ind w:left="43"/>
              <w:jc w:val="both"/>
              <w:rPr>
                <w:rFonts w:cs="Times New Roman"/>
              </w:rPr>
            </w:pPr>
          </w:p>
          <w:p w14:paraId="5C33F005" w14:textId="77777777" w:rsidR="007E200C" w:rsidRPr="005335F5" w:rsidRDefault="007E200C" w:rsidP="005335F5">
            <w:pPr>
              <w:tabs>
                <w:tab w:val="left" w:pos="8931"/>
              </w:tabs>
              <w:jc w:val="both"/>
              <w:rPr>
                <w:rFonts w:cs="Times New Roman"/>
              </w:rPr>
            </w:pPr>
          </w:p>
          <w:p w14:paraId="4F8BDCC3" w14:textId="77777777" w:rsidR="007E200C" w:rsidRPr="005335F5" w:rsidRDefault="007E200C" w:rsidP="005335F5">
            <w:pPr>
              <w:tabs>
                <w:tab w:val="left" w:pos="8931"/>
              </w:tabs>
              <w:jc w:val="both"/>
              <w:rPr>
                <w:rFonts w:cs="Times New Roman"/>
              </w:rPr>
            </w:pPr>
            <w:r w:rsidRPr="005335F5">
              <w:rPr>
                <w:rFonts w:cs="Times New Roman"/>
              </w:rPr>
              <w:t>2ч.</w:t>
            </w:r>
          </w:p>
          <w:p w14:paraId="43A10E30" w14:textId="77777777" w:rsidR="007E200C" w:rsidRPr="005335F5" w:rsidRDefault="007E200C" w:rsidP="005335F5">
            <w:pPr>
              <w:tabs>
                <w:tab w:val="left" w:pos="8931"/>
              </w:tabs>
              <w:jc w:val="both"/>
              <w:rPr>
                <w:rFonts w:cs="Times New Roman"/>
              </w:rPr>
            </w:pPr>
          </w:p>
          <w:p w14:paraId="14AA301E" w14:textId="77777777" w:rsidR="007E200C" w:rsidRPr="005335F5" w:rsidRDefault="007E200C" w:rsidP="005335F5">
            <w:pPr>
              <w:tabs>
                <w:tab w:val="left" w:pos="8931"/>
              </w:tabs>
              <w:jc w:val="both"/>
              <w:rPr>
                <w:rFonts w:cs="Times New Roman"/>
              </w:rPr>
            </w:pPr>
            <w:r w:rsidRPr="005335F5">
              <w:rPr>
                <w:rFonts w:cs="Times New Roman"/>
              </w:rPr>
              <w:t>8ч.</w:t>
            </w:r>
          </w:p>
          <w:p w14:paraId="600498DB" w14:textId="77777777" w:rsidR="007E200C" w:rsidRPr="005335F5" w:rsidRDefault="007E200C" w:rsidP="005335F5">
            <w:pPr>
              <w:tabs>
                <w:tab w:val="left" w:pos="8931"/>
              </w:tabs>
              <w:jc w:val="both"/>
              <w:rPr>
                <w:rFonts w:cs="Times New Roman"/>
              </w:rPr>
            </w:pPr>
          </w:p>
          <w:p w14:paraId="2B68FEF9" w14:textId="77777777" w:rsidR="007E200C" w:rsidRPr="005335F5" w:rsidRDefault="007E200C" w:rsidP="005335F5">
            <w:pPr>
              <w:tabs>
                <w:tab w:val="left" w:pos="8931"/>
              </w:tabs>
              <w:jc w:val="both"/>
              <w:rPr>
                <w:rFonts w:cs="Times New Roman"/>
              </w:rPr>
            </w:pPr>
          </w:p>
          <w:p w14:paraId="760A6222" w14:textId="77777777" w:rsidR="007E200C" w:rsidRPr="005335F5" w:rsidRDefault="007E200C" w:rsidP="005335F5">
            <w:pPr>
              <w:tabs>
                <w:tab w:val="left" w:pos="8931"/>
              </w:tabs>
              <w:jc w:val="both"/>
              <w:rPr>
                <w:rFonts w:cs="Times New Roman"/>
              </w:rPr>
            </w:pPr>
          </w:p>
          <w:p w14:paraId="07639DBA" w14:textId="77777777" w:rsidR="007E200C" w:rsidRPr="005335F5" w:rsidRDefault="007E200C" w:rsidP="005335F5">
            <w:pPr>
              <w:tabs>
                <w:tab w:val="left" w:pos="8931"/>
              </w:tabs>
              <w:jc w:val="both"/>
              <w:rPr>
                <w:rFonts w:cs="Times New Roman"/>
              </w:rPr>
            </w:pPr>
            <w:r w:rsidRPr="005335F5">
              <w:rPr>
                <w:rFonts w:cs="Times New Roman"/>
              </w:rPr>
              <w:t>1ч.</w:t>
            </w:r>
          </w:p>
          <w:p w14:paraId="13A6A74A" w14:textId="77777777" w:rsidR="007E200C" w:rsidRPr="005335F5" w:rsidRDefault="007E200C" w:rsidP="005335F5">
            <w:pPr>
              <w:tabs>
                <w:tab w:val="left" w:pos="8931"/>
              </w:tabs>
              <w:jc w:val="both"/>
              <w:rPr>
                <w:rFonts w:cs="Times New Roman"/>
              </w:rPr>
            </w:pPr>
          </w:p>
          <w:p w14:paraId="7B6C76A1" w14:textId="77777777" w:rsidR="007E200C" w:rsidRPr="005335F5" w:rsidRDefault="007E200C" w:rsidP="005335F5">
            <w:pPr>
              <w:tabs>
                <w:tab w:val="left" w:pos="8931"/>
              </w:tabs>
              <w:jc w:val="both"/>
              <w:rPr>
                <w:rFonts w:cs="Times New Roman"/>
              </w:rPr>
            </w:pPr>
          </w:p>
          <w:p w14:paraId="0B0FF9E6" w14:textId="77777777" w:rsidR="007E200C" w:rsidRPr="005335F5" w:rsidRDefault="007E200C" w:rsidP="005335F5">
            <w:pPr>
              <w:tabs>
                <w:tab w:val="left" w:pos="8931"/>
              </w:tabs>
              <w:jc w:val="both"/>
              <w:rPr>
                <w:rFonts w:cs="Times New Roman"/>
              </w:rPr>
            </w:pPr>
          </w:p>
          <w:p w14:paraId="7EF2A652" w14:textId="77777777" w:rsidR="007E200C" w:rsidRPr="005335F5" w:rsidRDefault="007E200C" w:rsidP="005335F5">
            <w:pPr>
              <w:tabs>
                <w:tab w:val="left" w:pos="8931"/>
              </w:tabs>
              <w:jc w:val="both"/>
              <w:rPr>
                <w:rFonts w:cs="Times New Roman"/>
              </w:rPr>
            </w:pPr>
          </w:p>
          <w:p w14:paraId="3DE399B7" w14:textId="77777777" w:rsidR="007E200C" w:rsidRPr="005335F5" w:rsidRDefault="007E200C" w:rsidP="005335F5">
            <w:pPr>
              <w:tabs>
                <w:tab w:val="left" w:pos="8931"/>
              </w:tabs>
              <w:jc w:val="both"/>
              <w:rPr>
                <w:rFonts w:cs="Times New Roman"/>
              </w:rPr>
            </w:pPr>
          </w:p>
          <w:p w14:paraId="5F8CDA1E" w14:textId="77777777" w:rsidR="007E200C" w:rsidRPr="005335F5" w:rsidRDefault="007E200C" w:rsidP="005335F5">
            <w:pPr>
              <w:tabs>
                <w:tab w:val="left" w:pos="8931"/>
              </w:tabs>
              <w:jc w:val="both"/>
              <w:rPr>
                <w:rFonts w:cs="Times New Roman"/>
              </w:rPr>
            </w:pPr>
          </w:p>
          <w:p w14:paraId="3998AC88" w14:textId="77777777" w:rsidR="007E200C" w:rsidRPr="005335F5" w:rsidRDefault="007E200C" w:rsidP="005335F5">
            <w:pPr>
              <w:tabs>
                <w:tab w:val="left" w:pos="8931"/>
              </w:tabs>
              <w:jc w:val="both"/>
              <w:rPr>
                <w:rFonts w:cs="Times New Roman"/>
              </w:rPr>
            </w:pPr>
            <w:r w:rsidRPr="005335F5">
              <w:rPr>
                <w:rFonts w:cs="Times New Roman"/>
              </w:rPr>
              <w:t>2ч.</w:t>
            </w:r>
          </w:p>
          <w:p w14:paraId="311FAC02" w14:textId="77777777" w:rsidR="007E200C" w:rsidRPr="005335F5" w:rsidRDefault="007E200C" w:rsidP="005335F5">
            <w:pPr>
              <w:tabs>
                <w:tab w:val="left" w:pos="8931"/>
              </w:tabs>
              <w:jc w:val="both"/>
              <w:rPr>
                <w:rFonts w:cs="Times New Roman"/>
              </w:rPr>
            </w:pPr>
          </w:p>
          <w:p w14:paraId="271690F6" w14:textId="77777777" w:rsidR="007E200C" w:rsidRPr="005335F5" w:rsidRDefault="007E200C" w:rsidP="005335F5">
            <w:pPr>
              <w:tabs>
                <w:tab w:val="left" w:pos="8931"/>
              </w:tabs>
              <w:jc w:val="both"/>
              <w:rPr>
                <w:rFonts w:cs="Times New Roman"/>
              </w:rPr>
            </w:pPr>
            <w:r w:rsidRPr="005335F5">
              <w:rPr>
                <w:rFonts w:cs="Times New Roman"/>
              </w:rPr>
              <w:t>2ч.</w:t>
            </w:r>
          </w:p>
        </w:tc>
        <w:tc>
          <w:tcPr>
            <w:tcW w:w="1329" w:type="dxa"/>
            <w:tcBorders>
              <w:top w:val="single" w:sz="4" w:space="0" w:color="000000"/>
              <w:left w:val="single" w:sz="4" w:space="0" w:color="000000"/>
              <w:bottom w:val="single" w:sz="4" w:space="0" w:color="000000"/>
            </w:tcBorders>
            <w:shd w:val="clear" w:color="auto" w:fill="auto"/>
          </w:tcPr>
          <w:p w14:paraId="27C3E4BE" w14:textId="77777777" w:rsidR="007E200C" w:rsidRPr="005335F5" w:rsidRDefault="007E200C" w:rsidP="005335F5">
            <w:pPr>
              <w:ind w:left="43"/>
              <w:jc w:val="both"/>
              <w:rPr>
                <w:rFonts w:cs="Times New Roman"/>
              </w:rPr>
            </w:pPr>
            <w:r w:rsidRPr="005335F5">
              <w:rPr>
                <w:rFonts w:cs="Times New Roman"/>
              </w:rPr>
              <w:lastRenderedPageBreak/>
              <w:t>4ч.</w:t>
            </w:r>
          </w:p>
        </w:tc>
        <w:tc>
          <w:tcPr>
            <w:tcW w:w="1743" w:type="dxa"/>
            <w:tcBorders>
              <w:top w:val="single" w:sz="4" w:space="0" w:color="000000"/>
              <w:left w:val="single" w:sz="4" w:space="0" w:color="000000"/>
              <w:bottom w:val="single" w:sz="4" w:space="0" w:color="000000"/>
              <w:right w:val="single" w:sz="4" w:space="0" w:color="000000"/>
            </w:tcBorders>
            <w:shd w:val="clear" w:color="auto" w:fill="auto"/>
          </w:tcPr>
          <w:p w14:paraId="212B096B" w14:textId="77777777" w:rsidR="007E200C" w:rsidRPr="005335F5" w:rsidRDefault="007E200C" w:rsidP="005335F5">
            <w:pPr>
              <w:ind w:left="43"/>
              <w:jc w:val="both"/>
              <w:rPr>
                <w:rFonts w:cs="Times New Roman"/>
              </w:rPr>
            </w:pPr>
            <w:r w:rsidRPr="005335F5">
              <w:rPr>
                <w:rFonts w:cs="Times New Roman"/>
              </w:rPr>
              <w:t>2ч</w:t>
            </w:r>
          </w:p>
        </w:tc>
      </w:tr>
      <w:tr w:rsidR="007E200C" w:rsidRPr="005335F5" w14:paraId="2C3EC68A"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4231AA5D" w14:textId="77777777" w:rsidR="007E200C" w:rsidRPr="005335F5" w:rsidRDefault="007E200C" w:rsidP="005335F5">
            <w:pPr>
              <w:ind w:left="43"/>
              <w:jc w:val="both"/>
              <w:rPr>
                <w:rFonts w:cs="Times New Roman"/>
              </w:rPr>
            </w:pPr>
            <w:r w:rsidRPr="005335F5">
              <w:rPr>
                <w:rFonts w:cs="Times New Roman"/>
                <w:b/>
                <w:bCs/>
              </w:rPr>
              <w:t>Зарубежная литература</w:t>
            </w:r>
          </w:p>
          <w:p w14:paraId="0661863C" w14:textId="77777777" w:rsidR="007E200C" w:rsidRPr="005335F5" w:rsidRDefault="007E200C" w:rsidP="005335F5">
            <w:pPr>
              <w:tabs>
                <w:tab w:val="left" w:pos="8931"/>
              </w:tabs>
              <w:jc w:val="both"/>
              <w:rPr>
                <w:rFonts w:cs="Times New Roman"/>
              </w:rPr>
            </w:pPr>
          </w:p>
          <w:p w14:paraId="6667541B" w14:textId="77777777" w:rsidR="007E200C" w:rsidRPr="005335F5" w:rsidRDefault="007E200C" w:rsidP="005335F5">
            <w:pPr>
              <w:tabs>
                <w:tab w:val="left" w:pos="8931"/>
              </w:tabs>
              <w:jc w:val="both"/>
              <w:rPr>
                <w:rFonts w:cs="Times New Roman"/>
                <w:b/>
                <w:bCs/>
              </w:rPr>
            </w:pPr>
            <w:r w:rsidRPr="005335F5">
              <w:rPr>
                <w:rFonts w:cs="Times New Roman"/>
              </w:rPr>
              <w:t>У. Шекспир. «Ромео и Джульетта» (сцены).</w:t>
            </w:r>
            <w:r w:rsidRPr="005335F5">
              <w:rPr>
                <w:rFonts w:cs="Times New Roman"/>
              </w:rPr>
              <w:tab/>
            </w:r>
          </w:p>
          <w:p w14:paraId="25128560" w14:textId="77777777" w:rsidR="007E200C" w:rsidRPr="005335F5" w:rsidRDefault="007E200C" w:rsidP="005335F5">
            <w:pPr>
              <w:tabs>
                <w:tab w:val="left" w:pos="8974"/>
              </w:tabs>
              <w:ind w:left="43"/>
              <w:jc w:val="both"/>
              <w:rPr>
                <w:rFonts w:cs="Times New Roman"/>
                <w:b/>
                <w:bCs/>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tcPr>
          <w:p w14:paraId="52936720" w14:textId="77777777" w:rsidR="007E200C" w:rsidRPr="005335F5" w:rsidRDefault="007E200C" w:rsidP="005335F5">
            <w:pPr>
              <w:ind w:left="43"/>
              <w:jc w:val="both"/>
              <w:rPr>
                <w:rFonts w:cs="Times New Roman"/>
              </w:rPr>
            </w:pPr>
            <w:r w:rsidRPr="005335F5">
              <w:rPr>
                <w:rFonts w:cs="Times New Roman"/>
                <w:b/>
                <w:bCs/>
              </w:rPr>
              <w:t>(3ч)</w:t>
            </w:r>
          </w:p>
          <w:p w14:paraId="7BE819C0" w14:textId="77777777" w:rsidR="007E200C" w:rsidRPr="005335F5" w:rsidRDefault="007E200C" w:rsidP="005335F5">
            <w:pPr>
              <w:ind w:left="43"/>
              <w:jc w:val="both"/>
              <w:rPr>
                <w:rFonts w:cs="Times New Roman"/>
              </w:rPr>
            </w:pPr>
          </w:p>
          <w:p w14:paraId="1230E6DE" w14:textId="77777777" w:rsidR="007E200C" w:rsidRPr="005335F5" w:rsidRDefault="007E200C" w:rsidP="005335F5">
            <w:pPr>
              <w:tabs>
                <w:tab w:val="left" w:pos="8931"/>
              </w:tabs>
              <w:jc w:val="both"/>
              <w:rPr>
                <w:rFonts w:cs="Times New Roman"/>
              </w:rPr>
            </w:pPr>
            <w:r w:rsidRPr="005335F5">
              <w:rPr>
                <w:rFonts w:cs="Times New Roman"/>
              </w:rPr>
              <w:t>3ч.</w:t>
            </w:r>
          </w:p>
        </w:tc>
        <w:tc>
          <w:tcPr>
            <w:tcW w:w="1329" w:type="dxa"/>
            <w:tcBorders>
              <w:top w:val="single" w:sz="4" w:space="0" w:color="000000"/>
              <w:left w:val="single" w:sz="4" w:space="0" w:color="000000"/>
              <w:bottom w:val="single" w:sz="4" w:space="0" w:color="000000"/>
            </w:tcBorders>
            <w:shd w:val="clear" w:color="auto" w:fill="auto"/>
          </w:tcPr>
          <w:p w14:paraId="79159FE5" w14:textId="77777777" w:rsidR="007E200C" w:rsidRPr="005335F5" w:rsidRDefault="007E200C" w:rsidP="005335F5">
            <w:pPr>
              <w:ind w:left="43"/>
              <w:jc w:val="both"/>
              <w:rPr>
                <w:rFonts w:cs="Times New Roman"/>
              </w:rPr>
            </w:pPr>
          </w:p>
        </w:tc>
        <w:tc>
          <w:tcPr>
            <w:tcW w:w="1743" w:type="dxa"/>
            <w:tcBorders>
              <w:top w:val="single" w:sz="4" w:space="0" w:color="000000"/>
              <w:left w:val="single" w:sz="4" w:space="0" w:color="000000"/>
              <w:bottom w:val="single" w:sz="4" w:space="0" w:color="000000"/>
              <w:right w:val="single" w:sz="4" w:space="0" w:color="000000"/>
            </w:tcBorders>
            <w:shd w:val="clear" w:color="auto" w:fill="auto"/>
          </w:tcPr>
          <w:p w14:paraId="4DA41ECF" w14:textId="77777777" w:rsidR="007E200C" w:rsidRPr="005335F5" w:rsidRDefault="007E200C" w:rsidP="005335F5">
            <w:pPr>
              <w:ind w:left="43"/>
              <w:jc w:val="both"/>
              <w:rPr>
                <w:rFonts w:cs="Times New Roman"/>
              </w:rPr>
            </w:pPr>
            <w:r w:rsidRPr="005335F5">
              <w:rPr>
                <w:rFonts w:cs="Times New Roman"/>
              </w:rPr>
              <w:t>1ч.</w:t>
            </w:r>
          </w:p>
        </w:tc>
      </w:tr>
      <w:tr w:rsidR="007E200C" w:rsidRPr="005335F5" w14:paraId="793B5B47" w14:textId="77777777" w:rsidTr="009D7C47">
        <w:tc>
          <w:tcPr>
            <w:tcW w:w="4529" w:type="dxa"/>
            <w:tcBorders>
              <w:left w:val="single" w:sz="4" w:space="0" w:color="000000"/>
              <w:bottom w:val="single" w:sz="4" w:space="0" w:color="000000"/>
              <w:right w:val="single" w:sz="4" w:space="0" w:color="000000"/>
            </w:tcBorders>
            <w:shd w:val="clear" w:color="auto" w:fill="auto"/>
          </w:tcPr>
          <w:p w14:paraId="7F535FB7" w14:textId="77777777" w:rsidR="007E200C" w:rsidRPr="005335F5" w:rsidRDefault="007E200C" w:rsidP="005335F5">
            <w:pPr>
              <w:ind w:left="43"/>
              <w:jc w:val="both"/>
              <w:rPr>
                <w:rFonts w:cs="Times New Roman"/>
                <w:b/>
                <w:bCs/>
              </w:rPr>
            </w:pPr>
            <w:r w:rsidRPr="005335F5">
              <w:rPr>
                <w:rFonts w:cs="Times New Roman"/>
                <w:b/>
                <w:bCs/>
              </w:rPr>
              <w:t>Повторение.</w:t>
            </w:r>
          </w:p>
        </w:tc>
        <w:tc>
          <w:tcPr>
            <w:tcW w:w="1785" w:type="dxa"/>
            <w:tcBorders>
              <w:left w:val="single" w:sz="4" w:space="0" w:color="000000"/>
              <w:bottom w:val="single" w:sz="4" w:space="0" w:color="000000"/>
              <w:right w:val="single" w:sz="4" w:space="0" w:color="000000"/>
            </w:tcBorders>
            <w:shd w:val="clear" w:color="auto" w:fill="auto"/>
          </w:tcPr>
          <w:p w14:paraId="3C8BE98A" w14:textId="77777777" w:rsidR="007E200C" w:rsidRPr="005335F5" w:rsidRDefault="007E200C" w:rsidP="005335F5">
            <w:pPr>
              <w:ind w:left="43"/>
              <w:jc w:val="both"/>
              <w:rPr>
                <w:rFonts w:cs="Times New Roman"/>
              </w:rPr>
            </w:pPr>
            <w:r w:rsidRPr="005335F5">
              <w:rPr>
                <w:rFonts w:cs="Times New Roman"/>
                <w:b/>
                <w:bCs/>
              </w:rPr>
              <w:t>4ч.</w:t>
            </w:r>
          </w:p>
        </w:tc>
        <w:tc>
          <w:tcPr>
            <w:tcW w:w="1329" w:type="dxa"/>
            <w:tcBorders>
              <w:left w:val="single" w:sz="4" w:space="0" w:color="000000"/>
              <w:bottom w:val="single" w:sz="4" w:space="0" w:color="000000"/>
            </w:tcBorders>
            <w:shd w:val="clear" w:color="auto" w:fill="auto"/>
          </w:tcPr>
          <w:p w14:paraId="5E8B28ED" w14:textId="77777777" w:rsidR="007E200C" w:rsidRPr="005335F5" w:rsidRDefault="007E200C" w:rsidP="005335F5">
            <w:pPr>
              <w:ind w:left="43"/>
              <w:jc w:val="both"/>
              <w:rPr>
                <w:rFonts w:cs="Times New Roman"/>
              </w:rPr>
            </w:pPr>
          </w:p>
        </w:tc>
        <w:tc>
          <w:tcPr>
            <w:tcW w:w="1743" w:type="dxa"/>
            <w:tcBorders>
              <w:left w:val="single" w:sz="4" w:space="0" w:color="000000"/>
              <w:bottom w:val="single" w:sz="4" w:space="0" w:color="000000"/>
              <w:right w:val="single" w:sz="4" w:space="0" w:color="000000"/>
            </w:tcBorders>
            <w:shd w:val="clear" w:color="auto" w:fill="auto"/>
          </w:tcPr>
          <w:p w14:paraId="1BADE51D" w14:textId="77777777" w:rsidR="007E200C" w:rsidRPr="005335F5" w:rsidRDefault="007E200C" w:rsidP="005335F5">
            <w:pPr>
              <w:ind w:left="43"/>
              <w:jc w:val="both"/>
              <w:rPr>
                <w:rFonts w:cs="Times New Roman"/>
              </w:rPr>
            </w:pPr>
          </w:p>
        </w:tc>
      </w:tr>
      <w:tr w:rsidR="007E200C" w:rsidRPr="005335F5" w14:paraId="1DED1665"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7529B983" w14:textId="77777777" w:rsidR="007E200C" w:rsidRPr="005335F5" w:rsidRDefault="007E200C" w:rsidP="005335F5">
            <w:pPr>
              <w:ind w:left="43"/>
              <w:jc w:val="both"/>
              <w:rPr>
                <w:rFonts w:cs="Times New Roman"/>
              </w:rPr>
            </w:pPr>
            <w:r w:rsidRPr="005335F5">
              <w:rPr>
                <w:rFonts w:cs="Times New Roman"/>
                <w:b/>
                <w:bCs/>
              </w:rPr>
              <w:t>ИТОГО</w:t>
            </w:r>
          </w:p>
        </w:tc>
        <w:tc>
          <w:tcPr>
            <w:tcW w:w="4857" w:type="dxa"/>
            <w:gridSpan w:val="3"/>
            <w:tcBorders>
              <w:top w:val="single" w:sz="4" w:space="0" w:color="000000"/>
              <w:left w:val="single" w:sz="4" w:space="0" w:color="000000"/>
              <w:bottom w:val="single" w:sz="4" w:space="0" w:color="000000"/>
              <w:right w:val="single" w:sz="4" w:space="0" w:color="000000"/>
            </w:tcBorders>
            <w:shd w:val="clear" w:color="auto" w:fill="auto"/>
          </w:tcPr>
          <w:p w14:paraId="5CBEC735" w14:textId="77777777" w:rsidR="007E200C" w:rsidRPr="005335F5" w:rsidRDefault="007E200C" w:rsidP="005335F5">
            <w:pPr>
              <w:ind w:left="43"/>
              <w:jc w:val="both"/>
              <w:rPr>
                <w:rFonts w:cs="Times New Roman"/>
              </w:rPr>
            </w:pPr>
            <w:r w:rsidRPr="005335F5">
              <w:rPr>
                <w:rFonts w:cs="Times New Roman"/>
              </w:rPr>
              <w:t>136ч.</w:t>
            </w:r>
          </w:p>
        </w:tc>
      </w:tr>
    </w:tbl>
    <w:p w14:paraId="2B80E7E0" w14:textId="77777777" w:rsidR="007E200C" w:rsidRPr="005335F5" w:rsidRDefault="007E200C" w:rsidP="005335F5">
      <w:pPr>
        <w:pStyle w:val="a7"/>
        <w:tabs>
          <w:tab w:val="left" w:pos="43"/>
        </w:tabs>
        <w:ind w:left="43"/>
        <w:jc w:val="both"/>
        <w:rPr>
          <w:rFonts w:cs="Times New Roman"/>
          <w:b/>
        </w:rPr>
      </w:pPr>
    </w:p>
    <w:p w14:paraId="0B4C4549" w14:textId="77777777" w:rsidR="007E200C" w:rsidRPr="005335F5" w:rsidRDefault="007E200C" w:rsidP="005335F5">
      <w:pPr>
        <w:pStyle w:val="a7"/>
        <w:tabs>
          <w:tab w:val="left" w:pos="1455"/>
        </w:tabs>
        <w:jc w:val="both"/>
        <w:rPr>
          <w:rFonts w:cs="Times New Roman"/>
          <w:b/>
        </w:rPr>
      </w:pPr>
    </w:p>
    <w:p w14:paraId="080AAAE2" w14:textId="77777777" w:rsidR="007E200C" w:rsidRPr="005335F5" w:rsidRDefault="007E200C" w:rsidP="005335F5">
      <w:pPr>
        <w:jc w:val="both"/>
        <w:rPr>
          <w:rFonts w:cs="Times New Roman"/>
          <w:b/>
        </w:rPr>
      </w:pPr>
      <w:r w:rsidRPr="005335F5">
        <w:rPr>
          <w:rFonts w:cs="Times New Roman"/>
          <w:b/>
        </w:rPr>
        <w:t>Содержание образования</w:t>
      </w:r>
    </w:p>
    <w:p w14:paraId="1C4A5DC5" w14:textId="77777777" w:rsidR="007E200C" w:rsidRPr="005335F5" w:rsidRDefault="007E200C" w:rsidP="005335F5">
      <w:pPr>
        <w:pStyle w:val="a7"/>
        <w:tabs>
          <w:tab w:val="left" w:pos="1498"/>
          <w:tab w:val="left" w:pos="2445"/>
        </w:tabs>
        <w:ind w:left="43"/>
        <w:jc w:val="both"/>
        <w:rPr>
          <w:rFonts w:cs="Times New Roman"/>
        </w:rPr>
      </w:pPr>
      <w:r w:rsidRPr="005335F5">
        <w:rPr>
          <w:rFonts w:cs="Times New Roman"/>
          <w:b/>
        </w:rPr>
        <w:t xml:space="preserve">  ВВЕДЕНИЕ (1ч.)</w:t>
      </w:r>
      <w:r w:rsidRPr="005335F5">
        <w:rPr>
          <w:rFonts w:cs="Times New Roman"/>
          <w:b/>
        </w:rPr>
        <w:tab/>
      </w:r>
    </w:p>
    <w:p w14:paraId="6BFC14D9" w14:textId="77777777" w:rsidR="007E200C" w:rsidRPr="005335F5" w:rsidRDefault="007E200C" w:rsidP="005335F5">
      <w:pPr>
        <w:jc w:val="both"/>
        <w:rPr>
          <w:rFonts w:cs="Times New Roman"/>
        </w:rPr>
      </w:pPr>
      <w:r w:rsidRPr="005335F5">
        <w:rPr>
          <w:rFonts w:cs="Times New Roman"/>
        </w:rPr>
        <w:t>Литература как искусство слова. Связь истории и литературы.</w:t>
      </w:r>
    </w:p>
    <w:p w14:paraId="40B8B135" w14:textId="77777777" w:rsidR="007E200C" w:rsidRPr="005335F5" w:rsidRDefault="007E200C" w:rsidP="005335F5">
      <w:pPr>
        <w:ind w:left="43"/>
        <w:jc w:val="both"/>
        <w:rPr>
          <w:rFonts w:cs="Times New Roman"/>
          <w:b/>
        </w:rPr>
      </w:pPr>
      <w:r w:rsidRPr="005335F5">
        <w:rPr>
          <w:rFonts w:cs="Times New Roman"/>
        </w:rPr>
        <w:t>Художественный образ. Влияние литературы на формирование в человеке нравственного и эстетического чувства</w:t>
      </w:r>
    </w:p>
    <w:p w14:paraId="08731925" w14:textId="77777777" w:rsidR="007E200C" w:rsidRPr="005335F5" w:rsidRDefault="007E200C" w:rsidP="005335F5">
      <w:pPr>
        <w:ind w:left="43"/>
        <w:jc w:val="both"/>
        <w:rPr>
          <w:rFonts w:cs="Times New Roman"/>
          <w:b/>
        </w:rPr>
      </w:pPr>
      <w:r w:rsidRPr="005335F5">
        <w:rPr>
          <w:rFonts w:cs="Times New Roman"/>
          <w:b/>
        </w:rPr>
        <w:t xml:space="preserve">                                </w:t>
      </w:r>
    </w:p>
    <w:p w14:paraId="42986095" w14:textId="77777777" w:rsidR="007E200C" w:rsidRPr="005335F5" w:rsidRDefault="007E200C" w:rsidP="005335F5">
      <w:pPr>
        <w:ind w:left="43"/>
        <w:jc w:val="both"/>
        <w:rPr>
          <w:rStyle w:val="1"/>
          <w:rFonts w:cs="Times New Roman"/>
          <w:b/>
          <w:bCs/>
        </w:rPr>
      </w:pPr>
      <w:r w:rsidRPr="005335F5">
        <w:rPr>
          <w:rFonts w:cs="Times New Roman"/>
          <w:b/>
        </w:rPr>
        <w:t>УСТНОЕ НАРОДНОЕ ТВОРЧЕСТВО (4ч)</w:t>
      </w:r>
    </w:p>
    <w:p w14:paraId="6ABDFA2F" w14:textId="77777777" w:rsidR="007E200C" w:rsidRPr="005335F5" w:rsidRDefault="007E200C" w:rsidP="005335F5">
      <w:pPr>
        <w:ind w:left="43"/>
        <w:jc w:val="both"/>
        <w:rPr>
          <w:rFonts w:cs="Times New Roman"/>
        </w:rPr>
      </w:pPr>
      <w:r w:rsidRPr="005335F5">
        <w:rPr>
          <w:rStyle w:val="1"/>
          <w:rFonts w:cs="Times New Roman"/>
          <w:b/>
          <w:bCs/>
        </w:rPr>
        <w:tab/>
        <w:t>Русские народные песни. Частушки.</w:t>
      </w:r>
      <w:r w:rsidRPr="005335F5">
        <w:rPr>
          <w:rStyle w:val="1"/>
          <w:rFonts w:cs="Times New Roman"/>
        </w:rPr>
        <w:t xml:space="preserve"> </w:t>
      </w:r>
      <w:r w:rsidRPr="005335F5">
        <w:rPr>
          <w:rStyle w:val="1"/>
          <w:rFonts w:cs="Times New Roman"/>
          <w:b/>
          <w:bCs/>
        </w:rPr>
        <w:t xml:space="preserve">Предания. </w:t>
      </w:r>
      <w:r w:rsidRPr="005335F5">
        <w:rPr>
          <w:rFonts w:cs="Times New Roman"/>
        </w:rPr>
        <w:t>Исторические, лирические народные песни</w:t>
      </w:r>
      <w:r w:rsidRPr="005335F5">
        <w:rPr>
          <w:rStyle w:val="1"/>
          <w:rFonts w:cs="Times New Roman"/>
          <w:i/>
        </w:rPr>
        <w:t>.</w:t>
      </w:r>
    </w:p>
    <w:p w14:paraId="1533D6E9" w14:textId="77777777" w:rsidR="007E200C" w:rsidRPr="005335F5" w:rsidRDefault="007E200C" w:rsidP="005335F5">
      <w:pPr>
        <w:ind w:left="43"/>
        <w:jc w:val="both"/>
        <w:rPr>
          <w:rFonts w:cs="Times New Roman"/>
        </w:rPr>
      </w:pPr>
      <w:r w:rsidRPr="005335F5">
        <w:rPr>
          <w:rFonts w:cs="Times New Roman"/>
        </w:rPr>
        <w:t xml:space="preserve">Песни о Петре </w:t>
      </w:r>
      <w:r w:rsidRPr="005335F5">
        <w:rPr>
          <w:rStyle w:val="1"/>
          <w:rFonts w:cs="Times New Roman"/>
          <w:lang w:val="en-US"/>
        </w:rPr>
        <w:t>I</w:t>
      </w:r>
      <w:r w:rsidRPr="005335F5">
        <w:rPr>
          <w:rFonts w:cs="Times New Roman"/>
        </w:rPr>
        <w:t xml:space="preserve">, Ермаке, Пугачеве. Исторические песни как </w:t>
      </w:r>
      <w:proofErr w:type="gramStart"/>
      <w:r w:rsidRPr="005335F5">
        <w:rPr>
          <w:rFonts w:cs="Times New Roman"/>
        </w:rPr>
        <w:t>жанр  поэзии</w:t>
      </w:r>
      <w:proofErr w:type="gramEnd"/>
      <w:r w:rsidRPr="005335F5">
        <w:rPr>
          <w:rFonts w:cs="Times New Roman"/>
        </w:rPr>
        <w:t>.  Выражение в них патриотических и освободительных стремлений народа. Художественное своеобразие.  Предания</w:t>
      </w:r>
      <w:r w:rsidRPr="005335F5">
        <w:rPr>
          <w:rStyle w:val="1"/>
          <w:rFonts w:cs="Times New Roman"/>
          <w:b/>
        </w:rPr>
        <w:t xml:space="preserve"> </w:t>
      </w:r>
      <w:proofErr w:type="gramStart"/>
      <w:r w:rsidRPr="005335F5">
        <w:rPr>
          <w:rFonts w:cs="Times New Roman"/>
        </w:rPr>
        <w:t>«</w:t>
      </w:r>
      <w:r w:rsidRPr="005335F5">
        <w:rPr>
          <w:rStyle w:val="1"/>
          <w:rFonts w:cs="Times New Roman"/>
          <w:b/>
        </w:rPr>
        <w:t xml:space="preserve"> </w:t>
      </w:r>
      <w:r w:rsidRPr="005335F5">
        <w:rPr>
          <w:rFonts w:cs="Times New Roman"/>
        </w:rPr>
        <w:t>О</w:t>
      </w:r>
      <w:proofErr w:type="gramEnd"/>
      <w:r w:rsidRPr="005335F5">
        <w:rPr>
          <w:rFonts w:cs="Times New Roman"/>
        </w:rPr>
        <w:t xml:space="preserve"> Пугачёве», « О покорении Сибири Ермаком». Связь истории и литературы</w:t>
      </w:r>
    </w:p>
    <w:p w14:paraId="00C86976" w14:textId="77777777" w:rsidR="007E200C" w:rsidRPr="005335F5" w:rsidRDefault="007E200C" w:rsidP="005335F5">
      <w:pPr>
        <w:ind w:left="43"/>
        <w:jc w:val="both"/>
        <w:rPr>
          <w:rStyle w:val="1"/>
          <w:rFonts w:cs="Times New Roman"/>
          <w:b/>
          <w:bCs/>
          <w:i/>
        </w:rPr>
      </w:pPr>
      <w:r w:rsidRPr="005335F5">
        <w:rPr>
          <w:rFonts w:cs="Times New Roman"/>
        </w:rPr>
        <w:t>Лирические песни как жанр народной поэзии. Выражение в них «горя или радости сердца» русского народа.</w:t>
      </w:r>
    </w:p>
    <w:p w14:paraId="23828BEA" w14:textId="77777777" w:rsidR="007E200C" w:rsidRPr="005335F5" w:rsidRDefault="007E200C" w:rsidP="005335F5">
      <w:pPr>
        <w:ind w:left="43"/>
        <w:jc w:val="both"/>
        <w:rPr>
          <w:rFonts w:cs="Times New Roman"/>
          <w:b/>
        </w:rPr>
      </w:pPr>
      <w:r w:rsidRPr="005335F5">
        <w:rPr>
          <w:rStyle w:val="1"/>
          <w:rFonts w:cs="Times New Roman"/>
          <w:b/>
          <w:bCs/>
          <w:i/>
        </w:rPr>
        <w:tab/>
        <w:t>Теория литературы.</w:t>
      </w:r>
      <w:r w:rsidRPr="005335F5">
        <w:rPr>
          <w:rFonts w:cs="Times New Roman"/>
        </w:rPr>
        <w:t xml:space="preserve">  Народная песня, частушка (развитие представлений).  Предание (развитие представлений).</w:t>
      </w:r>
    </w:p>
    <w:p w14:paraId="623E64C0" w14:textId="77777777" w:rsidR="007E200C" w:rsidRPr="005335F5" w:rsidRDefault="007E200C" w:rsidP="005335F5">
      <w:pPr>
        <w:ind w:left="43"/>
        <w:jc w:val="both"/>
        <w:rPr>
          <w:rFonts w:cs="Times New Roman"/>
          <w:b/>
        </w:rPr>
      </w:pPr>
    </w:p>
    <w:p w14:paraId="0EAC0FCE" w14:textId="77777777" w:rsidR="007E200C" w:rsidRPr="005335F5" w:rsidRDefault="007E200C" w:rsidP="005335F5">
      <w:pPr>
        <w:ind w:left="43"/>
        <w:jc w:val="both"/>
        <w:rPr>
          <w:rFonts w:cs="Times New Roman"/>
          <w:b/>
        </w:rPr>
      </w:pPr>
      <w:r w:rsidRPr="005335F5">
        <w:rPr>
          <w:rFonts w:cs="Times New Roman"/>
          <w:b/>
        </w:rPr>
        <w:t xml:space="preserve">                                ДРЕВНЕРУССКАЯ ЛИТЕРАТУРА (5ч.)</w:t>
      </w:r>
    </w:p>
    <w:p w14:paraId="79E6F8CC" w14:textId="77777777" w:rsidR="007E200C" w:rsidRPr="005335F5" w:rsidRDefault="007E200C" w:rsidP="005335F5">
      <w:pPr>
        <w:ind w:left="43"/>
        <w:jc w:val="both"/>
        <w:rPr>
          <w:rFonts w:cs="Times New Roman"/>
          <w:b/>
        </w:rPr>
      </w:pPr>
    </w:p>
    <w:p w14:paraId="2CE39555" w14:textId="77777777" w:rsidR="007E200C" w:rsidRPr="005335F5" w:rsidRDefault="007E200C" w:rsidP="005335F5">
      <w:pPr>
        <w:ind w:left="43"/>
        <w:jc w:val="both"/>
        <w:rPr>
          <w:rFonts w:cs="Times New Roman"/>
        </w:rPr>
      </w:pPr>
      <w:r w:rsidRPr="005335F5">
        <w:rPr>
          <w:rFonts w:cs="Times New Roman"/>
        </w:rPr>
        <w:tab/>
        <w:t xml:space="preserve">Житийная литература как особый жанр. Защита русских земель от врагов.  Подвиги Александра Невского. </w:t>
      </w:r>
      <w:r w:rsidRPr="005335F5">
        <w:rPr>
          <w:rStyle w:val="1"/>
          <w:rFonts w:cs="Times New Roman"/>
          <w:b/>
          <w:bCs/>
        </w:rPr>
        <w:t>«Повесть и житии и о храбрости благородного и великого князя Александра Невского». «Шемякин суд»</w:t>
      </w:r>
      <w:r w:rsidRPr="005335F5">
        <w:rPr>
          <w:rFonts w:cs="Times New Roman"/>
        </w:rPr>
        <w:t>. Повесть</w:t>
      </w:r>
      <w:r w:rsidRPr="005335F5">
        <w:rPr>
          <w:rStyle w:val="1"/>
          <w:rFonts w:cs="Times New Roman"/>
          <w:b/>
        </w:rPr>
        <w:t xml:space="preserve"> </w:t>
      </w:r>
      <w:proofErr w:type="gramStart"/>
      <w:r w:rsidRPr="005335F5">
        <w:rPr>
          <w:rFonts w:cs="Times New Roman"/>
        </w:rPr>
        <w:t>«</w:t>
      </w:r>
      <w:r w:rsidRPr="005335F5">
        <w:rPr>
          <w:rStyle w:val="1"/>
          <w:rFonts w:cs="Times New Roman"/>
          <w:b/>
        </w:rPr>
        <w:t xml:space="preserve"> </w:t>
      </w:r>
      <w:r w:rsidRPr="005335F5">
        <w:rPr>
          <w:rFonts w:cs="Times New Roman"/>
        </w:rPr>
        <w:t>Шемякин</w:t>
      </w:r>
      <w:proofErr w:type="gramEnd"/>
      <w:r w:rsidRPr="005335F5">
        <w:rPr>
          <w:rFonts w:cs="Times New Roman"/>
        </w:rPr>
        <w:t xml:space="preserve"> суд»</w:t>
      </w:r>
      <w:r w:rsidRPr="005335F5">
        <w:rPr>
          <w:rStyle w:val="1"/>
          <w:rFonts w:cs="Times New Roman"/>
          <w:b/>
        </w:rPr>
        <w:t xml:space="preserve"> </w:t>
      </w:r>
      <w:r w:rsidRPr="005335F5">
        <w:rPr>
          <w:rFonts w:cs="Times New Roman"/>
        </w:rPr>
        <w:t>как сатирическое произведение.</w:t>
      </w:r>
      <w:r w:rsidRPr="005335F5">
        <w:rPr>
          <w:rStyle w:val="1"/>
          <w:rFonts w:cs="Times New Roman"/>
          <w:b/>
        </w:rPr>
        <w:t xml:space="preserve"> </w:t>
      </w:r>
      <w:r w:rsidRPr="005335F5">
        <w:rPr>
          <w:rFonts w:cs="Times New Roman"/>
        </w:rPr>
        <w:t>Осмеяние самонадеянности, безответственности, зазнайства.</w:t>
      </w:r>
    </w:p>
    <w:p w14:paraId="31E4B506" w14:textId="77777777" w:rsidR="007E200C" w:rsidRPr="005335F5" w:rsidRDefault="007E200C" w:rsidP="005335F5">
      <w:pPr>
        <w:ind w:left="43"/>
        <w:jc w:val="both"/>
        <w:rPr>
          <w:rFonts w:cs="Times New Roman"/>
        </w:rPr>
      </w:pPr>
    </w:p>
    <w:p w14:paraId="2E01642C" w14:textId="77777777" w:rsidR="007E200C" w:rsidRPr="005335F5" w:rsidRDefault="007E200C" w:rsidP="005335F5">
      <w:pPr>
        <w:ind w:left="43"/>
        <w:jc w:val="both"/>
        <w:rPr>
          <w:rFonts w:cs="Times New Roman"/>
          <w:b/>
        </w:rPr>
      </w:pPr>
      <w:r w:rsidRPr="005335F5">
        <w:rPr>
          <w:rStyle w:val="1"/>
          <w:rFonts w:cs="Times New Roman"/>
          <w:b/>
          <w:bCs/>
          <w:i/>
        </w:rPr>
        <w:tab/>
        <w:t>Теория литературы.</w:t>
      </w:r>
      <w:r w:rsidRPr="005335F5">
        <w:rPr>
          <w:rStyle w:val="1"/>
          <w:rFonts w:cs="Times New Roman"/>
          <w:i/>
        </w:rPr>
        <w:t xml:space="preserve">  </w:t>
      </w:r>
      <w:r w:rsidRPr="005335F5">
        <w:rPr>
          <w:rFonts w:cs="Times New Roman"/>
        </w:rPr>
        <w:t>Летопись.  Древнерусская повесть (развитие представлений).  Житие как жанр литературы (начальные представления).  Воинская повесть.</w:t>
      </w:r>
    </w:p>
    <w:p w14:paraId="066CC048" w14:textId="77777777" w:rsidR="007E200C" w:rsidRPr="005335F5" w:rsidRDefault="007E200C" w:rsidP="005335F5">
      <w:pPr>
        <w:ind w:left="43"/>
        <w:jc w:val="both"/>
        <w:rPr>
          <w:rFonts w:cs="Times New Roman"/>
          <w:b/>
        </w:rPr>
      </w:pPr>
    </w:p>
    <w:p w14:paraId="15194AE6" w14:textId="77777777" w:rsidR="007E200C" w:rsidRPr="005335F5" w:rsidRDefault="007E200C" w:rsidP="005335F5">
      <w:pPr>
        <w:ind w:left="43" w:firstLine="1900"/>
        <w:jc w:val="both"/>
        <w:rPr>
          <w:rFonts w:cs="Times New Roman"/>
          <w:b/>
        </w:rPr>
      </w:pPr>
      <w:r w:rsidRPr="005335F5">
        <w:rPr>
          <w:rFonts w:cs="Times New Roman"/>
          <w:b/>
        </w:rPr>
        <w:t>ЛИТЕРАТУРА 18 ВЕКА (3Ч)</w:t>
      </w:r>
    </w:p>
    <w:p w14:paraId="065B0AA3" w14:textId="77777777" w:rsidR="007E200C" w:rsidRPr="005335F5" w:rsidRDefault="007E200C" w:rsidP="005335F5">
      <w:pPr>
        <w:jc w:val="both"/>
        <w:rPr>
          <w:rFonts w:cs="Times New Roman"/>
          <w:b/>
        </w:rPr>
      </w:pPr>
    </w:p>
    <w:p w14:paraId="6DB3C1B7" w14:textId="77777777" w:rsidR="007E200C" w:rsidRPr="005335F5" w:rsidRDefault="007E200C" w:rsidP="005335F5">
      <w:pPr>
        <w:ind w:left="43"/>
        <w:jc w:val="both"/>
        <w:rPr>
          <w:rStyle w:val="1"/>
          <w:rFonts w:cs="Times New Roman"/>
          <w:b/>
          <w:bCs/>
          <w:i/>
        </w:rPr>
      </w:pPr>
      <w:r w:rsidRPr="005335F5">
        <w:rPr>
          <w:rStyle w:val="1"/>
          <w:rFonts w:cs="Times New Roman"/>
          <w:b/>
        </w:rPr>
        <w:tab/>
        <w:t>Николай Михайлович Карамзин.</w:t>
      </w:r>
      <w:r w:rsidRPr="005335F5">
        <w:rPr>
          <w:rFonts w:cs="Times New Roman"/>
        </w:rPr>
        <w:t xml:space="preserve"> Краткий рассказ о жизни и творчестве писателя. Историческая основа повести «Наталья, боярская дочь». События и характеры героев.</w:t>
      </w:r>
    </w:p>
    <w:p w14:paraId="241B73A8" w14:textId="77777777" w:rsidR="007E200C" w:rsidRPr="005335F5" w:rsidRDefault="007E200C" w:rsidP="005335F5">
      <w:pPr>
        <w:ind w:left="43"/>
        <w:jc w:val="both"/>
        <w:rPr>
          <w:rFonts w:cs="Times New Roman"/>
        </w:rPr>
      </w:pPr>
      <w:r w:rsidRPr="005335F5">
        <w:rPr>
          <w:rStyle w:val="1"/>
          <w:rFonts w:cs="Times New Roman"/>
          <w:b/>
          <w:bCs/>
          <w:i/>
        </w:rPr>
        <w:tab/>
        <w:t>Теория литературы.</w:t>
      </w:r>
      <w:r w:rsidRPr="005335F5">
        <w:rPr>
          <w:rStyle w:val="1"/>
          <w:rFonts w:cs="Times New Roman"/>
          <w:i/>
        </w:rPr>
        <w:t xml:space="preserve"> </w:t>
      </w:r>
      <w:r w:rsidRPr="005335F5">
        <w:rPr>
          <w:rFonts w:cs="Times New Roman"/>
        </w:rPr>
        <w:t xml:space="preserve">Понятие о классицизме.  Основные правила классицизма в </w:t>
      </w:r>
      <w:r w:rsidRPr="005335F5">
        <w:rPr>
          <w:rFonts w:cs="Times New Roman"/>
        </w:rPr>
        <w:lastRenderedPageBreak/>
        <w:t>драматическом произведении.</w:t>
      </w:r>
    </w:p>
    <w:p w14:paraId="4C30B658" w14:textId="77777777" w:rsidR="007E200C" w:rsidRPr="005335F5" w:rsidRDefault="007E200C" w:rsidP="005335F5">
      <w:pPr>
        <w:ind w:left="43"/>
        <w:jc w:val="both"/>
        <w:rPr>
          <w:rFonts w:cs="Times New Roman"/>
        </w:rPr>
      </w:pPr>
    </w:p>
    <w:p w14:paraId="03D01E4C" w14:textId="77777777" w:rsidR="007E200C" w:rsidRPr="005335F5" w:rsidRDefault="007E200C" w:rsidP="005335F5">
      <w:pPr>
        <w:ind w:left="43"/>
        <w:jc w:val="both"/>
        <w:rPr>
          <w:rFonts w:cs="Times New Roman"/>
          <w:b/>
        </w:rPr>
      </w:pPr>
      <w:r w:rsidRPr="005335F5">
        <w:rPr>
          <w:rFonts w:cs="Times New Roman"/>
          <w:b/>
        </w:rPr>
        <w:t xml:space="preserve">                                 ЛИТЕРАТУРА 19 ВЕКА (68ч.)</w:t>
      </w:r>
    </w:p>
    <w:p w14:paraId="6226F24B" w14:textId="77777777" w:rsidR="007E200C" w:rsidRPr="005335F5" w:rsidRDefault="007E200C" w:rsidP="005335F5">
      <w:pPr>
        <w:ind w:left="43"/>
        <w:jc w:val="both"/>
        <w:rPr>
          <w:rFonts w:cs="Times New Roman"/>
          <w:b/>
        </w:rPr>
      </w:pPr>
    </w:p>
    <w:p w14:paraId="0B2A194A" w14:textId="77777777" w:rsidR="007E200C" w:rsidRPr="005335F5" w:rsidRDefault="007E200C" w:rsidP="005335F5">
      <w:pPr>
        <w:ind w:left="43"/>
        <w:jc w:val="both"/>
        <w:rPr>
          <w:rStyle w:val="1"/>
          <w:rFonts w:cs="Times New Roman"/>
          <w:b/>
          <w:bCs/>
          <w:i/>
        </w:rPr>
      </w:pPr>
      <w:r w:rsidRPr="005335F5">
        <w:rPr>
          <w:rStyle w:val="1"/>
          <w:rFonts w:cs="Times New Roman"/>
          <w:b/>
        </w:rPr>
        <w:tab/>
        <w:t xml:space="preserve">Иван Андреевич Крылов. </w:t>
      </w:r>
      <w:r w:rsidRPr="005335F5">
        <w:rPr>
          <w:rFonts w:cs="Times New Roman"/>
        </w:rPr>
        <w:t xml:space="preserve">Слово о баснописце. Басня </w:t>
      </w:r>
      <w:proofErr w:type="gramStart"/>
      <w:r w:rsidRPr="005335F5">
        <w:rPr>
          <w:rFonts w:cs="Times New Roman"/>
        </w:rPr>
        <w:t>« Обоз</w:t>
      </w:r>
      <w:proofErr w:type="gramEnd"/>
      <w:r w:rsidRPr="005335F5">
        <w:rPr>
          <w:rFonts w:cs="Times New Roman"/>
        </w:rPr>
        <w:t>», его историческая основа. Жанр басни. Мораль басни и способы её выражения. Аллегория как основа художественного мира басен. Выражение народной мудрости.</w:t>
      </w:r>
    </w:p>
    <w:p w14:paraId="6918F0E4" w14:textId="77777777" w:rsidR="007E200C" w:rsidRPr="005335F5" w:rsidRDefault="007E200C" w:rsidP="005335F5">
      <w:pPr>
        <w:ind w:left="43"/>
        <w:jc w:val="both"/>
        <w:rPr>
          <w:rStyle w:val="1"/>
          <w:rFonts w:cs="Times New Roman"/>
          <w:b/>
        </w:rPr>
      </w:pPr>
      <w:r w:rsidRPr="005335F5">
        <w:rPr>
          <w:rStyle w:val="1"/>
          <w:rFonts w:cs="Times New Roman"/>
          <w:b/>
          <w:bCs/>
          <w:i/>
        </w:rPr>
        <w:tab/>
        <w:t>Теория литературы.</w:t>
      </w:r>
      <w:r w:rsidRPr="005335F5">
        <w:rPr>
          <w:rFonts w:cs="Times New Roman"/>
        </w:rPr>
        <w:t xml:space="preserve">  Басня.  Мораль.  Аллегория (развитие представлений).</w:t>
      </w:r>
    </w:p>
    <w:p w14:paraId="7CDE3FD4" w14:textId="77777777" w:rsidR="007E200C" w:rsidRPr="005335F5" w:rsidRDefault="007E200C" w:rsidP="005335F5">
      <w:pPr>
        <w:ind w:left="43"/>
        <w:jc w:val="both"/>
        <w:rPr>
          <w:rStyle w:val="1"/>
          <w:rFonts w:cs="Times New Roman"/>
          <w:b/>
        </w:rPr>
      </w:pPr>
      <w:r w:rsidRPr="005335F5">
        <w:rPr>
          <w:rStyle w:val="1"/>
          <w:rFonts w:cs="Times New Roman"/>
          <w:b/>
        </w:rPr>
        <w:tab/>
      </w:r>
    </w:p>
    <w:p w14:paraId="7543A285" w14:textId="77777777" w:rsidR="007E200C" w:rsidRPr="005335F5" w:rsidRDefault="007E200C" w:rsidP="005335F5">
      <w:pPr>
        <w:ind w:left="43"/>
        <w:jc w:val="both"/>
        <w:rPr>
          <w:rStyle w:val="1"/>
          <w:rFonts w:cs="Times New Roman"/>
          <w:b/>
          <w:bCs/>
        </w:rPr>
      </w:pPr>
      <w:r w:rsidRPr="005335F5">
        <w:rPr>
          <w:rStyle w:val="1"/>
          <w:rFonts w:cs="Times New Roman"/>
          <w:b/>
        </w:rPr>
        <w:tab/>
        <w:t>Александр Сергеевич Пушкин.</w:t>
      </w:r>
      <w:r w:rsidRPr="005335F5">
        <w:rPr>
          <w:rFonts w:cs="Times New Roman"/>
        </w:rPr>
        <w:t xml:space="preserve"> Краткий рассказ о жизни и творчестве поэта. Историческая тема в творчестве А.С.Пушкина.</w:t>
      </w:r>
    </w:p>
    <w:p w14:paraId="3EBEC7EB" w14:textId="77777777" w:rsidR="007E200C" w:rsidRPr="005335F5" w:rsidRDefault="007E200C" w:rsidP="005335F5">
      <w:pPr>
        <w:tabs>
          <w:tab w:val="left" w:pos="8832"/>
        </w:tabs>
        <w:ind w:left="43" w:firstLine="671"/>
        <w:jc w:val="both"/>
        <w:rPr>
          <w:rStyle w:val="1"/>
          <w:rFonts w:cs="Times New Roman"/>
          <w:b/>
          <w:bCs/>
        </w:rPr>
      </w:pPr>
      <w:r w:rsidRPr="005335F5">
        <w:rPr>
          <w:rStyle w:val="1"/>
          <w:rFonts w:cs="Times New Roman"/>
          <w:b/>
          <w:bCs/>
        </w:rPr>
        <w:t>«Полтава». «Туча», «К***», «19 октября»</w:t>
      </w:r>
      <w:r w:rsidRPr="005335F5">
        <w:rPr>
          <w:rStyle w:val="1"/>
          <w:rFonts w:cs="Times New Roman"/>
        </w:rPr>
        <w:t xml:space="preserve"> (на выбор»).</w:t>
      </w:r>
    </w:p>
    <w:p w14:paraId="38086919" w14:textId="77777777" w:rsidR="007E200C" w:rsidRPr="005335F5" w:rsidRDefault="007E200C" w:rsidP="005335F5">
      <w:pPr>
        <w:ind w:left="43"/>
        <w:jc w:val="both"/>
        <w:rPr>
          <w:rFonts w:cs="Times New Roman"/>
        </w:rPr>
      </w:pPr>
      <w:r w:rsidRPr="005335F5">
        <w:rPr>
          <w:rStyle w:val="1"/>
          <w:rFonts w:cs="Times New Roman"/>
          <w:b/>
          <w:bCs/>
        </w:rPr>
        <w:tab/>
        <w:t xml:space="preserve">«Капитанская дочка». </w:t>
      </w:r>
      <w:r w:rsidRPr="005335F5">
        <w:rPr>
          <w:rFonts w:cs="Times New Roman"/>
        </w:rPr>
        <w:t>Историческая основа повести. Особенности композиции. Гринев, его роль в произведении. Формирование его характера и взглядов. Маша Миронова, ее душевная стойкость, нравственная красота. Изменения в характере.</w:t>
      </w:r>
    </w:p>
    <w:p w14:paraId="35B4BF0C" w14:textId="77777777" w:rsidR="007E200C" w:rsidRPr="005335F5" w:rsidRDefault="007E200C" w:rsidP="005335F5">
      <w:pPr>
        <w:ind w:left="43"/>
        <w:jc w:val="both"/>
        <w:rPr>
          <w:rStyle w:val="1"/>
          <w:rFonts w:cs="Times New Roman"/>
          <w:b/>
          <w:bCs/>
          <w:i/>
        </w:rPr>
      </w:pPr>
      <w:r w:rsidRPr="005335F5">
        <w:rPr>
          <w:rFonts w:cs="Times New Roman"/>
        </w:rPr>
        <w:t>Отношение автора и рассказчика к Пугачеву и народному восстанию. Утверждение идеалов гуманности, чести и долга. Историческая правда и художественный вымысел в повести. Точность и лаконизм пушкинской прозы. Мотивы народной поэзии в повести. Роль и характер эпиграфов.</w:t>
      </w:r>
    </w:p>
    <w:p w14:paraId="7211F677" w14:textId="77777777" w:rsidR="007E200C" w:rsidRPr="005335F5" w:rsidRDefault="007E200C" w:rsidP="005335F5">
      <w:pPr>
        <w:ind w:left="43"/>
        <w:jc w:val="both"/>
        <w:rPr>
          <w:rFonts w:cs="Times New Roman"/>
          <w:b/>
        </w:rPr>
      </w:pPr>
      <w:r w:rsidRPr="005335F5">
        <w:rPr>
          <w:rStyle w:val="1"/>
          <w:rFonts w:cs="Times New Roman"/>
          <w:b/>
          <w:bCs/>
          <w:i/>
        </w:rPr>
        <w:tab/>
        <w:t>Теория литературы.</w:t>
      </w:r>
      <w:r w:rsidRPr="005335F5">
        <w:rPr>
          <w:rFonts w:cs="Times New Roman"/>
        </w:rPr>
        <w:t xml:space="preserve"> Образ-характер, художественный вымысел в литературе.</w:t>
      </w:r>
    </w:p>
    <w:p w14:paraId="36291B88" w14:textId="77777777" w:rsidR="007E200C" w:rsidRPr="005335F5" w:rsidRDefault="007E200C" w:rsidP="005335F5">
      <w:pPr>
        <w:ind w:left="43"/>
        <w:jc w:val="both"/>
        <w:rPr>
          <w:rFonts w:cs="Times New Roman"/>
          <w:b/>
        </w:rPr>
      </w:pPr>
    </w:p>
    <w:p w14:paraId="62120440" w14:textId="77777777" w:rsidR="007E200C" w:rsidRPr="005335F5" w:rsidRDefault="007E200C" w:rsidP="005335F5">
      <w:pPr>
        <w:ind w:left="43"/>
        <w:jc w:val="both"/>
        <w:rPr>
          <w:rStyle w:val="1"/>
          <w:rFonts w:cs="Times New Roman"/>
          <w:b/>
          <w:bCs/>
        </w:rPr>
      </w:pPr>
      <w:r w:rsidRPr="005335F5">
        <w:rPr>
          <w:rStyle w:val="1"/>
          <w:rFonts w:cs="Times New Roman"/>
          <w:b/>
        </w:rPr>
        <w:tab/>
        <w:t>Михаил Юрьевич Лермонтов.</w:t>
      </w:r>
      <w:r w:rsidRPr="005335F5">
        <w:rPr>
          <w:rFonts w:cs="Times New Roman"/>
        </w:rPr>
        <w:t xml:space="preserve"> Краткий рассказ о жизни и творчестве поэта.</w:t>
      </w:r>
    </w:p>
    <w:p w14:paraId="6839EEE7" w14:textId="77777777" w:rsidR="007E200C" w:rsidRPr="005335F5" w:rsidRDefault="007E200C" w:rsidP="005335F5">
      <w:pPr>
        <w:ind w:left="43"/>
        <w:jc w:val="both"/>
        <w:rPr>
          <w:rFonts w:cs="Times New Roman"/>
        </w:rPr>
      </w:pPr>
      <w:r w:rsidRPr="005335F5">
        <w:rPr>
          <w:rStyle w:val="1"/>
          <w:rFonts w:cs="Times New Roman"/>
          <w:b/>
          <w:bCs/>
        </w:rPr>
        <w:tab/>
        <w:t xml:space="preserve">«Кавказ». </w:t>
      </w:r>
      <w:r w:rsidRPr="005335F5">
        <w:rPr>
          <w:rFonts w:cs="Times New Roman"/>
        </w:rPr>
        <w:t xml:space="preserve">Певец Родины и свободы. </w:t>
      </w:r>
      <w:r w:rsidRPr="005335F5">
        <w:rPr>
          <w:rStyle w:val="1"/>
          <w:rFonts w:cs="Times New Roman"/>
          <w:b/>
          <w:bCs/>
        </w:rPr>
        <w:t xml:space="preserve"> </w:t>
      </w:r>
      <w:r w:rsidRPr="005335F5">
        <w:rPr>
          <w:rFonts w:cs="Times New Roman"/>
        </w:rPr>
        <w:t>Мотивы вольной кавказской природы. Символический образ тюрьмы и узничества в лирике.</w:t>
      </w:r>
    </w:p>
    <w:p w14:paraId="118F0417" w14:textId="77777777" w:rsidR="007E200C" w:rsidRPr="005335F5" w:rsidRDefault="007E200C" w:rsidP="005335F5">
      <w:pPr>
        <w:ind w:left="43"/>
        <w:jc w:val="both"/>
        <w:rPr>
          <w:rFonts w:cs="Times New Roman"/>
        </w:rPr>
      </w:pPr>
      <w:r w:rsidRPr="005335F5">
        <w:rPr>
          <w:rFonts w:cs="Times New Roman"/>
        </w:rPr>
        <w:tab/>
        <w:t xml:space="preserve">Поэма </w:t>
      </w:r>
      <w:r w:rsidRPr="005335F5">
        <w:rPr>
          <w:rStyle w:val="1"/>
          <w:rFonts w:cs="Times New Roman"/>
          <w:b/>
          <w:bCs/>
        </w:rPr>
        <w:t>«Мцыри».</w:t>
      </w:r>
      <w:r w:rsidRPr="005335F5">
        <w:rPr>
          <w:rFonts w:cs="Times New Roman"/>
        </w:rPr>
        <w:t xml:space="preserve"> Любимый идеал Лермонтова. Роль вступления, лирического монолога, пейзажей в поэме. Свободный, мятежный, сильный дух героя.  Мцыри как романтический герой.  Образ монастыря и образы природы, их роль в произведении.  Романтически-условный историзм поэмы.</w:t>
      </w:r>
    </w:p>
    <w:p w14:paraId="369C969C" w14:textId="77777777" w:rsidR="007E200C" w:rsidRPr="005335F5" w:rsidRDefault="007E200C" w:rsidP="005335F5">
      <w:pPr>
        <w:ind w:left="43"/>
        <w:jc w:val="both"/>
        <w:rPr>
          <w:rFonts w:cs="Times New Roman"/>
          <w:b/>
        </w:rPr>
      </w:pPr>
      <w:r w:rsidRPr="005335F5">
        <w:rPr>
          <w:rFonts w:cs="Times New Roman"/>
        </w:rPr>
        <w:t xml:space="preserve">         </w:t>
      </w:r>
      <w:r w:rsidRPr="005335F5">
        <w:rPr>
          <w:rStyle w:val="1"/>
          <w:rFonts w:cs="Times New Roman"/>
          <w:b/>
          <w:bCs/>
          <w:i/>
        </w:rPr>
        <w:t>Теория литературы</w:t>
      </w:r>
      <w:r w:rsidRPr="005335F5">
        <w:rPr>
          <w:rStyle w:val="1"/>
          <w:rFonts w:cs="Times New Roman"/>
          <w:i/>
        </w:rPr>
        <w:t xml:space="preserve">.  </w:t>
      </w:r>
      <w:r w:rsidRPr="005335F5">
        <w:rPr>
          <w:rFonts w:cs="Times New Roman"/>
        </w:rPr>
        <w:t>Поэма (развитие представлений).  Романтический герой (начальные представления), романтическая поэма (начальные представления).</w:t>
      </w:r>
    </w:p>
    <w:p w14:paraId="304AB79D" w14:textId="77777777" w:rsidR="007E200C" w:rsidRPr="005335F5" w:rsidRDefault="007E200C" w:rsidP="005335F5">
      <w:pPr>
        <w:ind w:left="43"/>
        <w:jc w:val="both"/>
        <w:rPr>
          <w:rFonts w:cs="Times New Roman"/>
          <w:b/>
        </w:rPr>
      </w:pPr>
    </w:p>
    <w:p w14:paraId="3D72CCD0" w14:textId="77777777" w:rsidR="007E200C" w:rsidRPr="005335F5" w:rsidRDefault="007E200C" w:rsidP="005335F5">
      <w:pPr>
        <w:ind w:left="43"/>
        <w:jc w:val="both"/>
        <w:rPr>
          <w:rStyle w:val="1"/>
          <w:rFonts w:cs="Times New Roman"/>
          <w:b/>
          <w:bCs/>
        </w:rPr>
      </w:pPr>
      <w:r w:rsidRPr="005335F5">
        <w:rPr>
          <w:rStyle w:val="1"/>
          <w:rFonts w:cs="Times New Roman"/>
          <w:b/>
        </w:rPr>
        <w:tab/>
        <w:t xml:space="preserve">Николай Васильевич Гоголь. </w:t>
      </w:r>
      <w:r w:rsidRPr="005335F5">
        <w:rPr>
          <w:rFonts w:cs="Times New Roman"/>
        </w:rPr>
        <w:t>Краткий рассказ о писателе, его отношение к истории, исторической теме в художественном произведении.</w:t>
      </w:r>
    </w:p>
    <w:p w14:paraId="78282C0A" w14:textId="77777777" w:rsidR="007E200C" w:rsidRPr="005335F5" w:rsidRDefault="007E200C" w:rsidP="005335F5">
      <w:pPr>
        <w:ind w:left="43"/>
        <w:jc w:val="both"/>
        <w:rPr>
          <w:rStyle w:val="1"/>
          <w:rFonts w:cs="Times New Roman"/>
          <w:b/>
          <w:bCs/>
          <w:i/>
        </w:rPr>
      </w:pPr>
      <w:r w:rsidRPr="005335F5">
        <w:rPr>
          <w:rStyle w:val="1"/>
          <w:rFonts w:cs="Times New Roman"/>
          <w:b/>
          <w:bCs/>
        </w:rPr>
        <w:t>«Ревизор».</w:t>
      </w:r>
      <w:r w:rsidRPr="005335F5">
        <w:rPr>
          <w:rStyle w:val="1"/>
          <w:rFonts w:cs="Times New Roman"/>
          <w:b/>
          <w:bCs/>
          <w:i/>
        </w:rPr>
        <w:t xml:space="preserve"> </w:t>
      </w:r>
      <w:r w:rsidRPr="005335F5">
        <w:rPr>
          <w:rStyle w:val="1"/>
          <w:rFonts w:cs="Times New Roman"/>
          <w:b/>
          <w:i/>
        </w:rPr>
        <w:t xml:space="preserve"> </w:t>
      </w:r>
      <w:r w:rsidRPr="005335F5">
        <w:rPr>
          <w:rFonts w:cs="Times New Roman"/>
        </w:rPr>
        <w:t>Комедия «со злостью и солью».  История создания и история постановки комедии.  Поворот русской драматургии к социальной теме.  Отношение современной писателю критики, общественности к комедии «Ревизор».  Разоблачение пороков чиновничества.  Цель автора – высмеять «все дурное в России» (Н.В.Гоголь).  Новизна финала, немой сцены, своеобразие действия пьесы «от начала до конца вытекает их характеров» (</w:t>
      </w:r>
      <w:proofErr w:type="spellStart"/>
      <w:r w:rsidRPr="005335F5">
        <w:rPr>
          <w:rFonts w:cs="Times New Roman"/>
        </w:rPr>
        <w:t>В.И.Немирович</w:t>
      </w:r>
      <w:proofErr w:type="spellEnd"/>
      <w:r w:rsidRPr="005335F5">
        <w:rPr>
          <w:rFonts w:cs="Times New Roman"/>
        </w:rPr>
        <w:t>-Данченко).  Хлестаков и «миражная интрига» (Ю. Манн).  Хлестаковщина как общественное явление.</w:t>
      </w:r>
    </w:p>
    <w:p w14:paraId="382E6BBA" w14:textId="77777777" w:rsidR="007E200C" w:rsidRPr="005335F5" w:rsidRDefault="007E200C" w:rsidP="005335F5">
      <w:pPr>
        <w:ind w:left="43"/>
        <w:jc w:val="both"/>
        <w:rPr>
          <w:rFonts w:cs="Times New Roman"/>
        </w:rPr>
      </w:pPr>
      <w:r w:rsidRPr="005335F5">
        <w:rPr>
          <w:rStyle w:val="1"/>
          <w:rFonts w:cs="Times New Roman"/>
          <w:b/>
          <w:bCs/>
          <w:i/>
        </w:rPr>
        <w:t>Теория литературы.</w:t>
      </w:r>
      <w:r w:rsidRPr="005335F5">
        <w:rPr>
          <w:rStyle w:val="1"/>
          <w:rFonts w:cs="Times New Roman"/>
          <w:i/>
        </w:rPr>
        <w:t xml:space="preserve">  </w:t>
      </w:r>
      <w:r w:rsidRPr="005335F5">
        <w:rPr>
          <w:rFonts w:cs="Times New Roman"/>
        </w:rPr>
        <w:t xml:space="preserve">Комедия (развитие представлений).  Сатира и юмор в драматическом </w:t>
      </w:r>
      <w:proofErr w:type="gramStart"/>
      <w:r w:rsidRPr="005335F5">
        <w:rPr>
          <w:rFonts w:cs="Times New Roman"/>
        </w:rPr>
        <w:t>произведении</w:t>
      </w:r>
      <w:r w:rsidRPr="005335F5">
        <w:rPr>
          <w:rStyle w:val="1"/>
          <w:rFonts w:cs="Times New Roman"/>
        </w:rPr>
        <w:t xml:space="preserve"> </w:t>
      </w:r>
      <w:r w:rsidRPr="005335F5">
        <w:rPr>
          <w:rFonts w:cs="Times New Roman"/>
        </w:rPr>
        <w:t xml:space="preserve"> (</w:t>
      </w:r>
      <w:proofErr w:type="gramEnd"/>
      <w:r w:rsidRPr="005335F5">
        <w:rPr>
          <w:rFonts w:cs="Times New Roman"/>
        </w:rPr>
        <w:t>развитие представлений).</w:t>
      </w:r>
    </w:p>
    <w:p w14:paraId="67E78E38" w14:textId="77777777" w:rsidR="007E200C" w:rsidRPr="005335F5" w:rsidRDefault="007E200C" w:rsidP="005335F5">
      <w:pPr>
        <w:ind w:left="43"/>
        <w:jc w:val="both"/>
        <w:rPr>
          <w:rFonts w:cs="Times New Roman"/>
        </w:rPr>
      </w:pPr>
    </w:p>
    <w:p w14:paraId="3947D768" w14:textId="77777777" w:rsidR="007E200C" w:rsidRPr="005335F5" w:rsidRDefault="007E200C" w:rsidP="005335F5">
      <w:pPr>
        <w:ind w:left="43"/>
        <w:jc w:val="both"/>
        <w:rPr>
          <w:rFonts w:cs="Times New Roman"/>
          <w:b/>
          <w:bCs/>
        </w:rPr>
      </w:pPr>
      <w:r w:rsidRPr="005335F5">
        <w:rPr>
          <w:rStyle w:val="1"/>
          <w:rFonts w:cs="Times New Roman"/>
          <w:b/>
        </w:rPr>
        <w:tab/>
        <w:t>Иван Сергеевич Тургенев.</w:t>
      </w:r>
      <w:r w:rsidRPr="005335F5">
        <w:rPr>
          <w:rFonts w:cs="Times New Roman"/>
        </w:rPr>
        <w:t xml:space="preserve"> Краткий рассказ о жизни и творчестве писателя. Повесть </w:t>
      </w:r>
      <w:r w:rsidRPr="005335F5">
        <w:rPr>
          <w:rStyle w:val="1"/>
          <w:rFonts w:cs="Times New Roman"/>
          <w:b/>
          <w:bCs/>
        </w:rPr>
        <w:t>«Ася».</w:t>
      </w:r>
      <w:r w:rsidRPr="005335F5">
        <w:rPr>
          <w:rFonts w:cs="Times New Roman"/>
        </w:rPr>
        <w:t xml:space="preserve"> Особенности историзма. История любви как основа сюжета повести. Характеристика героев повести.</w:t>
      </w:r>
      <w:r w:rsidRPr="005335F5">
        <w:rPr>
          <w:rStyle w:val="1"/>
          <w:rFonts w:cs="Times New Roman"/>
          <w:b/>
          <w:bCs/>
        </w:rPr>
        <w:t xml:space="preserve"> «Ася»</w:t>
      </w:r>
      <w:r w:rsidRPr="005335F5">
        <w:rPr>
          <w:rFonts w:cs="Times New Roman"/>
        </w:rPr>
        <w:t xml:space="preserve"> в русской критике. Образ «тургеневской девушки».</w:t>
      </w:r>
    </w:p>
    <w:p w14:paraId="141F7B30" w14:textId="77777777" w:rsidR="007E200C" w:rsidRPr="005335F5" w:rsidRDefault="007E200C" w:rsidP="005335F5">
      <w:pPr>
        <w:tabs>
          <w:tab w:val="left" w:pos="8931"/>
        </w:tabs>
        <w:jc w:val="both"/>
        <w:rPr>
          <w:rFonts w:cs="Times New Roman"/>
          <w:b/>
          <w:bCs/>
        </w:rPr>
      </w:pPr>
    </w:p>
    <w:p w14:paraId="16C5A214" w14:textId="77777777" w:rsidR="007E200C" w:rsidRPr="005335F5" w:rsidRDefault="007E200C" w:rsidP="005335F5">
      <w:pPr>
        <w:tabs>
          <w:tab w:val="left" w:pos="8931"/>
        </w:tabs>
        <w:ind w:firstLine="714"/>
        <w:jc w:val="both"/>
        <w:rPr>
          <w:rFonts w:cs="Times New Roman"/>
          <w:b/>
          <w:bCs/>
        </w:rPr>
      </w:pPr>
      <w:r w:rsidRPr="005335F5">
        <w:rPr>
          <w:rStyle w:val="1"/>
          <w:rFonts w:cs="Times New Roman"/>
          <w:b/>
          <w:bCs/>
        </w:rPr>
        <w:t xml:space="preserve">Николай Алексеевич Некрасов. </w:t>
      </w:r>
      <w:r w:rsidRPr="005335F5">
        <w:rPr>
          <w:rFonts w:cs="Times New Roman"/>
        </w:rPr>
        <w:t>Краткий рассказ о жизни и творчестве писателя.</w:t>
      </w:r>
    </w:p>
    <w:p w14:paraId="36E7913D" w14:textId="77777777" w:rsidR="007E200C" w:rsidRPr="005335F5" w:rsidRDefault="007E200C" w:rsidP="005335F5">
      <w:pPr>
        <w:tabs>
          <w:tab w:val="left" w:pos="8931"/>
        </w:tabs>
        <w:jc w:val="both"/>
        <w:rPr>
          <w:rFonts w:cs="Times New Roman"/>
          <w:b/>
        </w:rPr>
      </w:pPr>
      <w:r w:rsidRPr="005335F5">
        <w:rPr>
          <w:rFonts w:cs="Times New Roman"/>
          <w:b/>
          <w:bCs/>
        </w:rPr>
        <w:t>«Мороз – Красный нос».</w:t>
      </w:r>
    </w:p>
    <w:p w14:paraId="6CBB9EEF" w14:textId="77777777" w:rsidR="007E200C" w:rsidRPr="005335F5" w:rsidRDefault="007E200C" w:rsidP="005335F5">
      <w:pPr>
        <w:ind w:left="43"/>
        <w:jc w:val="both"/>
        <w:rPr>
          <w:rFonts w:cs="Times New Roman"/>
          <w:b/>
        </w:rPr>
      </w:pPr>
    </w:p>
    <w:p w14:paraId="74CD257E" w14:textId="77777777" w:rsidR="007E200C" w:rsidRPr="005335F5" w:rsidRDefault="007E200C" w:rsidP="005335F5">
      <w:pPr>
        <w:ind w:left="43"/>
        <w:jc w:val="both"/>
        <w:rPr>
          <w:rStyle w:val="1"/>
          <w:rFonts w:cs="Times New Roman"/>
          <w:b/>
          <w:bCs/>
        </w:rPr>
      </w:pPr>
      <w:r w:rsidRPr="005335F5">
        <w:rPr>
          <w:rStyle w:val="1"/>
          <w:rFonts w:cs="Times New Roman"/>
          <w:b/>
        </w:rPr>
        <w:tab/>
        <w:t>Лев Николаевич Толстой.</w:t>
      </w:r>
      <w:r w:rsidRPr="005335F5">
        <w:rPr>
          <w:rFonts w:cs="Times New Roman"/>
        </w:rPr>
        <w:t xml:space="preserve"> Личность и судьба писателя.</w:t>
      </w:r>
    </w:p>
    <w:p w14:paraId="7D24378C" w14:textId="77777777" w:rsidR="007E200C" w:rsidRPr="005335F5" w:rsidRDefault="007E200C" w:rsidP="005335F5">
      <w:pPr>
        <w:ind w:left="43"/>
        <w:jc w:val="both"/>
        <w:rPr>
          <w:rStyle w:val="1"/>
          <w:rFonts w:cs="Times New Roman"/>
          <w:b/>
          <w:bCs/>
          <w:i/>
        </w:rPr>
      </w:pPr>
      <w:r w:rsidRPr="005335F5">
        <w:rPr>
          <w:rStyle w:val="1"/>
          <w:rFonts w:cs="Times New Roman"/>
          <w:b/>
          <w:bCs/>
        </w:rPr>
        <w:tab/>
        <w:t xml:space="preserve">«После бала». </w:t>
      </w:r>
      <w:r w:rsidRPr="005335F5">
        <w:rPr>
          <w:rFonts w:cs="Times New Roman"/>
        </w:rPr>
        <w:t xml:space="preserve">История создания рассказа. Контраст как прием, помогающий </w:t>
      </w:r>
      <w:r w:rsidRPr="005335F5">
        <w:rPr>
          <w:rFonts w:cs="Times New Roman"/>
        </w:rPr>
        <w:lastRenderedPageBreak/>
        <w:t>раскрыть идею рассказа. Мысль автора о моральной ответственности человека. за все происходящее вокруг. Особенности композиции и сюжета, автор и рассказчик в произведении.</w:t>
      </w:r>
    </w:p>
    <w:p w14:paraId="717401E6" w14:textId="77777777" w:rsidR="007E200C" w:rsidRPr="005335F5" w:rsidRDefault="007E200C" w:rsidP="005335F5">
      <w:pPr>
        <w:ind w:left="43"/>
        <w:jc w:val="both"/>
        <w:rPr>
          <w:rFonts w:cs="Times New Roman"/>
        </w:rPr>
      </w:pPr>
      <w:r w:rsidRPr="005335F5">
        <w:rPr>
          <w:rStyle w:val="1"/>
          <w:rFonts w:cs="Times New Roman"/>
          <w:b/>
          <w:bCs/>
          <w:i/>
        </w:rPr>
        <w:tab/>
        <w:t>Теория литературы</w:t>
      </w:r>
      <w:r w:rsidRPr="005335F5">
        <w:rPr>
          <w:rStyle w:val="1"/>
          <w:rFonts w:cs="Times New Roman"/>
          <w:i/>
        </w:rPr>
        <w:t>.</w:t>
      </w:r>
      <w:r w:rsidRPr="005335F5">
        <w:rPr>
          <w:rFonts w:cs="Times New Roman"/>
        </w:rPr>
        <w:t xml:space="preserve"> Автобиографическая повесть. Портрет. Пейзаж.</w:t>
      </w:r>
    </w:p>
    <w:p w14:paraId="0A79C121" w14:textId="77777777" w:rsidR="007E200C" w:rsidRPr="005335F5" w:rsidRDefault="007E200C" w:rsidP="005335F5">
      <w:pPr>
        <w:ind w:left="43"/>
        <w:jc w:val="both"/>
        <w:rPr>
          <w:rFonts w:cs="Times New Roman"/>
        </w:rPr>
      </w:pPr>
    </w:p>
    <w:p w14:paraId="7BF2CA1A" w14:textId="77777777" w:rsidR="007E200C" w:rsidRPr="005335F5" w:rsidRDefault="007E200C" w:rsidP="005335F5">
      <w:pPr>
        <w:ind w:left="43"/>
        <w:jc w:val="both"/>
        <w:rPr>
          <w:rStyle w:val="1"/>
          <w:rFonts w:cs="Times New Roman"/>
          <w:b/>
          <w:bCs/>
          <w:i/>
        </w:rPr>
      </w:pPr>
      <w:r w:rsidRPr="005335F5">
        <w:rPr>
          <w:rStyle w:val="1"/>
          <w:rFonts w:cs="Times New Roman"/>
          <w:b/>
        </w:rPr>
        <w:tab/>
        <w:t>Антон Павлович Чехов.</w:t>
      </w:r>
      <w:r w:rsidRPr="005335F5">
        <w:rPr>
          <w:rFonts w:cs="Times New Roman"/>
        </w:rPr>
        <w:t xml:space="preserve"> Факты биографии писателя. Рассказ «О любви» (из трилогии) как история об упущенном счастье. Психологизм рассказа.</w:t>
      </w:r>
    </w:p>
    <w:p w14:paraId="2C4053B6" w14:textId="77777777" w:rsidR="007E200C" w:rsidRPr="005335F5" w:rsidRDefault="007E200C" w:rsidP="005335F5">
      <w:pPr>
        <w:ind w:left="43"/>
        <w:jc w:val="both"/>
        <w:rPr>
          <w:rFonts w:cs="Times New Roman"/>
          <w:i/>
        </w:rPr>
      </w:pPr>
      <w:r w:rsidRPr="005335F5">
        <w:rPr>
          <w:rStyle w:val="1"/>
          <w:rFonts w:cs="Times New Roman"/>
          <w:b/>
          <w:bCs/>
          <w:i/>
        </w:rPr>
        <w:tab/>
        <w:t>Теория литературы.</w:t>
      </w:r>
      <w:r w:rsidRPr="005335F5">
        <w:rPr>
          <w:rStyle w:val="1"/>
          <w:rFonts w:cs="Times New Roman"/>
          <w:i/>
        </w:rPr>
        <w:t xml:space="preserve">  </w:t>
      </w:r>
      <w:r w:rsidRPr="005335F5">
        <w:rPr>
          <w:rFonts w:cs="Times New Roman"/>
        </w:rPr>
        <w:t>Сюжет и композиция. Фабула. Художественная деталь.</w:t>
      </w:r>
    </w:p>
    <w:p w14:paraId="3AD84828" w14:textId="77777777" w:rsidR="007E200C" w:rsidRPr="005335F5" w:rsidRDefault="007E200C" w:rsidP="005335F5">
      <w:pPr>
        <w:ind w:left="43"/>
        <w:jc w:val="both"/>
        <w:rPr>
          <w:rFonts w:cs="Times New Roman"/>
          <w:i/>
        </w:rPr>
      </w:pPr>
    </w:p>
    <w:p w14:paraId="1654F49C" w14:textId="77777777" w:rsidR="007E200C" w:rsidRPr="005335F5" w:rsidRDefault="007E200C" w:rsidP="005335F5">
      <w:pPr>
        <w:ind w:left="43"/>
        <w:jc w:val="both"/>
        <w:rPr>
          <w:rFonts w:cs="Times New Roman"/>
        </w:rPr>
      </w:pPr>
      <w:r w:rsidRPr="005335F5">
        <w:rPr>
          <w:rStyle w:val="1"/>
          <w:rFonts w:cs="Times New Roman"/>
          <w:b/>
        </w:rPr>
        <w:tab/>
        <w:t xml:space="preserve">Поэзия русских поэтов 19 века о родной природе. </w:t>
      </w:r>
      <w:r w:rsidRPr="005335F5">
        <w:rPr>
          <w:rFonts w:cs="Times New Roman"/>
        </w:rPr>
        <w:t xml:space="preserve"> </w:t>
      </w:r>
    </w:p>
    <w:p w14:paraId="5438C27D" w14:textId="77777777" w:rsidR="007E200C" w:rsidRPr="005335F5" w:rsidRDefault="007E200C" w:rsidP="005335F5">
      <w:pPr>
        <w:tabs>
          <w:tab w:val="left" w:pos="8931"/>
        </w:tabs>
        <w:jc w:val="both"/>
        <w:rPr>
          <w:rStyle w:val="1"/>
          <w:rFonts w:cs="Times New Roman"/>
          <w:b/>
          <w:bCs/>
        </w:rPr>
      </w:pPr>
      <w:r w:rsidRPr="005335F5">
        <w:rPr>
          <w:rFonts w:cs="Times New Roman"/>
        </w:rPr>
        <w:t xml:space="preserve"> </w:t>
      </w:r>
      <w:r w:rsidRPr="005335F5">
        <w:rPr>
          <w:rStyle w:val="1"/>
          <w:rFonts w:cs="Times New Roman"/>
          <w:b/>
          <w:bCs/>
        </w:rPr>
        <w:t>А.А. Фет.</w:t>
      </w:r>
      <w:r w:rsidRPr="005335F5">
        <w:rPr>
          <w:rFonts w:cs="Times New Roman"/>
        </w:rPr>
        <w:t xml:space="preserve"> «Первый ландыш».</w:t>
      </w:r>
      <w:r w:rsidRPr="005335F5">
        <w:rPr>
          <w:rFonts w:cs="Times New Roman"/>
        </w:rPr>
        <w:tab/>
      </w:r>
    </w:p>
    <w:p w14:paraId="208A09A2" w14:textId="77777777" w:rsidR="007E200C" w:rsidRPr="005335F5" w:rsidRDefault="007E200C" w:rsidP="005335F5">
      <w:pPr>
        <w:tabs>
          <w:tab w:val="left" w:pos="8974"/>
        </w:tabs>
        <w:ind w:left="43"/>
        <w:jc w:val="both"/>
        <w:rPr>
          <w:rFonts w:cs="Times New Roman"/>
        </w:rPr>
      </w:pPr>
      <w:r w:rsidRPr="005335F5">
        <w:rPr>
          <w:rStyle w:val="1"/>
          <w:rFonts w:cs="Times New Roman"/>
          <w:b/>
          <w:bCs/>
        </w:rPr>
        <w:t>А.Н. Майков.</w:t>
      </w:r>
      <w:r w:rsidRPr="005335F5">
        <w:rPr>
          <w:rFonts w:cs="Times New Roman"/>
        </w:rPr>
        <w:t xml:space="preserve"> «Поле зыблется цветами…».</w:t>
      </w:r>
    </w:p>
    <w:p w14:paraId="6AA0459E" w14:textId="77777777" w:rsidR="007E200C" w:rsidRPr="005335F5" w:rsidRDefault="007E200C" w:rsidP="005335F5">
      <w:pPr>
        <w:ind w:left="43"/>
        <w:jc w:val="both"/>
        <w:rPr>
          <w:rFonts w:cs="Times New Roman"/>
        </w:rPr>
      </w:pPr>
    </w:p>
    <w:p w14:paraId="219BC054" w14:textId="77777777" w:rsidR="007E200C" w:rsidRPr="005335F5" w:rsidRDefault="001E76C0" w:rsidP="005335F5">
      <w:pPr>
        <w:ind w:left="43"/>
        <w:jc w:val="both"/>
        <w:rPr>
          <w:rFonts w:cs="Times New Roman"/>
        </w:rPr>
      </w:pPr>
      <w:r w:rsidRPr="005335F5">
        <w:rPr>
          <w:rFonts w:cs="Times New Roman"/>
        </w:rPr>
        <w:t xml:space="preserve">             </w:t>
      </w:r>
    </w:p>
    <w:p w14:paraId="6F2E08A4" w14:textId="77777777" w:rsidR="007E200C" w:rsidRPr="005335F5" w:rsidRDefault="001E76C0" w:rsidP="005335F5">
      <w:pPr>
        <w:ind w:left="43"/>
        <w:jc w:val="both"/>
        <w:rPr>
          <w:rStyle w:val="1"/>
          <w:rFonts w:cs="Times New Roman"/>
          <w:b/>
        </w:rPr>
      </w:pPr>
      <w:r w:rsidRPr="005335F5">
        <w:rPr>
          <w:rFonts w:cs="Times New Roman"/>
          <w:b/>
        </w:rPr>
        <w:t xml:space="preserve">                                  </w:t>
      </w:r>
      <w:r w:rsidR="007E200C" w:rsidRPr="005335F5">
        <w:rPr>
          <w:rFonts w:cs="Times New Roman"/>
          <w:b/>
        </w:rPr>
        <w:t>ЛИТЕРАТУРА 20 ВЕКА (32ч.)</w:t>
      </w:r>
    </w:p>
    <w:p w14:paraId="540E6946" w14:textId="77777777" w:rsidR="007E200C" w:rsidRPr="005335F5" w:rsidRDefault="007E200C" w:rsidP="005335F5">
      <w:pPr>
        <w:ind w:left="43"/>
        <w:jc w:val="both"/>
        <w:rPr>
          <w:rStyle w:val="1"/>
          <w:rFonts w:cs="Times New Roman"/>
          <w:b/>
          <w:bCs/>
          <w:i/>
        </w:rPr>
      </w:pPr>
      <w:r w:rsidRPr="005335F5">
        <w:rPr>
          <w:rStyle w:val="1"/>
          <w:rFonts w:cs="Times New Roman"/>
          <w:b/>
        </w:rPr>
        <w:tab/>
        <w:t xml:space="preserve">Александр Иванович Куприн. </w:t>
      </w:r>
      <w:r w:rsidRPr="005335F5">
        <w:rPr>
          <w:rFonts w:cs="Times New Roman"/>
        </w:rPr>
        <w:t xml:space="preserve">Слово о </w:t>
      </w:r>
      <w:proofErr w:type="gramStart"/>
      <w:r w:rsidRPr="005335F5">
        <w:rPr>
          <w:rFonts w:cs="Times New Roman"/>
        </w:rPr>
        <w:t>писателе .</w:t>
      </w:r>
      <w:proofErr w:type="gramEnd"/>
      <w:r w:rsidRPr="005335F5">
        <w:rPr>
          <w:rFonts w:cs="Times New Roman"/>
        </w:rPr>
        <w:t xml:space="preserve"> Нравственные проблемы рассказа </w:t>
      </w:r>
      <w:r w:rsidRPr="005335F5">
        <w:rPr>
          <w:rStyle w:val="1"/>
          <w:rFonts w:cs="Times New Roman"/>
          <w:b/>
          <w:bCs/>
        </w:rPr>
        <w:t>«Куст сирени».</w:t>
      </w:r>
      <w:r w:rsidRPr="005335F5">
        <w:rPr>
          <w:rFonts w:cs="Times New Roman"/>
        </w:rPr>
        <w:t xml:space="preserve"> Представления о любви и счастье в семье. Самоотверженность и находчивость главной героини.</w:t>
      </w:r>
    </w:p>
    <w:p w14:paraId="47E97945" w14:textId="77777777" w:rsidR="007E200C" w:rsidRPr="005335F5" w:rsidRDefault="007E200C" w:rsidP="005335F5">
      <w:pPr>
        <w:ind w:left="43"/>
        <w:jc w:val="both"/>
        <w:rPr>
          <w:rFonts w:cs="Times New Roman"/>
        </w:rPr>
      </w:pPr>
      <w:r w:rsidRPr="005335F5">
        <w:rPr>
          <w:rStyle w:val="1"/>
          <w:rFonts w:cs="Times New Roman"/>
          <w:b/>
          <w:bCs/>
          <w:i/>
        </w:rPr>
        <w:t>Теория литературы.</w:t>
      </w:r>
      <w:r w:rsidRPr="005335F5">
        <w:rPr>
          <w:rStyle w:val="1"/>
          <w:rFonts w:cs="Times New Roman"/>
          <w:i/>
        </w:rPr>
        <w:t xml:space="preserve">  </w:t>
      </w:r>
      <w:r w:rsidRPr="005335F5">
        <w:rPr>
          <w:rFonts w:cs="Times New Roman"/>
        </w:rPr>
        <w:t>Сюжет и фабула.</w:t>
      </w:r>
    </w:p>
    <w:p w14:paraId="62DE39E9" w14:textId="77777777" w:rsidR="007E200C" w:rsidRPr="005335F5" w:rsidRDefault="007E200C" w:rsidP="005335F5">
      <w:pPr>
        <w:ind w:left="43"/>
        <w:jc w:val="both"/>
        <w:rPr>
          <w:rStyle w:val="1"/>
          <w:rFonts w:cs="Times New Roman"/>
          <w:b/>
        </w:rPr>
      </w:pPr>
      <w:r w:rsidRPr="005335F5">
        <w:rPr>
          <w:rFonts w:cs="Times New Roman"/>
        </w:rPr>
        <w:t xml:space="preserve"> </w:t>
      </w:r>
    </w:p>
    <w:p w14:paraId="0260846D" w14:textId="77777777" w:rsidR="007E200C" w:rsidRPr="005335F5" w:rsidRDefault="007E200C" w:rsidP="005335F5">
      <w:pPr>
        <w:ind w:left="43"/>
        <w:jc w:val="both"/>
        <w:rPr>
          <w:rFonts w:cs="Times New Roman"/>
          <w:b/>
        </w:rPr>
      </w:pPr>
      <w:r w:rsidRPr="005335F5">
        <w:rPr>
          <w:rStyle w:val="1"/>
          <w:rFonts w:cs="Times New Roman"/>
          <w:b/>
        </w:rPr>
        <w:tab/>
        <w:t xml:space="preserve">Максим Горький. </w:t>
      </w:r>
      <w:r w:rsidRPr="005335F5">
        <w:rPr>
          <w:rFonts w:cs="Times New Roman"/>
        </w:rPr>
        <w:t xml:space="preserve">Личность и судьба писателя. </w:t>
      </w:r>
      <w:r w:rsidRPr="005335F5">
        <w:rPr>
          <w:rStyle w:val="1"/>
          <w:rFonts w:cs="Times New Roman"/>
          <w:b/>
          <w:bCs/>
        </w:rPr>
        <w:t>«</w:t>
      </w:r>
      <w:proofErr w:type="spellStart"/>
      <w:r w:rsidRPr="005335F5">
        <w:rPr>
          <w:rStyle w:val="1"/>
          <w:rFonts w:cs="Times New Roman"/>
          <w:b/>
          <w:bCs/>
        </w:rPr>
        <w:t>Челкаш</w:t>
      </w:r>
      <w:proofErr w:type="spellEnd"/>
      <w:r w:rsidRPr="005335F5">
        <w:rPr>
          <w:rStyle w:val="1"/>
          <w:rFonts w:cs="Times New Roman"/>
          <w:b/>
          <w:bCs/>
        </w:rPr>
        <w:t>»</w:t>
      </w:r>
      <w:r w:rsidRPr="005335F5">
        <w:rPr>
          <w:rFonts w:cs="Times New Roman"/>
        </w:rPr>
        <w:t xml:space="preserve"> - романтическое произведение. Герои и их судьбы. «Явление босяка» в творчестве писателя.</w:t>
      </w:r>
    </w:p>
    <w:p w14:paraId="4BC508D6" w14:textId="77777777" w:rsidR="007E200C" w:rsidRPr="005335F5" w:rsidRDefault="007E200C" w:rsidP="005335F5">
      <w:pPr>
        <w:ind w:left="43"/>
        <w:jc w:val="both"/>
        <w:rPr>
          <w:rFonts w:cs="Times New Roman"/>
          <w:b/>
        </w:rPr>
      </w:pPr>
    </w:p>
    <w:p w14:paraId="60F0DF45" w14:textId="77777777" w:rsidR="007E200C" w:rsidRPr="005335F5" w:rsidRDefault="007E200C" w:rsidP="005335F5">
      <w:pPr>
        <w:ind w:left="43"/>
        <w:jc w:val="both"/>
        <w:rPr>
          <w:rStyle w:val="1"/>
          <w:rFonts w:cs="Times New Roman"/>
          <w:b/>
          <w:bCs/>
        </w:rPr>
      </w:pPr>
      <w:r w:rsidRPr="005335F5">
        <w:rPr>
          <w:rStyle w:val="1"/>
          <w:rFonts w:cs="Times New Roman"/>
          <w:b/>
        </w:rPr>
        <w:tab/>
        <w:t>Александр Александрович Блок.</w:t>
      </w:r>
      <w:r w:rsidRPr="005335F5">
        <w:rPr>
          <w:rFonts w:cs="Times New Roman"/>
        </w:rPr>
        <w:t xml:space="preserve"> Краткий рассказ о жизни и творчестве поэта.</w:t>
      </w:r>
    </w:p>
    <w:p w14:paraId="13B24FA2" w14:textId="77777777" w:rsidR="007E200C" w:rsidRPr="005335F5" w:rsidRDefault="007E200C" w:rsidP="005335F5">
      <w:pPr>
        <w:ind w:left="43"/>
        <w:jc w:val="both"/>
        <w:rPr>
          <w:rFonts w:cs="Times New Roman"/>
          <w:b/>
        </w:rPr>
      </w:pPr>
      <w:r w:rsidRPr="005335F5">
        <w:rPr>
          <w:rStyle w:val="1"/>
          <w:rFonts w:cs="Times New Roman"/>
          <w:b/>
          <w:bCs/>
        </w:rPr>
        <w:t>«На поле Куликовом».</w:t>
      </w:r>
      <w:r w:rsidRPr="005335F5">
        <w:rPr>
          <w:rFonts w:cs="Times New Roman"/>
        </w:rPr>
        <w:t xml:space="preserve"> Историческая тема в </w:t>
      </w:r>
      <w:proofErr w:type="gramStart"/>
      <w:r w:rsidRPr="005335F5">
        <w:rPr>
          <w:rFonts w:cs="Times New Roman"/>
        </w:rPr>
        <w:t>стихотворении,  его</w:t>
      </w:r>
      <w:proofErr w:type="gramEnd"/>
      <w:r w:rsidRPr="005335F5">
        <w:rPr>
          <w:rFonts w:cs="Times New Roman"/>
        </w:rPr>
        <w:t xml:space="preserve"> современное звучание и смысл. Образ России и ее истории.</w:t>
      </w:r>
    </w:p>
    <w:p w14:paraId="3AA5AD1A" w14:textId="77777777" w:rsidR="007E200C" w:rsidRPr="005335F5" w:rsidRDefault="007E200C" w:rsidP="005335F5">
      <w:pPr>
        <w:ind w:left="43"/>
        <w:jc w:val="both"/>
        <w:rPr>
          <w:rFonts w:cs="Times New Roman"/>
          <w:b/>
        </w:rPr>
      </w:pPr>
    </w:p>
    <w:p w14:paraId="00EEA194" w14:textId="77777777" w:rsidR="007E200C" w:rsidRPr="005335F5" w:rsidRDefault="007E200C" w:rsidP="005335F5">
      <w:pPr>
        <w:tabs>
          <w:tab w:val="left" w:pos="8974"/>
        </w:tabs>
        <w:ind w:left="43" w:firstLine="2043"/>
        <w:jc w:val="both"/>
        <w:rPr>
          <w:rStyle w:val="1"/>
          <w:rFonts w:cs="Times New Roman"/>
          <w:b/>
        </w:rPr>
      </w:pPr>
    </w:p>
    <w:p w14:paraId="5DB96A27" w14:textId="77777777" w:rsidR="007E200C" w:rsidRPr="005335F5" w:rsidRDefault="007E200C" w:rsidP="005335F5">
      <w:pPr>
        <w:tabs>
          <w:tab w:val="left" w:pos="8974"/>
        </w:tabs>
        <w:ind w:left="43" w:firstLine="2043"/>
        <w:jc w:val="both"/>
        <w:rPr>
          <w:rStyle w:val="1"/>
          <w:rFonts w:cs="Times New Roman"/>
          <w:b/>
        </w:rPr>
      </w:pPr>
      <w:r w:rsidRPr="005335F5">
        <w:rPr>
          <w:rStyle w:val="1"/>
          <w:rFonts w:cs="Times New Roman"/>
          <w:b/>
        </w:rPr>
        <w:t xml:space="preserve">  ПИСАТЕЛИ УЛЫБАЮТСЯ.</w:t>
      </w:r>
    </w:p>
    <w:p w14:paraId="2D2A4DA3" w14:textId="77777777" w:rsidR="007E200C" w:rsidRPr="005335F5" w:rsidRDefault="007E200C" w:rsidP="005335F5">
      <w:pPr>
        <w:tabs>
          <w:tab w:val="left" w:pos="8974"/>
        </w:tabs>
        <w:ind w:left="43" w:firstLine="729"/>
        <w:jc w:val="both"/>
        <w:rPr>
          <w:rFonts w:cs="Times New Roman"/>
          <w:b/>
        </w:rPr>
      </w:pPr>
      <w:r w:rsidRPr="005335F5">
        <w:rPr>
          <w:rStyle w:val="1"/>
          <w:rFonts w:cs="Times New Roman"/>
          <w:b/>
        </w:rPr>
        <w:t xml:space="preserve">Юмор в произведениях 20 века. </w:t>
      </w:r>
      <w:r w:rsidRPr="005335F5">
        <w:rPr>
          <w:rFonts w:cs="Times New Roman"/>
        </w:rPr>
        <w:t>Журнал «</w:t>
      </w:r>
      <w:proofErr w:type="spellStart"/>
      <w:r w:rsidRPr="005335F5">
        <w:rPr>
          <w:rFonts w:cs="Times New Roman"/>
        </w:rPr>
        <w:t>Сатирикон</w:t>
      </w:r>
      <w:proofErr w:type="spellEnd"/>
      <w:r w:rsidRPr="005335F5">
        <w:rPr>
          <w:rFonts w:cs="Times New Roman"/>
        </w:rPr>
        <w:t>». Сатирическое изображение исторических событий. Сатира и юмор в рассказе</w:t>
      </w:r>
      <w:r w:rsidRPr="005335F5">
        <w:rPr>
          <w:rStyle w:val="1"/>
          <w:rFonts w:cs="Times New Roman"/>
          <w:b/>
        </w:rPr>
        <w:t xml:space="preserve"> </w:t>
      </w:r>
      <w:r w:rsidRPr="005335F5">
        <w:rPr>
          <w:rStyle w:val="1"/>
          <w:rFonts w:cs="Times New Roman"/>
          <w:b/>
          <w:bCs/>
        </w:rPr>
        <w:t>Тэффи «Жизнь и воротник»;</w:t>
      </w:r>
      <w:r w:rsidRPr="005335F5">
        <w:rPr>
          <w:rFonts w:cs="Times New Roman"/>
        </w:rPr>
        <w:t xml:space="preserve"> </w:t>
      </w:r>
      <w:r w:rsidRPr="005335F5">
        <w:rPr>
          <w:rStyle w:val="1"/>
          <w:rFonts w:cs="Times New Roman"/>
          <w:b/>
          <w:bCs/>
        </w:rPr>
        <w:t xml:space="preserve">М.М.Зощенко «История болезни». </w:t>
      </w:r>
      <w:r w:rsidRPr="005335F5">
        <w:rPr>
          <w:rFonts w:cs="Times New Roman"/>
        </w:rPr>
        <w:t xml:space="preserve">Сатирическое изображение исторических событий. Ироническое повествование о прошлом и современности.                                   </w:t>
      </w:r>
    </w:p>
    <w:p w14:paraId="4AF121A2" w14:textId="77777777" w:rsidR="007E200C" w:rsidRPr="005335F5" w:rsidRDefault="007E200C" w:rsidP="005335F5">
      <w:pPr>
        <w:ind w:left="43"/>
        <w:jc w:val="both"/>
        <w:rPr>
          <w:rFonts w:cs="Times New Roman"/>
          <w:b/>
        </w:rPr>
      </w:pPr>
    </w:p>
    <w:p w14:paraId="1FA41F44" w14:textId="77777777" w:rsidR="007E200C" w:rsidRPr="005335F5" w:rsidRDefault="007E200C" w:rsidP="005335F5">
      <w:pPr>
        <w:tabs>
          <w:tab w:val="left" w:pos="8974"/>
        </w:tabs>
        <w:ind w:left="43" w:firstLine="1514"/>
        <w:jc w:val="both"/>
        <w:rPr>
          <w:rFonts w:cs="Times New Roman"/>
          <w:b/>
        </w:rPr>
      </w:pPr>
      <w:r w:rsidRPr="005335F5">
        <w:rPr>
          <w:rFonts w:cs="Times New Roman"/>
          <w:b/>
        </w:rPr>
        <w:t>ПРОИЗВЕДЕНИЯ О ВЕЛИКОЙ ОТЕЧЕСТВЕННОЙ ВОЙНЕ. (11ч)</w:t>
      </w:r>
    </w:p>
    <w:p w14:paraId="76503E41" w14:textId="77777777" w:rsidR="007E200C" w:rsidRPr="005335F5" w:rsidRDefault="007E200C" w:rsidP="005335F5">
      <w:pPr>
        <w:jc w:val="both"/>
        <w:rPr>
          <w:rFonts w:cs="Times New Roman"/>
          <w:b/>
        </w:rPr>
      </w:pPr>
    </w:p>
    <w:p w14:paraId="7F71398C" w14:textId="77777777" w:rsidR="007E200C" w:rsidRPr="005335F5" w:rsidRDefault="007E200C" w:rsidP="005335F5">
      <w:pPr>
        <w:ind w:left="43"/>
        <w:jc w:val="both"/>
        <w:rPr>
          <w:rFonts w:cs="Times New Roman"/>
          <w:b/>
        </w:rPr>
      </w:pPr>
      <w:r w:rsidRPr="005335F5">
        <w:rPr>
          <w:rStyle w:val="1"/>
          <w:rFonts w:cs="Times New Roman"/>
          <w:b/>
        </w:rPr>
        <w:tab/>
        <w:t xml:space="preserve">Стихи и песни о Великой Отечественной войне. </w:t>
      </w:r>
      <w:r w:rsidRPr="005335F5">
        <w:rPr>
          <w:rFonts w:cs="Times New Roman"/>
        </w:rPr>
        <w:t xml:space="preserve">Выражение в лирической песне сокровенных чувств и переживаний каждого солдата.  Призывно-воодушевляющий характер военных песен.  Традиции в изображении боевых подвигов народа и военных будней в лирических произведениях. Анализ стихотворений </w:t>
      </w:r>
      <w:proofErr w:type="spellStart"/>
      <w:r w:rsidRPr="005335F5">
        <w:rPr>
          <w:rFonts w:cs="Times New Roman"/>
        </w:rPr>
        <w:t>М.Исаковского</w:t>
      </w:r>
      <w:proofErr w:type="spellEnd"/>
      <w:r w:rsidRPr="005335F5">
        <w:rPr>
          <w:rFonts w:cs="Times New Roman"/>
        </w:rPr>
        <w:t xml:space="preserve">, </w:t>
      </w:r>
      <w:proofErr w:type="spellStart"/>
      <w:r w:rsidRPr="005335F5">
        <w:rPr>
          <w:rFonts w:cs="Times New Roman"/>
        </w:rPr>
        <w:t>Б.Окуджавы</w:t>
      </w:r>
      <w:proofErr w:type="spellEnd"/>
      <w:r w:rsidRPr="005335F5">
        <w:rPr>
          <w:rFonts w:cs="Times New Roman"/>
        </w:rPr>
        <w:t xml:space="preserve">, </w:t>
      </w:r>
      <w:proofErr w:type="spellStart"/>
      <w:r w:rsidRPr="005335F5">
        <w:rPr>
          <w:rFonts w:cs="Times New Roman"/>
        </w:rPr>
        <w:t>Л.Ошанина</w:t>
      </w:r>
      <w:proofErr w:type="spellEnd"/>
      <w:r w:rsidRPr="005335F5">
        <w:rPr>
          <w:rFonts w:cs="Times New Roman"/>
        </w:rPr>
        <w:t xml:space="preserve">, </w:t>
      </w:r>
      <w:proofErr w:type="spellStart"/>
      <w:r w:rsidRPr="005335F5">
        <w:rPr>
          <w:rFonts w:cs="Times New Roman"/>
        </w:rPr>
        <w:t>А.Фатьянова</w:t>
      </w:r>
      <w:proofErr w:type="spellEnd"/>
      <w:r w:rsidRPr="005335F5">
        <w:rPr>
          <w:rFonts w:cs="Times New Roman"/>
        </w:rPr>
        <w:t xml:space="preserve"> </w:t>
      </w:r>
      <w:proofErr w:type="gramStart"/>
      <w:r w:rsidRPr="005335F5">
        <w:rPr>
          <w:rFonts w:cs="Times New Roman"/>
        </w:rPr>
        <w:t>( на</w:t>
      </w:r>
      <w:proofErr w:type="gramEnd"/>
      <w:r w:rsidRPr="005335F5">
        <w:rPr>
          <w:rFonts w:cs="Times New Roman"/>
        </w:rPr>
        <w:t xml:space="preserve"> выбор учителя).</w:t>
      </w:r>
    </w:p>
    <w:p w14:paraId="35B9AC77" w14:textId="77777777" w:rsidR="007E200C" w:rsidRPr="005335F5" w:rsidRDefault="007E200C" w:rsidP="005335F5">
      <w:pPr>
        <w:ind w:left="43"/>
        <w:jc w:val="both"/>
        <w:rPr>
          <w:rFonts w:cs="Times New Roman"/>
          <w:b/>
        </w:rPr>
      </w:pPr>
    </w:p>
    <w:p w14:paraId="2F1A2DC5" w14:textId="77777777" w:rsidR="007E200C" w:rsidRPr="005335F5" w:rsidRDefault="007E200C" w:rsidP="005335F5">
      <w:pPr>
        <w:ind w:left="43"/>
        <w:jc w:val="both"/>
        <w:rPr>
          <w:rStyle w:val="1"/>
          <w:rFonts w:cs="Times New Roman"/>
          <w:b/>
          <w:bCs/>
        </w:rPr>
      </w:pPr>
      <w:r w:rsidRPr="005335F5">
        <w:rPr>
          <w:rStyle w:val="1"/>
          <w:rFonts w:cs="Times New Roman"/>
          <w:b/>
        </w:rPr>
        <w:tab/>
        <w:t>Александр Трифонович Твардовский.</w:t>
      </w:r>
      <w:r w:rsidRPr="005335F5">
        <w:rPr>
          <w:rFonts w:cs="Times New Roman"/>
        </w:rPr>
        <w:t xml:space="preserve"> Краткий рассказ о жизни и творчестве поэта.</w:t>
      </w:r>
    </w:p>
    <w:p w14:paraId="1A5A9E8F" w14:textId="77777777" w:rsidR="007E200C" w:rsidRPr="005335F5" w:rsidRDefault="007E200C" w:rsidP="005335F5">
      <w:pPr>
        <w:ind w:left="43"/>
        <w:jc w:val="both"/>
        <w:rPr>
          <w:rStyle w:val="1"/>
          <w:rFonts w:cs="Times New Roman"/>
          <w:b/>
          <w:bCs/>
          <w:i/>
        </w:rPr>
      </w:pPr>
      <w:r w:rsidRPr="005335F5">
        <w:rPr>
          <w:rStyle w:val="1"/>
          <w:rFonts w:cs="Times New Roman"/>
          <w:b/>
          <w:bCs/>
        </w:rPr>
        <w:tab/>
        <w:t>«Василий Теркин».</w:t>
      </w:r>
      <w:r w:rsidRPr="005335F5">
        <w:rPr>
          <w:rFonts w:cs="Times New Roman"/>
        </w:rPr>
        <w:t xml:space="preserve"> История создания и композиция поэмы. Утверждение жизнестойкости и оптимизма. Тема «большой и малой» родины. </w:t>
      </w:r>
      <w:proofErr w:type="gramStart"/>
      <w:r w:rsidRPr="005335F5">
        <w:rPr>
          <w:rFonts w:cs="Times New Roman"/>
        </w:rPr>
        <w:t>Народно-поэтическая</w:t>
      </w:r>
      <w:proofErr w:type="gramEnd"/>
      <w:r w:rsidRPr="005335F5">
        <w:rPr>
          <w:rFonts w:cs="Times New Roman"/>
        </w:rPr>
        <w:t xml:space="preserve"> основа поэмы, народность языка. Юмор в поэме. Авторский голос. Популярность поэмы и ее героя в годы Великой Отечественной войны и в наше время.</w:t>
      </w:r>
    </w:p>
    <w:p w14:paraId="21818C13" w14:textId="77777777" w:rsidR="007E200C" w:rsidRPr="005335F5" w:rsidRDefault="007E200C" w:rsidP="005335F5">
      <w:pPr>
        <w:ind w:left="43"/>
        <w:jc w:val="both"/>
        <w:rPr>
          <w:rFonts w:cs="Times New Roman"/>
        </w:rPr>
      </w:pPr>
      <w:r w:rsidRPr="005335F5">
        <w:rPr>
          <w:rStyle w:val="1"/>
          <w:rFonts w:cs="Times New Roman"/>
          <w:b/>
          <w:bCs/>
          <w:i/>
        </w:rPr>
        <w:tab/>
        <w:t>Теория литературы</w:t>
      </w:r>
      <w:r w:rsidRPr="005335F5">
        <w:rPr>
          <w:rStyle w:val="1"/>
          <w:rFonts w:cs="Times New Roman"/>
          <w:b/>
          <w:bCs/>
        </w:rPr>
        <w:t>.</w:t>
      </w:r>
      <w:r w:rsidRPr="005335F5">
        <w:rPr>
          <w:rFonts w:cs="Times New Roman"/>
        </w:rPr>
        <w:t xml:space="preserve"> Образ автора в художественном произведении. Авторские отступления как элемент композиции (начальные представления). Традиции УНТ в литературе.</w:t>
      </w:r>
    </w:p>
    <w:p w14:paraId="01E76A41" w14:textId="77777777" w:rsidR="007E200C" w:rsidRPr="005335F5" w:rsidRDefault="007E200C" w:rsidP="005335F5">
      <w:pPr>
        <w:ind w:left="43"/>
        <w:jc w:val="both"/>
        <w:rPr>
          <w:rFonts w:cs="Times New Roman"/>
        </w:rPr>
      </w:pPr>
    </w:p>
    <w:p w14:paraId="25E3FFAE" w14:textId="77777777" w:rsidR="007E200C" w:rsidRPr="005335F5" w:rsidRDefault="007E200C" w:rsidP="005335F5">
      <w:pPr>
        <w:tabs>
          <w:tab w:val="left" w:pos="8974"/>
        </w:tabs>
        <w:ind w:left="43" w:firstLine="2400"/>
        <w:jc w:val="both"/>
        <w:rPr>
          <w:rFonts w:cs="Times New Roman"/>
        </w:rPr>
      </w:pPr>
      <w:r w:rsidRPr="005335F5">
        <w:rPr>
          <w:rFonts w:cs="Times New Roman"/>
          <w:b/>
          <w:bCs/>
        </w:rPr>
        <w:lastRenderedPageBreak/>
        <w:t xml:space="preserve"> ПОЭТЫ РУССКОГО ЗАРУБЕЖЬЯ О </w:t>
      </w:r>
      <w:proofErr w:type="gramStart"/>
      <w:r w:rsidRPr="005335F5">
        <w:rPr>
          <w:rFonts w:cs="Times New Roman"/>
          <w:b/>
          <w:bCs/>
        </w:rPr>
        <w:t>РОДИНЕ.(</w:t>
      </w:r>
      <w:proofErr w:type="gramEnd"/>
      <w:r w:rsidRPr="005335F5">
        <w:rPr>
          <w:rFonts w:cs="Times New Roman"/>
          <w:b/>
          <w:bCs/>
        </w:rPr>
        <w:t>4ч.)</w:t>
      </w:r>
    </w:p>
    <w:p w14:paraId="36D4754E" w14:textId="77777777" w:rsidR="007E200C" w:rsidRPr="005335F5" w:rsidRDefault="007E200C" w:rsidP="005335F5">
      <w:pPr>
        <w:ind w:left="43"/>
        <w:jc w:val="both"/>
        <w:rPr>
          <w:rFonts w:cs="Times New Roman"/>
        </w:rPr>
      </w:pPr>
    </w:p>
    <w:p w14:paraId="0FA4F992" w14:textId="77777777" w:rsidR="007E200C" w:rsidRPr="005335F5" w:rsidRDefault="007E200C" w:rsidP="005335F5">
      <w:pPr>
        <w:jc w:val="both"/>
        <w:rPr>
          <w:rFonts w:cs="Times New Roman"/>
          <w:b/>
        </w:rPr>
      </w:pPr>
      <w:r w:rsidRPr="005335F5">
        <w:rPr>
          <w:rStyle w:val="1"/>
          <w:rFonts w:cs="Times New Roman"/>
          <w:b/>
        </w:rPr>
        <w:tab/>
      </w:r>
      <w:r w:rsidRPr="005335F5">
        <w:rPr>
          <w:rStyle w:val="1"/>
          <w:rFonts w:cs="Times New Roman"/>
          <w:b/>
          <w:bCs/>
        </w:rPr>
        <w:t xml:space="preserve">З. </w:t>
      </w:r>
      <w:proofErr w:type="spellStart"/>
      <w:r w:rsidRPr="005335F5">
        <w:rPr>
          <w:rStyle w:val="1"/>
          <w:rFonts w:cs="Times New Roman"/>
          <w:b/>
          <w:bCs/>
        </w:rPr>
        <w:t>Гипиус</w:t>
      </w:r>
      <w:proofErr w:type="spellEnd"/>
      <w:r w:rsidRPr="005335F5">
        <w:rPr>
          <w:rStyle w:val="1"/>
          <w:rFonts w:cs="Times New Roman"/>
          <w:b/>
          <w:bCs/>
        </w:rPr>
        <w:t>. «Знайте! Так и есть».  И. Бунин. «У птицы есть гнездо»</w:t>
      </w:r>
      <w:r w:rsidRPr="005335F5">
        <w:rPr>
          <w:rStyle w:val="1"/>
          <w:rFonts w:cs="Times New Roman"/>
          <w:b/>
        </w:rPr>
        <w:t xml:space="preserve">. </w:t>
      </w:r>
      <w:r w:rsidRPr="005335F5">
        <w:rPr>
          <w:rFonts w:cs="Times New Roman"/>
        </w:rPr>
        <w:t>Поэты Русского зарубежья об оставленной Родине. Общее и индивидуальное в произведениях русских поэтов.</w:t>
      </w:r>
    </w:p>
    <w:p w14:paraId="47070D69" w14:textId="77777777" w:rsidR="007E200C" w:rsidRPr="005335F5" w:rsidRDefault="001E76C0" w:rsidP="005335F5">
      <w:pPr>
        <w:jc w:val="both"/>
        <w:rPr>
          <w:rFonts w:cs="Times New Roman"/>
        </w:rPr>
      </w:pPr>
      <w:r w:rsidRPr="005335F5">
        <w:rPr>
          <w:rFonts w:cs="Times New Roman"/>
          <w:b/>
        </w:rPr>
        <w:t xml:space="preserve">                                      </w:t>
      </w:r>
      <w:r w:rsidR="007E200C" w:rsidRPr="005335F5">
        <w:rPr>
          <w:rFonts w:cs="Times New Roman"/>
          <w:b/>
        </w:rPr>
        <w:t>ЗАРУБЕЖНАЯ ЛИТЕРАТУРА (3ч.)</w:t>
      </w:r>
    </w:p>
    <w:p w14:paraId="749A57E6" w14:textId="77777777" w:rsidR="007E200C" w:rsidRPr="005335F5" w:rsidRDefault="007E200C" w:rsidP="005335F5">
      <w:pPr>
        <w:ind w:left="43"/>
        <w:jc w:val="both"/>
        <w:rPr>
          <w:rStyle w:val="1"/>
          <w:rFonts w:cs="Times New Roman"/>
          <w:b/>
        </w:rPr>
      </w:pPr>
      <w:r w:rsidRPr="005335F5">
        <w:rPr>
          <w:rFonts w:cs="Times New Roman"/>
        </w:rPr>
        <w:t xml:space="preserve"> </w:t>
      </w:r>
    </w:p>
    <w:p w14:paraId="602AFBD4" w14:textId="77777777" w:rsidR="007E200C" w:rsidRPr="005335F5" w:rsidRDefault="007E200C" w:rsidP="005335F5">
      <w:pPr>
        <w:ind w:left="43"/>
        <w:jc w:val="both"/>
        <w:rPr>
          <w:rStyle w:val="1"/>
          <w:rFonts w:cs="Times New Roman"/>
          <w:i/>
        </w:rPr>
      </w:pPr>
      <w:r w:rsidRPr="005335F5">
        <w:rPr>
          <w:rStyle w:val="1"/>
          <w:rFonts w:cs="Times New Roman"/>
          <w:b/>
        </w:rPr>
        <w:tab/>
        <w:t xml:space="preserve">Уильям Шекспир. </w:t>
      </w:r>
      <w:r w:rsidRPr="005335F5">
        <w:rPr>
          <w:rFonts w:cs="Times New Roman"/>
        </w:rPr>
        <w:t xml:space="preserve">Краткий рассказ о писателе. </w:t>
      </w:r>
      <w:r w:rsidRPr="005335F5">
        <w:rPr>
          <w:rStyle w:val="1"/>
          <w:rFonts w:cs="Times New Roman"/>
          <w:b/>
          <w:bCs/>
        </w:rPr>
        <w:t>«Ромео и Джульетта».</w:t>
      </w:r>
      <w:r w:rsidRPr="005335F5">
        <w:rPr>
          <w:rStyle w:val="1"/>
          <w:rFonts w:cs="Times New Roman"/>
          <w:b/>
          <w:i/>
        </w:rPr>
        <w:t xml:space="preserve"> </w:t>
      </w:r>
      <w:r w:rsidRPr="005335F5">
        <w:rPr>
          <w:rFonts w:cs="Times New Roman"/>
        </w:rPr>
        <w:t xml:space="preserve">Семейная вражда и любовь героев.  Ромео и Джульетта – </w:t>
      </w:r>
      <w:proofErr w:type="gramStart"/>
      <w:r w:rsidRPr="005335F5">
        <w:rPr>
          <w:rFonts w:cs="Times New Roman"/>
        </w:rPr>
        <w:t>символ  любви</w:t>
      </w:r>
      <w:proofErr w:type="gramEnd"/>
      <w:r w:rsidRPr="005335F5">
        <w:rPr>
          <w:rFonts w:cs="Times New Roman"/>
        </w:rPr>
        <w:t xml:space="preserve"> и жертвенности. «Вечные проблемы» в творчестве Шекспира.</w:t>
      </w:r>
    </w:p>
    <w:p w14:paraId="6C0BD5CB" w14:textId="77777777" w:rsidR="007E200C" w:rsidRPr="005335F5" w:rsidRDefault="007E200C" w:rsidP="005335F5">
      <w:pPr>
        <w:ind w:left="43"/>
        <w:jc w:val="both"/>
        <w:rPr>
          <w:rFonts w:cs="Times New Roman"/>
        </w:rPr>
      </w:pPr>
      <w:r w:rsidRPr="005335F5">
        <w:rPr>
          <w:rStyle w:val="1"/>
          <w:rFonts w:cs="Times New Roman"/>
          <w:i/>
        </w:rPr>
        <w:t xml:space="preserve">Теория литературы.  </w:t>
      </w:r>
      <w:r w:rsidRPr="005335F5">
        <w:rPr>
          <w:rFonts w:cs="Times New Roman"/>
        </w:rPr>
        <w:t>Конфликт как основа сюжета драматического произведения.</w:t>
      </w:r>
    </w:p>
    <w:p w14:paraId="1D15CE86" w14:textId="77777777" w:rsidR="007E200C" w:rsidRPr="005335F5" w:rsidRDefault="007E200C" w:rsidP="005335F5">
      <w:pPr>
        <w:ind w:left="43"/>
        <w:jc w:val="both"/>
        <w:rPr>
          <w:rFonts w:cs="Times New Roman"/>
        </w:rPr>
      </w:pPr>
      <w:r w:rsidRPr="005335F5">
        <w:rPr>
          <w:rFonts w:cs="Times New Roman"/>
          <w:b/>
          <w:bCs/>
        </w:rPr>
        <w:t>ПРОИЗВЕДЕНИЯ ДЛЯ ЗАУЧИВАНИЯ НАИЗУСТЬ:</w:t>
      </w:r>
    </w:p>
    <w:p w14:paraId="68A0B53B" w14:textId="77777777" w:rsidR="007E200C" w:rsidRPr="005335F5" w:rsidRDefault="007E200C" w:rsidP="005335F5">
      <w:pPr>
        <w:ind w:left="43"/>
        <w:jc w:val="both"/>
        <w:rPr>
          <w:rFonts w:cs="Times New Roman"/>
        </w:rPr>
      </w:pPr>
    </w:p>
    <w:p w14:paraId="78558E5E" w14:textId="77777777" w:rsidR="007E200C" w:rsidRPr="005335F5" w:rsidRDefault="007E200C" w:rsidP="005335F5">
      <w:pPr>
        <w:spacing w:line="360" w:lineRule="auto"/>
        <w:ind w:left="43"/>
        <w:jc w:val="both"/>
        <w:rPr>
          <w:rFonts w:cs="Times New Roman"/>
        </w:rPr>
      </w:pPr>
      <w:r w:rsidRPr="005335F5">
        <w:rPr>
          <w:rFonts w:cs="Times New Roman"/>
        </w:rPr>
        <w:t xml:space="preserve"> И.А. Крылов. «Обоз» (отрывок).</w:t>
      </w:r>
    </w:p>
    <w:p w14:paraId="0543A89C" w14:textId="77777777" w:rsidR="007E200C" w:rsidRPr="005335F5" w:rsidRDefault="007E200C" w:rsidP="005335F5">
      <w:pPr>
        <w:spacing w:line="360" w:lineRule="auto"/>
        <w:ind w:left="43"/>
        <w:jc w:val="both"/>
        <w:rPr>
          <w:rFonts w:cs="Times New Roman"/>
        </w:rPr>
      </w:pPr>
      <w:r w:rsidRPr="005335F5">
        <w:rPr>
          <w:rFonts w:cs="Times New Roman"/>
        </w:rPr>
        <w:t>А.С.Пушкин.  «Я помню чудное мгновенье…»</w:t>
      </w:r>
    </w:p>
    <w:p w14:paraId="0FA810E9" w14:textId="77777777" w:rsidR="007E200C" w:rsidRPr="005335F5" w:rsidRDefault="007E200C" w:rsidP="005335F5">
      <w:pPr>
        <w:spacing w:line="360" w:lineRule="auto"/>
        <w:ind w:left="43"/>
        <w:jc w:val="both"/>
        <w:rPr>
          <w:rFonts w:cs="Times New Roman"/>
        </w:rPr>
      </w:pPr>
      <w:r w:rsidRPr="005335F5">
        <w:rPr>
          <w:rFonts w:cs="Times New Roman"/>
        </w:rPr>
        <w:t>М.Ю.Лермонтов.  «Мцыри» (отрывок).</w:t>
      </w:r>
    </w:p>
    <w:p w14:paraId="3D9D82E0" w14:textId="77777777" w:rsidR="007E200C" w:rsidRPr="005335F5" w:rsidRDefault="007E200C" w:rsidP="005335F5">
      <w:pPr>
        <w:spacing w:line="360" w:lineRule="auto"/>
        <w:jc w:val="both"/>
        <w:rPr>
          <w:rFonts w:cs="Times New Roman"/>
        </w:rPr>
      </w:pPr>
      <w:r w:rsidRPr="005335F5">
        <w:rPr>
          <w:rFonts w:cs="Times New Roman"/>
        </w:rPr>
        <w:t xml:space="preserve"> А.А.Фет «Первый ландыш»</w:t>
      </w:r>
    </w:p>
    <w:p w14:paraId="5EB2A91C" w14:textId="77777777" w:rsidR="007E200C" w:rsidRPr="005335F5" w:rsidRDefault="007E200C" w:rsidP="005335F5">
      <w:pPr>
        <w:spacing w:line="360" w:lineRule="auto"/>
        <w:ind w:left="43"/>
        <w:jc w:val="both"/>
        <w:rPr>
          <w:rFonts w:cs="Times New Roman"/>
        </w:rPr>
      </w:pPr>
      <w:r w:rsidRPr="005335F5">
        <w:rPr>
          <w:rFonts w:cs="Times New Roman"/>
        </w:rPr>
        <w:t xml:space="preserve"> А.А.Блок. «На поле Куликовом» (отрывок).</w:t>
      </w:r>
    </w:p>
    <w:p w14:paraId="070E79EE" w14:textId="77777777" w:rsidR="007E200C" w:rsidRPr="005335F5" w:rsidRDefault="007E200C" w:rsidP="005335F5">
      <w:pPr>
        <w:spacing w:line="360" w:lineRule="auto"/>
        <w:ind w:left="43"/>
        <w:jc w:val="both"/>
        <w:rPr>
          <w:rFonts w:cs="Times New Roman"/>
        </w:rPr>
      </w:pPr>
      <w:r w:rsidRPr="005335F5">
        <w:rPr>
          <w:rFonts w:cs="Times New Roman"/>
        </w:rPr>
        <w:t>А.Т. Твардовский «Василий Тёркин» (отрывок)</w:t>
      </w:r>
    </w:p>
    <w:p w14:paraId="5168625F" w14:textId="77777777" w:rsidR="007E200C" w:rsidRPr="005335F5" w:rsidRDefault="007E200C" w:rsidP="005335F5">
      <w:pPr>
        <w:spacing w:line="360" w:lineRule="auto"/>
        <w:ind w:left="43"/>
        <w:jc w:val="both"/>
        <w:rPr>
          <w:rFonts w:cs="Times New Roman"/>
        </w:rPr>
      </w:pPr>
      <w:r w:rsidRPr="005335F5">
        <w:rPr>
          <w:rFonts w:cs="Times New Roman"/>
        </w:rPr>
        <w:t>М.Исаковский «Враги сожгли родную хату»</w:t>
      </w:r>
    </w:p>
    <w:p w14:paraId="2C92B838" w14:textId="77777777" w:rsidR="007E200C" w:rsidRPr="005335F5" w:rsidRDefault="007E200C" w:rsidP="005335F5">
      <w:pPr>
        <w:tabs>
          <w:tab w:val="left" w:pos="8931"/>
        </w:tabs>
        <w:spacing w:line="360" w:lineRule="auto"/>
        <w:jc w:val="both"/>
        <w:rPr>
          <w:rFonts w:cs="Times New Roman"/>
        </w:rPr>
      </w:pPr>
      <w:r w:rsidRPr="005335F5">
        <w:rPr>
          <w:rFonts w:cs="Times New Roman"/>
        </w:rPr>
        <w:t xml:space="preserve">З. </w:t>
      </w:r>
      <w:proofErr w:type="spellStart"/>
      <w:r w:rsidRPr="005335F5">
        <w:rPr>
          <w:rFonts w:cs="Times New Roman"/>
        </w:rPr>
        <w:t>Гипиус</w:t>
      </w:r>
      <w:proofErr w:type="spellEnd"/>
      <w:r w:rsidRPr="005335F5">
        <w:rPr>
          <w:rFonts w:cs="Times New Roman"/>
        </w:rPr>
        <w:t>. «Знайте! Так и есть».</w:t>
      </w:r>
      <w:r w:rsidRPr="005335F5">
        <w:rPr>
          <w:rFonts w:cs="Times New Roman"/>
        </w:rPr>
        <w:tab/>
      </w:r>
    </w:p>
    <w:p w14:paraId="13B210CA" w14:textId="77777777" w:rsidR="007E200C" w:rsidRPr="005335F5" w:rsidRDefault="007E200C" w:rsidP="005335F5">
      <w:pPr>
        <w:tabs>
          <w:tab w:val="left" w:pos="8974"/>
        </w:tabs>
        <w:spacing w:line="360" w:lineRule="auto"/>
        <w:ind w:left="43"/>
        <w:jc w:val="both"/>
        <w:rPr>
          <w:rFonts w:cs="Times New Roman"/>
        </w:rPr>
      </w:pPr>
      <w:r w:rsidRPr="005335F5">
        <w:rPr>
          <w:rFonts w:cs="Times New Roman"/>
        </w:rPr>
        <w:t>И. Бунин. «У птицы есть гнездо».</w:t>
      </w:r>
    </w:p>
    <w:p w14:paraId="313AE40F" w14:textId="77777777" w:rsidR="007E200C" w:rsidRPr="005335F5" w:rsidRDefault="007E200C" w:rsidP="005335F5">
      <w:pPr>
        <w:jc w:val="both"/>
        <w:rPr>
          <w:rFonts w:cs="Times New Roman"/>
          <w:b/>
        </w:rPr>
      </w:pPr>
      <w:proofErr w:type="gramStart"/>
      <w:r w:rsidRPr="005335F5">
        <w:rPr>
          <w:rFonts w:cs="Times New Roman"/>
          <w:b/>
        </w:rPr>
        <w:t>ПРОИЗВЕДЕНИЯ  ДЛЯ</w:t>
      </w:r>
      <w:proofErr w:type="gramEnd"/>
      <w:r w:rsidRPr="005335F5">
        <w:rPr>
          <w:rFonts w:cs="Times New Roman"/>
          <w:b/>
        </w:rPr>
        <w:t xml:space="preserve"> САМОСТОЯТЕЛЬНОГО ЧТЕНИЯ</w:t>
      </w:r>
    </w:p>
    <w:p w14:paraId="3B4BE2A6" w14:textId="77777777" w:rsidR="007E200C" w:rsidRPr="005335F5" w:rsidRDefault="007E200C" w:rsidP="005335F5">
      <w:pPr>
        <w:ind w:left="43"/>
        <w:jc w:val="both"/>
        <w:rPr>
          <w:rFonts w:cs="Times New Roman"/>
        </w:rPr>
      </w:pPr>
    </w:p>
    <w:p w14:paraId="6942D3EB" w14:textId="77777777" w:rsidR="007E200C" w:rsidRPr="005335F5" w:rsidRDefault="007E200C" w:rsidP="005335F5">
      <w:pPr>
        <w:ind w:left="43"/>
        <w:jc w:val="both"/>
        <w:rPr>
          <w:rFonts w:cs="Times New Roman"/>
        </w:rPr>
      </w:pPr>
      <w:r w:rsidRPr="005335F5">
        <w:rPr>
          <w:rFonts w:cs="Times New Roman"/>
          <w:b/>
          <w:bCs/>
        </w:rPr>
        <w:t xml:space="preserve"> 7 произведений на выбор учителя:</w:t>
      </w:r>
    </w:p>
    <w:p w14:paraId="43C8C180" w14:textId="77777777" w:rsidR="007E200C" w:rsidRPr="005335F5" w:rsidRDefault="007E200C" w:rsidP="005335F5">
      <w:pPr>
        <w:ind w:left="43"/>
        <w:jc w:val="both"/>
        <w:rPr>
          <w:rFonts w:cs="Times New Roman"/>
        </w:rPr>
      </w:pPr>
    </w:p>
    <w:p w14:paraId="07B43142" w14:textId="77777777" w:rsidR="007E200C" w:rsidRPr="005335F5" w:rsidRDefault="007E200C" w:rsidP="005335F5">
      <w:pPr>
        <w:pStyle w:val="aa"/>
        <w:ind w:left="43"/>
        <w:jc w:val="both"/>
        <w:rPr>
          <w:rFonts w:cs="Times New Roman"/>
        </w:rPr>
      </w:pPr>
      <w:r w:rsidRPr="005335F5">
        <w:rPr>
          <w:rFonts w:cs="Times New Roman"/>
        </w:rPr>
        <w:t>А. С. Пушкин «Повести Белкина», «Пиковая дама».</w:t>
      </w:r>
    </w:p>
    <w:p w14:paraId="26D257B7" w14:textId="77777777" w:rsidR="007E200C" w:rsidRPr="005335F5" w:rsidRDefault="007E200C" w:rsidP="005335F5">
      <w:pPr>
        <w:pStyle w:val="aa"/>
        <w:ind w:left="43"/>
        <w:jc w:val="both"/>
        <w:rPr>
          <w:rFonts w:cs="Times New Roman"/>
        </w:rPr>
      </w:pPr>
      <w:r w:rsidRPr="005335F5">
        <w:rPr>
          <w:rFonts w:cs="Times New Roman"/>
        </w:rPr>
        <w:t xml:space="preserve">И. И. </w:t>
      </w:r>
      <w:proofErr w:type="spellStart"/>
      <w:r w:rsidRPr="005335F5">
        <w:rPr>
          <w:rFonts w:cs="Times New Roman"/>
        </w:rPr>
        <w:t>Пущин</w:t>
      </w:r>
      <w:proofErr w:type="spellEnd"/>
      <w:r w:rsidRPr="005335F5">
        <w:rPr>
          <w:rFonts w:cs="Times New Roman"/>
        </w:rPr>
        <w:t xml:space="preserve"> </w:t>
      </w:r>
      <w:proofErr w:type="gramStart"/>
      <w:r w:rsidRPr="005335F5">
        <w:rPr>
          <w:rFonts w:cs="Times New Roman"/>
        </w:rPr>
        <w:t>« Записки</w:t>
      </w:r>
      <w:proofErr w:type="gramEnd"/>
      <w:r w:rsidRPr="005335F5">
        <w:rPr>
          <w:rFonts w:cs="Times New Roman"/>
        </w:rPr>
        <w:t xml:space="preserve"> о Пушкине»</w:t>
      </w:r>
    </w:p>
    <w:p w14:paraId="6E7BDDCC" w14:textId="77777777" w:rsidR="007E200C" w:rsidRPr="005335F5" w:rsidRDefault="007E200C" w:rsidP="005335F5">
      <w:pPr>
        <w:pStyle w:val="aa"/>
        <w:jc w:val="both"/>
        <w:rPr>
          <w:rFonts w:cs="Times New Roman"/>
        </w:rPr>
      </w:pPr>
      <w:r w:rsidRPr="005335F5">
        <w:rPr>
          <w:rFonts w:cs="Times New Roman"/>
        </w:rPr>
        <w:t>М. Ю. Лермонтов «Маскарад»,</w:t>
      </w:r>
    </w:p>
    <w:p w14:paraId="20F8BE8B" w14:textId="77777777" w:rsidR="007E200C" w:rsidRPr="005335F5" w:rsidRDefault="007E200C" w:rsidP="005335F5">
      <w:pPr>
        <w:pStyle w:val="aa"/>
        <w:jc w:val="both"/>
        <w:rPr>
          <w:rFonts w:cs="Times New Roman"/>
        </w:rPr>
      </w:pPr>
      <w:r w:rsidRPr="005335F5">
        <w:rPr>
          <w:rFonts w:cs="Times New Roman"/>
        </w:rPr>
        <w:t>Н. В. Гоголь. «Петербургские повести»</w:t>
      </w:r>
    </w:p>
    <w:p w14:paraId="01B28F79" w14:textId="77777777" w:rsidR="007E200C" w:rsidRPr="005335F5" w:rsidRDefault="007E200C" w:rsidP="005335F5">
      <w:pPr>
        <w:pStyle w:val="aa"/>
        <w:ind w:left="43"/>
        <w:jc w:val="both"/>
        <w:rPr>
          <w:rFonts w:cs="Times New Roman"/>
        </w:rPr>
      </w:pPr>
      <w:r w:rsidRPr="005335F5">
        <w:rPr>
          <w:rFonts w:cs="Times New Roman"/>
        </w:rPr>
        <w:t>А. Толстой «Хаджи – Мурат»</w:t>
      </w:r>
    </w:p>
    <w:p w14:paraId="3A36D88B" w14:textId="77777777" w:rsidR="007E200C" w:rsidRPr="005335F5" w:rsidRDefault="007E200C" w:rsidP="005335F5">
      <w:pPr>
        <w:pStyle w:val="aa"/>
        <w:ind w:left="43"/>
        <w:jc w:val="both"/>
        <w:rPr>
          <w:rFonts w:cs="Times New Roman"/>
        </w:rPr>
      </w:pPr>
      <w:r w:rsidRPr="005335F5">
        <w:rPr>
          <w:rFonts w:cs="Times New Roman"/>
        </w:rPr>
        <w:t xml:space="preserve">И.С. Тургенев </w:t>
      </w:r>
      <w:proofErr w:type="gramStart"/>
      <w:r w:rsidRPr="005335F5">
        <w:rPr>
          <w:rFonts w:cs="Times New Roman"/>
        </w:rPr>
        <w:t>« Первая</w:t>
      </w:r>
      <w:proofErr w:type="gramEnd"/>
      <w:r w:rsidRPr="005335F5">
        <w:rPr>
          <w:rFonts w:cs="Times New Roman"/>
        </w:rPr>
        <w:t xml:space="preserve"> любовь»</w:t>
      </w:r>
    </w:p>
    <w:p w14:paraId="651E2031" w14:textId="77777777" w:rsidR="007E200C" w:rsidRPr="005335F5" w:rsidRDefault="007E200C" w:rsidP="005335F5">
      <w:pPr>
        <w:pStyle w:val="aa"/>
        <w:ind w:left="43"/>
        <w:jc w:val="both"/>
        <w:rPr>
          <w:rFonts w:cs="Times New Roman"/>
        </w:rPr>
      </w:pPr>
      <w:r w:rsidRPr="005335F5">
        <w:rPr>
          <w:rFonts w:cs="Times New Roman"/>
        </w:rPr>
        <w:t>М. Горький «Сказки об Италии»</w:t>
      </w:r>
    </w:p>
    <w:p w14:paraId="4FC5E485" w14:textId="77777777" w:rsidR="007E200C" w:rsidRPr="005335F5" w:rsidRDefault="007E200C" w:rsidP="005335F5">
      <w:pPr>
        <w:pStyle w:val="aa"/>
        <w:ind w:left="43"/>
        <w:jc w:val="both"/>
        <w:rPr>
          <w:rFonts w:cs="Times New Roman"/>
        </w:rPr>
      </w:pPr>
      <w:r w:rsidRPr="005335F5">
        <w:rPr>
          <w:rFonts w:cs="Times New Roman"/>
        </w:rPr>
        <w:t>Ч. Айтматов «Ранние журавли»</w:t>
      </w:r>
    </w:p>
    <w:p w14:paraId="75DCB1A8" w14:textId="77777777" w:rsidR="007E200C" w:rsidRPr="005335F5" w:rsidRDefault="007E200C" w:rsidP="005335F5">
      <w:pPr>
        <w:pStyle w:val="aa"/>
        <w:ind w:left="43"/>
        <w:jc w:val="both"/>
        <w:rPr>
          <w:rFonts w:cs="Times New Roman"/>
        </w:rPr>
      </w:pPr>
      <w:r w:rsidRPr="005335F5">
        <w:rPr>
          <w:rFonts w:cs="Times New Roman"/>
        </w:rPr>
        <w:t>К.Г. Паустовский «Телеграмма»</w:t>
      </w:r>
    </w:p>
    <w:p w14:paraId="2E987717" w14:textId="77777777" w:rsidR="007E200C" w:rsidRPr="005335F5" w:rsidRDefault="007E200C" w:rsidP="005335F5">
      <w:pPr>
        <w:pStyle w:val="aa"/>
        <w:ind w:left="43"/>
        <w:jc w:val="both"/>
        <w:rPr>
          <w:rFonts w:cs="Times New Roman"/>
        </w:rPr>
      </w:pPr>
      <w:r w:rsidRPr="005335F5">
        <w:rPr>
          <w:rFonts w:cs="Times New Roman"/>
        </w:rPr>
        <w:t>В. Шукшин «Волки», «Гринька Малюгин»</w:t>
      </w:r>
    </w:p>
    <w:p w14:paraId="2A1D66FA" w14:textId="77777777" w:rsidR="001E76C0" w:rsidRPr="005335F5" w:rsidRDefault="001E76C0" w:rsidP="005335F5">
      <w:pPr>
        <w:pStyle w:val="aa"/>
        <w:ind w:left="43"/>
        <w:jc w:val="both"/>
        <w:rPr>
          <w:rFonts w:cs="Times New Roman"/>
        </w:rPr>
      </w:pPr>
    </w:p>
    <w:p w14:paraId="45045272" w14:textId="77777777" w:rsidR="007E200C" w:rsidRPr="005335F5" w:rsidRDefault="007E200C" w:rsidP="005335F5">
      <w:pPr>
        <w:pStyle w:val="a4"/>
        <w:jc w:val="both"/>
        <w:rPr>
          <w:rFonts w:cs="Times New Roman"/>
          <w:color w:val="000000"/>
        </w:rPr>
      </w:pPr>
      <w:r w:rsidRPr="005335F5">
        <w:rPr>
          <w:rStyle w:val="a3"/>
          <w:rFonts w:cs="Times New Roman"/>
          <w:color w:val="000000"/>
        </w:rPr>
        <w:t>Критерии оценивания устных ответов по литературе.</w:t>
      </w:r>
    </w:p>
    <w:tbl>
      <w:tblPr>
        <w:tblW w:w="9638" w:type="dxa"/>
        <w:tblInd w:w="46" w:type="dxa"/>
        <w:tblLayout w:type="fixed"/>
        <w:tblCellMar>
          <w:top w:w="28" w:type="dxa"/>
          <w:left w:w="28" w:type="dxa"/>
          <w:bottom w:w="28" w:type="dxa"/>
          <w:right w:w="28" w:type="dxa"/>
        </w:tblCellMar>
        <w:tblLook w:val="0000" w:firstRow="0" w:lastRow="0" w:firstColumn="0" w:lastColumn="0" w:noHBand="0" w:noVBand="0"/>
      </w:tblPr>
      <w:tblGrid>
        <w:gridCol w:w="1471"/>
        <w:gridCol w:w="8167"/>
      </w:tblGrid>
      <w:tr w:rsidR="007E200C" w:rsidRPr="005335F5" w14:paraId="70EB0BD9" w14:textId="77777777" w:rsidTr="001E76C0">
        <w:tc>
          <w:tcPr>
            <w:tcW w:w="1471" w:type="dxa"/>
            <w:tcBorders>
              <w:top w:val="single" w:sz="8" w:space="0" w:color="808080"/>
              <w:left w:val="single" w:sz="8" w:space="0" w:color="808080"/>
              <w:bottom w:val="single" w:sz="8" w:space="0" w:color="808080"/>
            </w:tcBorders>
            <w:shd w:val="clear" w:color="auto" w:fill="auto"/>
            <w:vAlign w:val="center"/>
          </w:tcPr>
          <w:p w14:paraId="51DBC025" w14:textId="77777777" w:rsidR="007E200C" w:rsidRPr="005335F5" w:rsidRDefault="007E200C" w:rsidP="005335F5">
            <w:pPr>
              <w:pStyle w:val="a6"/>
              <w:spacing w:after="283"/>
              <w:jc w:val="both"/>
              <w:rPr>
                <w:rStyle w:val="a3"/>
                <w:rFonts w:cs="Times New Roman"/>
              </w:rPr>
            </w:pPr>
            <w:r w:rsidRPr="005335F5">
              <w:rPr>
                <w:rStyle w:val="a3"/>
                <w:rFonts w:cs="Times New Roman"/>
              </w:rPr>
              <w:t>Школьная отметка</w:t>
            </w:r>
          </w:p>
        </w:tc>
        <w:tc>
          <w:tcPr>
            <w:tcW w:w="816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6673862" w14:textId="77777777" w:rsidR="007E200C" w:rsidRPr="005335F5" w:rsidRDefault="007E200C" w:rsidP="005335F5">
            <w:pPr>
              <w:pStyle w:val="a6"/>
              <w:spacing w:after="283"/>
              <w:jc w:val="both"/>
              <w:rPr>
                <w:rFonts w:cs="Times New Roman"/>
              </w:rPr>
            </w:pPr>
            <w:r w:rsidRPr="005335F5">
              <w:rPr>
                <w:rStyle w:val="a3"/>
                <w:rFonts w:cs="Times New Roman"/>
              </w:rPr>
              <w:t>Критерии оценивания</w:t>
            </w:r>
          </w:p>
        </w:tc>
      </w:tr>
      <w:tr w:rsidR="007E200C" w:rsidRPr="005335F5" w14:paraId="60098755" w14:textId="77777777" w:rsidTr="001E76C0">
        <w:tc>
          <w:tcPr>
            <w:tcW w:w="1471" w:type="dxa"/>
            <w:tcBorders>
              <w:left w:val="single" w:sz="8" w:space="0" w:color="808080"/>
              <w:bottom w:val="single" w:sz="8" w:space="0" w:color="808080"/>
            </w:tcBorders>
            <w:shd w:val="clear" w:color="auto" w:fill="auto"/>
            <w:vAlign w:val="center"/>
          </w:tcPr>
          <w:p w14:paraId="0432749A" w14:textId="77777777" w:rsidR="007E200C" w:rsidRPr="005335F5" w:rsidRDefault="007E200C" w:rsidP="005335F5">
            <w:pPr>
              <w:pStyle w:val="a6"/>
              <w:spacing w:after="283"/>
              <w:jc w:val="both"/>
              <w:rPr>
                <w:rFonts w:cs="Times New Roman"/>
              </w:rPr>
            </w:pPr>
            <w:r w:rsidRPr="005335F5">
              <w:rPr>
                <w:rFonts w:cs="Times New Roman"/>
              </w:rPr>
              <w:t>«5»</w:t>
            </w:r>
          </w:p>
        </w:tc>
        <w:tc>
          <w:tcPr>
            <w:tcW w:w="8167" w:type="dxa"/>
            <w:tcBorders>
              <w:left w:val="single" w:sz="8" w:space="0" w:color="808080"/>
              <w:bottom w:val="single" w:sz="8" w:space="0" w:color="808080"/>
              <w:right w:val="single" w:sz="8" w:space="0" w:color="808080"/>
            </w:tcBorders>
            <w:shd w:val="clear" w:color="auto" w:fill="auto"/>
            <w:vAlign w:val="center"/>
          </w:tcPr>
          <w:p w14:paraId="1EAFF9A9" w14:textId="77777777" w:rsidR="007E200C" w:rsidRPr="005335F5" w:rsidRDefault="007E200C" w:rsidP="005335F5">
            <w:pPr>
              <w:pStyle w:val="a6"/>
              <w:spacing w:after="283"/>
              <w:jc w:val="both"/>
              <w:rPr>
                <w:rFonts w:cs="Times New Roman"/>
              </w:rPr>
            </w:pPr>
            <w:r w:rsidRPr="005335F5">
              <w:rPr>
                <w:rFonts w:cs="Times New Roman"/>
              </w:rPr>
              <w:t>Ученик понимает суть проблематики вопроса и показывает глубокое понимание учебного материала, даёт аргументированный ответ с опорой на текст  произведения, соблюдает необходимые речевые нормы высказывания и не допускает  речевых и фактических ошибок</w:t>
            </w:r>
          </w:p>
        </w:tc>
      </w:tr>
      <w:tr w:rsidR="007E200C" w:rsidRPr="005335F5" w14:paraId="248BCDFB" w14:textId="77777777" w:rsidTr="001E76C0">
        <w:tc>
          <w:tcPr>
            <w:tcW w:w="1471" w:type="dxa"/>
            <w:tcBorders>
              <w:left w:val="single" w:sz="8" w:space="0" w:color="808080"/>
              <w:bottom w:val="single" w:sz="8" w:space="0" w:color="808080"/>
            </w:tcBorders>
            <w:shd w:val="clear" w:color="auto" w:fill="auto"/>
            <w:vAlign w:val="center"/>
          </w:tcPr>
          <w:p w14:paraId="6899B7E5" w14:textId="77777777" w:rsidR="007E200C" w:rsidRPr="005335F5" w:rsidRDefault="007E200C" w:rsidP="005335F5">
            <w:pPr>
              <w:pStyle w:val="a6"/>
              <w:spacing w:after="283"/>
              <w:jc w:val="both"/>
              <w:rPr>
                <w:rFonts w:cs="Times New Roman"/>
              </w:rPr>
            </w:pPr>
            <w:r w:rsidRPr="005335F5">
              <w:rPr>
                <w:rFonts w:cs="Times New Roman"/>
              </w:rPr>
              <w:lastRenderedPageBreak/>
              <w:t>«4»</w:t>
            </w:r>
          </w:p>
        </w:tc>
        <w:tc>
          <w:tcPr>
            <w:tcW w:w="8167" w:type="dxa"/>
            <w:tcBorders>
              <w:left w:val="single" w:sz="8" w:space="0" w:color="808080"/>
              <w:bottom w:val="single" w:sz="8" w:space="0" w:color="808080"/>
              <w:right w:val="single" w:sz="8" w:space="0" w:color="808080"/>
            </w:tcBorders>
            <w:shd w:val="clear" w:color="auto" w:fill="auto"/>
            <w:vAlign w:val="center"/>
          </w:tcPr>
          <w:p w14:paraId="6C30BB3C" w14:textId="77777777" w:rsidR="007E200C" w:rsidRPr="005335F5" w:rsidRDefault="007E200C" w:rsidP="005335F5">
            <w:pPr>
              <w:pStyle w:val="a6"/>
              <w:spacing w:after="283"/>
              <w:jc w:val="both"/>
              <w:rPr>
                <w:rFonts w:cs="Times New Roman"/>
              </w:rPr>
            </w:pPr>
            <w:r w:rsidRPr="005335F5">
              <w:rPr>
                <w:rFonts w:cs="Times New Roman"/>
              </w:rPr>
              <w:t>Ученик понимает суть проблематики вопроса и в целом показывает знание учебного материала, даёт аргументированный ответ с опорой на текст произведения, но допускает отдельные смысловые и речевые ошибки</w:t>
            </w:r>
          </w:p>
        </w:tc>
      </w:tr>
      <w:tr w:rsidR="007E200C" w:rsidRPr="005335F5" w14:paraId="4DED928C" w14:textId="77777777" w:rsidTr="001E76C0">
        <w:tc>
          <w:tcPr>
            <w:tcW w:w="1471" w:type="dxa"/>
            <w:tcBorders>
              <w:left w:val="single" w:sz="8" w:space="0" w:color="808080"/>
              <w:bottom w:val="single" w:sz="8" w:space="0" w:color="808080"/>
            </w:tcBorders>
            <w:shd w:val="clear" w:color="auto" w:fill="auto"/>
            <w:vAlign w:val="center"/>
          </w:tcPr>
          <w:p w14:paraId="2269E04A" w14:textId="77777777" w:rsidR="007E200C" w:rsidRPr="005335F5" w:rsidRDefault="007E200C" w:rsidP="005335F5">
            <w:pPr>
              <w:pStyle w:val="a6"/>
              <w:spacing w:after="283"/>
              <w:jc w:val="both"/>
              <w:rPr>
                <w:rFonts w:cs="Times New Roman"/>
              </w:rPr>
            </w:pPr>
            <w:r w:rsidRPr="005335F5">
              <w:rPr>
                <w:rFonts w:cs="Times New Roman"/>
              </w:rPr>
              <w:t>«3»</w:t>
            </w:r>
          </w:p>
        </w:tc>
        <w:tc>
          <w:tcPr>
            <w:tcW w:w="8167" w:type="dxa"/>
            <w:tcBorders>
              <w:left w:val="single" w:sz="8" w:space="0" w:color="808080"/>
              <w:bottom w:val="single" w:sz="8" w:space="0" w:color="808080"/>
              <w:right w:val="single" w:sz="8" w:space="0" w:color="808080"/>
            </w:tcBorders>
            <w:shd w:val="clear" w:color="auto" w:fill="auto"/>
            <w:vAlign w:val="center"/>
          </w:tcPr>
          <w:p w14:paraId="52CE4302" w14:textId="77777777" w:rsidR="007E200C" w:rsidRPr="005335F5" w:rsidRDefault="007E200C" w:rsidP="005335F5">
            <w:pPr>
              <w:pStyle w:val="a6"/>
              <w:spacing w:after="283"/>
              <w:jc w:val="both"/>
              <w:rPr>
                <w:rFonts w:cs="Times New Roman"/>
              </w:rPr>
            </w:pPr>
            <w:r w:rsidRPr="005335F5">
              <w:rPr>
                <w:rFonts w:cs="Times New Roman"/>
              </w:rPr>
              <w:t>Ученик поверхностно понимает суть проблематики вопроса, показывает частичное знание учебного материала, в ответе не привлекает текст художественного произведения, допускает фактические и речевые ошибки.</w:t>
            </w:r>
          </w:p>
        </w:tc>
      </w:tr>
      <w:tr w:rsidR="007E200C" w:rsidRPr="005335F5" w14:paraId="4BE4B035" w14:textId="77777777" w:rsidTr="001E76C0">
        <w:tc>
          <w:tcPr>
            <w:tcW w:w="1471" w:type="dxa"/>
            <w:tcBorders>
              <w:left w:val="single" w:sz="8" w:space="0" w:color="808080"/>
              <w:bottom w:val="single" w:sz="8" w:space="0" w:color="808080"/>
            </w:tcBorders>
            <w:shd w:val="clear" w:color="auto" w:fill="auto"/>
            <w:vAlign w:val="center"/>
          </w:tcPr>
          <w:p w14:paraId="2E1BD123" w14:textId="77777777" w:rsidR="007E200C" w:rsidRPr="005335F5" w:rsidRDefault="007E200C" w:rsidP="005335F5">
            <w:pPr>
              <w:pStyle w:val="a6"/>
              <w:spacing w:after="283"/>
              <w:jc w:val="both"/>
              <w:rPr>
                <w:rFonts w:cs="Times New Roman"/>
              </w:rPr>
            </w:pPr>
            <w:r w:rsidRPr="005335F5">
              <w:rPr>
                <w:rFonts w:cs="Times New Roman"/>
              </w:rPr>
              <w:t>«2»</w:t>
            </w:r>
          </w:p>
        </w:tc>
        <w:tc>
          <w:tcPr>
            <w:tcW w:w="8167" w:type="dxa"/>
            <w:tcBorders>
              <w:left w:val="single" w:sz="8" w:space="0" w:color="808080"/>
              <w:bottom w:val="single" w:sz="8" w:space="0" w:color="808080"/>
              <w:right w:val="single" w:sz="8" w:space="0" w:color="808080"/>
            </w:tcBorders>
            <w:shd w:val="clear" w:color="auto" w:fill="auto"/>
            <w:vAlign w:val="center"/>
          </w:tcPr>
          <w:p w14:paraId="7C33021B" w14:textId="77777777" w:rsidR="007E200C" w:rsidRPr="005335F5" w:rsidRDefault="007E200C" w:rsidP="005335F5">
            <w:pPr>
              <w:pStyle w:val="a6"/>
              <w:spacing w:after="283"/>
              <w:jc w:val="both"/>
              <w:rPr>
                <w:rFonts w:cs="Times New Roman"/>
              </w:rPr>
            </w:pPr>
            <w:r w:rsidRPr="005335F5">
              <w:rPr>
                <w:rFonts w:cs="Times New Roman"/>
              </w:rPr>
              <w:t>Ученик не понимает сути проблематики вопроса и не обнаруживает знание учебного материала и текста художественного произведения.</w:t>
            </w:r>
          </w:p>
        </w:tc>
      </w:tr>
    </w:tbl>
    <w:p w14:paraId="1F48B866" w14:textId="77777777" w:rsidR="007E200C" w:rsidRPr="005335F5" w:rsidRDefault="007E200C" w:rsidP="005335F5">
      <w:pPr>
        <w:pStyle w:val="a4"/>
        <w:jc w:val="both"/>
        <w:rPr>
          <w:rFonts w:cs="Times New Roman"/>
          <w:b/>
        </w:rPr>
      </w:pPr>
    </w:p>
    <w:p w14:paraId="43D6DE0C" w14:textId="77777777" w:rsidR="007E200C" w:rsidRPr="006D6CEA" w:rsidRDefault="007E200C" w:rsidP="007E200C">
      <w:pPr>
        <w:jc w:val="both"/>
        <w:rPr>
          <w:rFonts w:cs="Times New Roman"/>
          <w:b/>
          <w:sz w:val="28"/>
          <w:szCs w:val="28"/>
        </w:rPr>
      </w:pPr>
    </w:p>
    <w:p w14:paraId="251146A8" w14:textId="77777777" w:rsidR="00224640" w:rsidRDefault="00224640" w:rsidP="00224640">
      <w:pPr>
        <w:shd w:val="clear" w:color="auto" w:fill="FFFFFF"/>
        <w:ind w:left="43"/>
        <w:jc w:val="both"/>
        <w:rPr>
          <w:spacing w:val="-2"/>
          <w:sz w:val="28"/>
          <w:szCs w:val="28"/>
        </w:rPr>
      </w:pPr>
    </w:p>
    <w:p w14:paraId="22D05BC5" w14:textId="77777777" w:rsidR="00224640" w:rsidRDefault="00224640" w:rsidP="00224640">
      <w:pPr>
        <w:ind w:left="43"/>
        <w:jc w:val="both"/>
      </w:pPr>
    </w:p>
    <w:sectPr w:rsidR="00224640" w:rsidSect="008152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Arial Unicode MS">
    <w:altName w:val="Yu Gothic"/>
    <w:panose1 w:val="020B0604020202020204"/>
    <w:charset w:val="00"/>
    <w:family w:val="auto"/>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bullet"/>
      <w:lvlText w:val=""/>
      <w:lvlJc w:val="left"/>
      <w:pPr>
        <w:tabs>
          <w:tab w:val="num" w:pos="751"/>
        </w:tabs>
        <w:ind w:left="751" w:hanging="360"/>
      </w:pPr>
      <w:rPr>
        <w:rFonts w:ascii="Symbol" w:hAnsi="Symbol" w:cs="OpenSymbol"/>
      </w:rPr>
    </w:lvl>
    <w:lvl w:ilvl="1">
      <w:start w:val="1"/>
      <w:numFmt w:val="bullet"/>
      <w:lvlText w:val="◦"/>
      <w:lvlJc w:val="left"/>
      <w:pPr>
        <w:tabs>
          <w:tab w:val="num" w:pos="1111"/>
        </w:tabs>
        <w:ind w:left="1111" w:hanging="360"/>
      </w:pPr>
      <w:rPr>
        <w:rFonts w:ascii="OpenSymbol" w:hAnsi="OpenSymbol" w:cs="OpenSymbol"/>
      </w:rPr>
    </w:lvl>
    <w:lvl w:ilvl="2">
      <w:start w:val="1"/>
      <w:numFmt w:val="bullet"/>
      <w:lvlText w:val="▪"/>
      <w:lvlJc w:val="left"/>
      <w:pPr>
        <w:tabs>
          <w:tab w:val="num" w:pos="1471"/>
        </w:tabs>
        <w:ind w:left="1471" w:hanging="360"/>
      </w:pPr>
      <w:rPr>
        <w:rFonts w:ascii="OpenSymbol" w:hAnsi="OpenSymbol" w:cs="OpenSymbol"/>
      </w:rPr>
    </w:lvl>
    <w:lvl w:ilvl="3">
      <w:start w:val="1"/>
      <w:numFmt w:val="bullet"/>
      <w:lvlText w:val=""/>
      <w:lvlJc w:val="left"/>
      <w:pPr>
        <w:tabs>
          <w:tab w:val="num" w:pos="1831"/>
        </w:tabs>
        <w:ind w:left="1831" w:hanging="360"/>
      </w:pPr>
      <w:rPr>
        <w:rFonts w:ascii="Symbol" w:hAnsi="Symbol" w:cs="OpenSymbol"/>
      </w:rPr>
    </w:lvl>
    <w:lvl w:ilvl="4">
      <w:start w:val="1"/>
      <w:numFmt w:val="bullet"/>
      <w:lvlText w:val="◦"/>
      <w:lvlJc w:val="left"/>
      <w:pPr>
        <w:tabs>
          <w:tab w:val="num" w:pos="2191"/>
        </w:tabs>
        <w:ind w:left="2191" w:hanging="360"/>
      </w:pPr>
      <w:rPr>
        <w:rFonts w:ascii="OpenSymbol" w:hAnsi="OpenSymbol" w:cs="OpenSymbol"/>
      </w:rPr>
    </w:lvl>
    <w:lvl w:ilvl="5">
      <w:start w:val="1"/>
      <w:numFmt w:val="bullet"/>
      <w:lvlText w:val="▪"/>
      <w:lvlJc w:val="left"/>
      <w:pPr>
        <w:tabs>
          <w:tab w:val="num" w:pos="2551"/>
        </w:tabs>
        <w:ind w:left="2551" w:hanging="360"/>
      </w:pPr>
      <w:rPr>
        <w:rFonts w:ascii="OpenSymbol" w:hAnsi="OpenSymbol" w:cs="OpenSymbol"/>
      </w:rPr>
    </w:lvl>
    <w:lvl w:ilvl="6">
      <w:start w:val="1"/>
      <w:numFmt w:val="bullet"/>
      <w:lvlText w:val=""/>
      <w:lvlJc w:val="left"/>
      <w:pPr>
        <w:tabs>
          <w:tab w:val="num" w:pos="2911"/>
        </w:tabs>
        <w:ind w:left="2911" w:hanging="360"/>
      </w:pPr>
      <w:rPr>
        <w:rFonts w:ascii="Symbol" w:hAnsi="Symbol" w:cs="OpenSymbol"/>
      </w:rPr>
    </w:lvl>
    <w:lvl w:ilvl="7">
      <w:start w:val="1"/>
      <w:numFmt w:val="bullet"/>
      <w:lvlText w:val="◦"/>
      <w:lvlJc w:val="left"/>
      <w:pPr>
        <w:tabs>
          <w:tab w:val="num" w:pos="3271"/>
        </w:tabs>
        <w:ind w:left="3271" w:hanging="360"/>
      </w:pPr>
      <w:rPr>
        <w:rFonts w:ascii="OpenSymbol" w:hAnsi="OpenSymbol" w:cs="OpenSymbol"/>
      </w:rPr>
    </w:lvl>
    <w:lvl w:ilvl="8">
      <w:start w:val="1"/>
      <w:numFmt w:val="bullet"/>
      <w:lvlText w:val="▪"/>
      <w:lvlJc w:val="left"/>
      <w:pPr>
        <w:tabs>
          <w:tab w:val="num" w:pos="3631"/>
        </w:tabs>
        <w:ind w:left="3631"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735"/>
        </w:tabs>
        <w:ind w:left="735" w:hanging="360"/>
      </w:pPr>
      <w:rPr>
        <w:rFonts w:ascii="Symbol" w:hAnsi="Symbol" w:cs="OpenSymbol"/>
      </w:rPr>
    </w:lvl>
    <w:lvl w:ilvl="1">
      <w:start w:val="1"/>
      <w:numFmt w:val="bullet"/>
      <w:lvlText w:val="◦"/>
      <w:lvlJc w:val="left"/>
      <w:pPr>
        <w:tabs>
          <w:tab w:val="num" w:pos="1095"/>
        </w:tabs>
        <w:ind w:left="1095" w:hanging="360"/>
      </w:pPr>
      <w:rPr>
        <w:rFonts w:ascii="OpenSymbol" w:hAnsi="OpenSymbol" w:cs="OpenSymbol"/>
      </w:rPr>
    </w:lvl>
    <w:lvl w:ilvl="2">
      <w:start w:val="1"/>
      <w:numFmt w:val="bullet"/>
      <w:lvlText w:val="▪"/>
      <w:lvlJc w:val="left"/>
      <w:pPr>
        <w:tabs>
          <w:tab w:val="num" w:pos="1455"/>
        </w:tabs>
        <w:ind w:left="1455" w:hanging="360"/>
      </w:pPr>
      <w:rPr>
        <w:rFonts w:ascii="OpenSymbol" w:hAnsi="OpenSymbol" w:cs="OpenSymbol"/>
      </w:rPr>
    </w:lvl>
    <w:lvl w:ilvl="3">
      <w:start w:val="1"/>
      <w:numFmt w:val="bullet"/>
      <w:lvlText w:val=""/>
      <w:lvlJc w:val="left"/>
      <w:pPr>
        <w:tabs>
          <w:tab w:val="num" w:pos="1815"/>
        </w:tabs>
        <w:ind w:left="1815" w:hanging="360"/>
      </w:pPr>
      <w:rPr>
        <w:rFonts w:ascii="Symbol" w:hAnsi="Symbol" w:cs="OpenSymbol"/>
      </w:rPr>
    </w:lvl>
    <w:lvl w:ilvl="4">
      <w:start w:val="1"/>
      <w:numFmt w:val="bullet"/>
      <w:lvlText w:val="◦"/>
      <w:lvlJc w:val="left"/>
      <w:pPr>
        <w:tabs>
          <w:tab w:val="num" w:pos="2175"/>
        </w:tabs>
        <w:ind w:left="2175" w:hanging="360"/>
      </w:pPr>
      <w:rPr>
        <w:rFonts w:ascii="OpenSymbol" w:hAnsi="OpenSymbol" w:cs="OpenSymbol"/>
      </w:rPr>
    </w:lvl>
    <w:lvl w:ilvl="5">
      <w:start w:val="1"/>
      <w:numFmt w:val="bullet"/>
      <w:lvlText w:val="▪"/>
      <w:lvlJc w:val="left"/>
      <w:pPr>
        <w:tabs>
          <w:tab w:val="num" w:pos="2535"/>
        </w:tabs>
        <w:ind w:left="2535" w:hanging="360"/>
      </w:pPr>
      <w:rPr>
        <w:rFonts w:ascii="OpenSymbol" w:hAnsi="OpenSymbol" w:cs="OpenSymbol"/>
      </w:rPr>
    </w:lvl>
    <w:lvl w:ilvl="6">
      <w:start w:val="1"/>
      <w:numFmt w:val="bullet"/>
      <w:lvlText w:val=""/>
      <w:lvlJc w:val="left"/>
      <w:pPr>
        <w:tabs>
          <w:tab w:val="num" w:pos="2895"/>
        </w:tabs>
        <w:ind w:left="2895" w:hanging="360"/>
      </w:pPr>
      <w:rPr>
        <w:rFonts w:ascii="Symbol" w:hAnsi="Symbol" w:cs="OpenSymbol"/>
      </w:rPr>
    </w:lvl>
    <w:lvl w:ilvl="7">
      <w:start w:val="1"/>
      <w:numFmt w:val="bullet"/>
      <w:lvlText w:val="◦"/>
      <w:lvlJc w:val="left"/>
      <w:pPr>
        <w:tabs>
          <w:tab w:val="num" w:pos="3255"/>
        </w:tabs>
        <w:ind w:left="3255" w:hanging="360"/>
      </w:pPr>
      <w:rPr>
        <w:rFonts w:ascii="OpenSymbol" w:hAnsi="OpenSymbol" w:cs="OpenSymbol"/>
      </w:rPr>
    </w:lvl>
    <w:lvl w:ilvl="8">
      <w:start w:val="1"/>
      <w:numFmt w:val="bullet"/>
      <w:lvlText w:val="▪"/>
      <w:lvlJc w:val="left"/>
      <w:pPr>
        <w:tabs>
          <w:tab w:val="num" w:pos="3615"/>
        </w:tabs>
        <w:ind w:left="3615" w:hanging="360"/>
      </w:pPr>
      <w:rPr>
        <w:rFonts w:ascii="OpenSymbol" w:hAnsi="OpenSymbol" w:cs="OpenSymbol"/>
      </w:rPr>
    </w:lvl>
  </w:abstractNum>
  <w:abstractNum w:abstractNumId="2"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8"/>
    <w:multiLevelType w:val="multilevel"/>
    <w:tmpl w:val="0000000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41955BF"/>
    <w:multiLevelType w:val="hybridMultilevel"/>
    <w:tmpl w:val="B39ACB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453C4E6A"/>
    <w:multiLevelType w:val="multilevel"/>
    <w:tmpl w:val="1690F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035DF9"/>
    <w:multiLevelType w:val="multilevel"/>
    <w:tmpl w:val="C1DE044E"/>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0"/>
  </w:num>
  <w:num w:numId="10">
    <w:abstractNumId w:val="9"/>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4640"/>
    <w:rsid w:val="0000011F"/>
    <w:rsid w:val="00000222"/>
    <w:rsid w:val="000002C8"/>
    <w:rsid w:val="0000054B"/>
    <w:rsid w:val="00000B55"/>
    <w:rsid w:val="00001544"/>
    <w:rsid w:val="00002A0B"/>
    <w:rsid w:val="000031FE"/>
    <w:rsid w:val="000035DC"/>
    <w:rsid w:val="00003A34"/>
    <w:rsid w:val="00003F72"/>
    <w:rsid w:val="00003FB9"/>
    <w:rsid w:val="000042A7"/>
    <w:rsid w:val="00004945"/>
    <w:rsid w:val="00004C68"/>
    <w:rsid w:val="00005768"/>
    <w:rsid w:val="000057B0"/>
    <w:rsid w:val="00005C09"/>
    <w:rsid w:val="00005C8F"/>
    <w:rsid w:val="000062DD"/>
    <w:rsid w:val="00006686"/>
    <w:rsid w:val="00006765"/>
    <w:rsid w:val="00006872"/>
    <w:rsid w:val="00007CCB"/>
    <w:rsid w:val="00010743"/>
    <w:rsid w:val="00011204"/>
    <w:rsid w:val="000114FB"/>
    <w:rsid w:val="00011746"/>
    <w:rsid w:val="00011A20"/>
    <w:rsid w:val="00011E68"/>
    <w:rsid w:val="00012441"/>
    <w:rsid w:val="00012872"/>
    <w:rsid w:val="00013940"/>
    <w:rsid w:val="00013C79"/>
    <w:rsid w:val="00014206"/>
    <w:rsid w:val="00014F19"/>
    <w:rsid w:val="0001560D"/>
    <w:rsid w:val="00015974"/>
    <w:rsid w:val="00015F27"/>
    <w:rsid w:val="000165ED"/>
    <w:rsid w:val="000166BB"/>
    <w:rsid w:val="000168FC"/>
    <w:rsid w:val="00016AF8"/>
    <w:rsid w:val="00016B1F"/>
    <w:rsid w:val="000174F0"/>
    <w:rsid w:val="0001783E"/>
    <w:rsid w:val="00017B2C"/>
    <w:rsid w:val="00017CEF"/>
    <w:rsid w:val="00017D91"/>
    <w:rsid w:val="0002025B"/>
    <w:rsid w:val="000203BB"/>
    <w:rsid w:val="00020525"/>
    <w:rsid w:val="00020A4A"/>
    <w:rsid w:val="00020AA8"/>
    <w:rsid w:val="00021436"/>
    <w:rsid w:val="00021B2E"/>
    <w:rsid w:val="00021CC5"/>
    <w:rsid w:val="00021F33"/>
    <w:rsid w:val="000222E4"/>
    <w:rsid w:val="00022994"/>
    <w:rsid w:val="000229FC"/>
    <w:rsid w:val="0002361D"/>
    <w:rsid w:val="0002370A"/>
    <w:rsid w:val="00024120"/>
    <w:rsid w:val="00024122"/>
    <w:rsid w:val="000245BB"/>
    <w:rsid w:val="000246F7"/>
    <w:rsid w:val="000247BB"/>
    <w:rsid w:val="0002509F"/>
    <w:rsid w:val="00025B35"/>
    <w:rsid w:val="000266F0"/>
    <w:rsid w:val="00026DFF"/>
    <w:rsid w:val="00027617"/>
    <w:rsid w:val="0002798F"/>
    <w:rsid w:val="0003071C"/>
    <w:rsid w:val="00030B52"/>
    <w:rsid w:val="0003102E"/>
    <w:rsid w:val="00031CF9"/>
    <w:rsid w:val="00032566"/>
    <w:rsid w:val="000329A5"/>
    <w:rsid w:val="00032F3B"/>
    <w:rsid w:val="00033BBB"/>
    <w:rsid w:val="000345B8"/>
    <w:rsid w:val="00034622"/>
    <w:rsid w:val="00034627"/>
    <w:rsid w:val="00034739"/>
    <w:rsid w:val="0003521E"/>
    <w:rsid w:val="00035F9E"/>
    <w:rsid w:val="00036B58"/>
    <w:rsid w:val="000378D1"/>
    <w:rsid w:val="00037ADF"/>
    <w:rsid w:val="00037ED4"/>
    <w:rsid w:val="00040080"/>
    <w:rsid w:val="0004055C"/>
    <w:rsid w:val="00040962"/>
    <w:rsid w:val="00040D3D"/>
    <w:rsid w:val="0004172F"/>
    <w:rsid w:val="0004190B"/>
    <w:rsid w:val="00041D38"/>
    <w:rsid w:val="00042001"/>
    <w:rsid w:val="00042998"/>
    <w:rsid w:val="00042BC2"/>
    <w:rsid w:val="00043AFB"/>
    <w:rsid w:val="00043FC4"/>
    <w:rsid w:val="00044146"/>
    <w:rsid w:val="000442A9"/>
    <w:rsid w:val="00045165"/>
    <w:rsid w:val="00045491"/>
    <w:rsid w:val="000457AD"/>
    <w:rsid w:val="0004648C"/>
    <w:rsid w:val="00046C55"/>
    <w:rsid w:val="000471D6"/>
    <w:rsid w:val="00047465"/>
    <w:rsid w:val="000475B5"/>
    <w:rsid w:val="00047D6E"/>
    <w:rsid w:val="00047E50"/>
    <w:rsid w:val="000503E5"/>
    <w:rsid w:val="00050834"/>
    <w:rsid w:val="00050BD2"/>
    <w:rsid w:val="000510B0"/>
    <w:rsid w:val="000513FB"/>
    <w:rsid w:val="000522E6"/>
    <w:rsid w:val="00052D77"/>
    <w:rsid w:val="00053878"/>
    <w:rsid w:val="00053B7C"/>
    <w:rsid w:val="00054523"/>
    <w:rsid w:val="00054BC0"/>
    <w:rsid w:val="00054C80"/>
    <w:rsid w:val="00054CFF"/>
    <w:rsid w:val="00055531"/>
    <w:rsid w:val="00055D61"/>
    <w:rsid w:val="00055EB0"/>
    <w:rsid w:val="00056110"/>
    <w:rsid w:val="00060038"/>
    <w:rsid w:val="00060BD8"/>
    <w:rsid w:val="000610D2"/>
    <w:rsid w:val="0006176A"/>
    <w:rsid w:val="00061C69"/>
    <w:rsid w:val="0006242B"/>
    <w:rsid w:val="00063290"/>
    <w:rsid w:val="00063393"/>
    <w:rsid w:val="0006340C"/>
    <w:rsid w:val="000636E7"/>
    <w:rsid w:val="00063C72"/>
    <w:rsid w:val="00063F01"/>
    <w:rsid w:val="00064010"/>
    <w:rsid w:val="000642E0"/>
    <w:rsid w:val="000643C5"/>
    <w:rsid w:val="00065699"/>
    <w:rsid w:val="00065F2D"/>
    <w:rsid w:val="00066038"/>
    <w:rsid w:val="00066718"/>
    <w:rsid w:val="000668CB"/>
    <w:rsid w:val="00066CFB"/>
    <w:rsid w:val="00066D22"/>
    <w:rsid w:val="00066DFB"/>
    <w:rsid w:val="00067023"/>
    <w:rsid w:val="00067229"/>
    <w:rsid w:val="00067B49"/>
    <w:rsid w:val="000707DC"/>
    <w:rsid w:val="000708EF"/>
    <w:rsid w:val="00070933"/>
    <w:rsid w:val="00070CBA"/>
    <w:rsid w:val="00070E75"/>
    <w:rsid w:val="000710FF"/>
    <w:rsid w:val="00071145"/>
    <w:rsid w:val="0007162B"/>
    <w:rsid w:val="00071650"/>
    <w:rsid w:val="000716E7"/>
    <w:rsid w:val="00071885"/>
    <w:rsid w:val="00071964"/>
    <w:rsid w:val="00072442"/>
    <w:rsid w:val="000729BA"/>
    <w:rsid w:val="000729D8"/>
    <w:rsid w:val="00072CDC"/>
    <w:rsid w:val="0007319B"/>
    <w:rsid w:val="000731B5"/>
    <w:rsid w:val="0007336C"/>
    <w:rsid w:val="000735B0"/>
    <w:rsid w:val="00074097"/>
    <w:rsid w:val="0007417E"/>
    <w:rsid w:val="0007516D"/>
    <w:rsid w:val="00075284"/>
    <w:rsid w:val="000756FF"/>
    <w:rsid w:val="00075E81"/>
    <w:rsid w:val="00075E89"/>
    <w:rsid w:val="00075FDA"/>
    <w:rsid w:val="00076722"/>
    <w:rsid w:val="0007705E"/>
    <w:rsid w:val="000772F9"/>
    <w:rsid w:val="00080283"/>
    <w:rsid w:val="0008055B"/>
    <w:rsid w:val="000812C0"/>
    <w:rsid w:val="00081634"/>
    <w:rsid w:val="0008173A"/>
    <w:rsid w:val="0008177A"/>
    <w:rsid w:val="00081B5F"/>
    <w:rsid w:val="00082384"/>
    <w:rsid w:val="00083A51"/>
    <w:rsid w:val="00083CD1"/>
    <w:rsid w:val="00083E56"/>
    <w:rsid w:val="000847BD"/>
    <w:rsid w:val="000856D9"/>
    <w:rsid w:val="00085A0D"/>
    <w:rsid w:val="00085AF9"/>
    <w:rsid w:val="00085B43"/>
    <w:rsid w:val="00085DE7"/>
    <w:rsid w:val="00086555"/>
    <w:rsid w:val="00086580"/>
    <w:rsid w:val="00086DEC"/>
    <w:rsid w:val="000870D2"/>
    <w:rsid w:val="00087911"/>
    <w:rsid w:val="00087D7A"/>
    <w:rsid w:val="00087F96"/>
    <w:rsid w:val="00090CB5"/>
    <w:rsid w:val="00090E32"/>
    <w:rsid w:val="00091202"/>
    <w:rsid w:val="00091825"/>
    <w:rsid w:val="0009184C"/>
    <w:rsid w:val="0009197B"/>
    <w:rsid w:val="00091A79"/>
    <w:rsid w:val="00091ADE"/>
    <w:rsid w:val="00092AEA"/>
    <w:rsid w:val="0009313C"/>
    <w:rsid w:val="00093C13"/>
    <w:rsid w:val="00093C7A"/>
    <w:rsid w:val="00093CB6"/>
    <w:rsid w:val="00093DBF"/>
    <w:rsid w:val="00094CD9"/>
    <w:rsid w:val="000950E0"/>
    <w:rsid w:val="00095123"/>
    <w:rsid w:val="00095124"/>
    <w:rsid w:val="00095887"/>
    <w:rsid w:val="000959A8"/>
    <w:rsid w:val="00095A08"/>
    <w:rsid w:val="00097099"/>
    <w:rsid w:val="0009756C"/>
    <w:rsid w:val="000977CF"/>
    <w:rsid w:val="000977D0"/>
    <w:rsid w:val="00097C27"/>
    <w:rsid w:val="000A0032"/>
    <w:rsid w:val="000A0203"/>
    <w:rsid w:val="000A0C48"/>
    <w:rsid w:val="000A0F6E"/>
    <w:rsid w:val="000A1AC0"/>
    <w:rsid w:val="000A1BC6"/>
    <w:rsid w:val="000A1F1C"/>
    <w:rsid w:val="000A23BD"/>
    <w:rsid w:val="000A26D7"/>
    <w:rsid w:val="000A2D7E"/>
    <w:rsid w:val="000A3298"/>
    <w:rsid w:val="000A3790"/>
    <w:rsid w:val="000A38D0"/>
    <w:rsid w:val="000A40D0"/>
    <w:rsid w:val="000A438D"/>
    <w:rsid w:val="000A4428"/>
    <w:rsid w:val="000A5118"/>
    <w:rsid w:val="000A5326"/>
    <w:rsid w:val="000A5F51"/>
    <w:rsid w:val="000A629C"/>
    <w:rsid w:val="000A646C"/>
    <w:rsid w:val="000A6F82"/>
    <w:rsid w:val="000A72A0"/>
    <w:rsid w:val="000A7624"/>
    <w:rsid w:val="000B08AA"/>
    <w:rsid w:val="000B0967"/>
    <w:rsid w:val="000B09AC"/>
    <w:rsid w:val="000B0A42"/>
    <w:rsid w:val="000B0C52"/>
    <w:rsid w:val="000B0D1A"/>
    <w:rsid w:val="000B0FB1"/>
    <w:rsid w:val="000B0FE4"/>
    <w:rsid w:val="000B15C7"/>
    <w:rsid w:val="000B1769"/>
    <w:rsid w:val="000B190D"/>
    <w:rsid w:val="000B1C38"/>
    <w:rsid w:val="000B1D77"/>
    <w:rsid w:val="000B1E8A"/>
    <w:rsid w:val="000B20F0"/>
    <w:rsid w:val="000B2805"/>
    <w:rsid w:val="000B37DB"/>
    <w:rsid w:val="000B419B"/>
    <w:rsid w:val="000B4D33"/>
    <w:rsid w:val="000B523C"/>
    <w:rsid w:val="000B560A"/>
    <w:rsid w:val="000B5FC5"/>
    <w:rsid w:val="000B70C7"/>
    <w:rsid w:val="000B71B1"/>
    <w:rsid w:val="000B7382"/>
    <w:rsid w:val="000B73DB"/>
    <w:rsid w:val="000B78EF"/>
    <w:rsid w:val="000C0415"/>
    <w:rsid w:val="000C0B1C"/>
    <w:rsid w:val="000C0CC2"/>
    <w:rsid w:val="000C1692"/>
    <w:rsid w:val="000C19FC"/>
    <w:rsid w:val="000C1A84"/>
    <w:rsid w:val="000C283D"/>
    <w:rsid w:val="000C2ADF"/>
    <w:rsid w:val="000C2F50"/>
    <w:rsid w:val="000C2FC6"/>
    <w:rsid w:val="000C348D"/>
    <w:rsid w:val="000C38D2"/>
    <w:rsid w:val="000C3B75"/>
    <w:rsid w:val="000C3E7E"/>
    <w:rsid w:val="000C3F42"/>
    <w:rsid w:val="000C47DF"/>
    <w:rsid w:val="000C4A4B"/>
    <w:rsid w:val="000C4DDD"/>
    <w:rsid w:val="000C58F7"/>
    <w:rsid w:val="000C5F62"/>
    <w:rsid w:val="000C609A"/>
    <w:rsid w:val="000C676D"/>
    <w:rsid w:val="000C6AF0"/>
    <w:rsid w:val="000C6BB2"/>
    <w:rsid w:val="000C77D2"/>
    <w:rsid w:val="000C79A2"/>
    <w:rsid w:val="000C7CB1"/>
    <w:rsid w:val="000C7F80"/>
    <w:rsid w:val="000D0499"/>
    <w:rsid w:val="000D0855"/>
    <w:rsid w:val="000D1678"/>
    <w:rsid w:val="000D171A"/>
    <w:rsid w:val="000D1DC0"/>
    <w:rsid w:val="000D2CC4"/>
    <w:rsid w:val="000D3520"/>
    <w:rsid w:val="000D3F34"/>
    <w:rsid w:val="000D4C96"/>
    <w:rsid w:val="000D6969"/>
    <w:rsid w:val="000D6D77"/>
    <w:rsid w:val="000D6F19"/>
    <w:rsid w:val="000D701D"/>
    <w:rsid w:val="000D76D7"/>
    <w:rsid w:val="000D7AE9"/>
    <w:rsid w:val="000E0356"/>
    <w:rsid w:val="000E081C"/>
    <w:rsid w:val="000E085E"/>
    <w:rsid w:val="000E0BF1"/>
    <w:rsid w:val="000E0C66"/>
    <w:rsid w:val="000E10B6"/>
    <w:rsid w:val="000E17CA"/>
    <w:rsid w:val="000E1A52"/>
    <w:rsid w:val="000E1A66"/>
    <w:rsid w:val="000E1AEF"/>
    <w:rsid w:val="000E1BE5"/>
    <w:rsid w:val="000E201B"/>
    <w:rsid w:val="000E24D5"/>
    <w:rsid w:val="000E2861"/>
    <w:rsid w:val="000E29B1"/>
    <w:rsid w:val="000E2F05"/>
    <w:rsid w:val="000E386E"/>
    <w:rsid w:val="000E4004"/>
    <w:rsid w:val="000E4271"/>
    <w:rsid w:val="000E4355"/>
    <w:rsid w:val="000E4AFB"/>
    <w:rsid w:val="000E4B7E"/>
    <w:rsid w:val="000E515D"/>
    <w:rsid w:val="000E5A06"/>
    <w:rsid w:val="000E5F19"/>
    <w:rsid w:val="000E6A48"/>
    <w:rsid w:val="000E6B11"/>
    <w:rsid w:val="000E715C"/>
    <w:rsid w:val="000E728A"/>
    <w:rsid w:val="000E74A9"/>
    <w:rsid w:val="000E7C1B"/>
    <w:rsid w:val="000F0158"/>
    <w:rsid w:val="000F0193"/>
    <w:rsid w:val="000F0D98"/>
    <w:rsid w:val="000F15D5"/>
    <w:rsid w:val="000F1D03"/>
    <w:rsid w:val="000F2158"/>
    <w:rsid w:val="000F22A1"/>
    <w:rsid w:val="000F248B"/>
    <w:rsid w:val="000F3468"/>
    <w:rsid w:val="000F35B0"/>
    <w:rsid w:val="000F3F0F"/>
    <w:rsid w:val="000F3FA5"/>
    <w:rsid w:val="000F4000"/>
    <w:rsid w:val="000F429D"/>
    <w:rsid w:val="000F4B43"/>
    <w:rsid w:val="000F4EF9"/>
    <w:rsid w:val="000F5548"/>
    <w:rsid w:val="000F6343"/>
    <w:rsid w:val="000F63B3"/>
    <w:rsid w:val="000F6676"/>
    <w:rsid w:val="000F710B"/>
    <w:rsid w:val="000F75C9"/>
    <w:rsid w:val="000F7B10"/>
    <w:rsid w:val="0010028C"/>
    <w:rsid w:val="00101462"/>
    <w:rsid w:val="001021D7"/>
    <w:rsid w:val="00102B86"/>
    <w:rsid w:val="001031E2"/>
    <w:rsid w:val="001034A6"/>
    <w:rsid w:val="00104184"/>
    <w:rsid w:val="001043D2"/>
    <w:rsid w:val="00104B73"/>
    <w:rsid w:val="00104D5E"/>
    <w:rsid w:val="00105951"/>
    <w:rsid w:val="00105B14"/>
    <w:rsid w:val="00105E4B"/>
    <w:rsid w:val="00105F98"/>
    <w:rsid w:val="001073B0"/>
    <w:rsid w:val="0011095E"/>
    <w:rsid w:val="00110A39"/>
    <w:rsid w:val="00111722"/>
    <w:rsid w:val="0011177C"/>
    <w:rsid w:val="001126BC"/>
    <w:rsid w:val="0011279F"/>
    <w:rsid w:val="00112C26"/>
    <w:rsid w:val="00112E0F"/>
    <w:rsid w:val="00113126"/>
    <w:rsid w:val="001132B1"/>
    <w:rsid w:val="0011395F"/>
    <w:rsid w:val="00113C0F"/>
    <w:rsid w:val="00114672"/>
    <w:rsid w:val="00114E34"/>
    <w:rsid w:val="00115403"/>
    <w:rsid w:val="00116387"/>
    <w:rsid w:val="00116583"/>
    <w:rsid w:val="00116700"/>
    <w:rsid w:val="00116877"/>
    <w:rsid w:val="001169BF"/>
    <w:rsid w:val="00116A9E"/>
    <w:rsid w:val="00116AF9"/>
    <w:rsid w:val="00116CB2"/>
    <w:rsid w:val="00116CF6"/>
    <w:rsid w:val="00116E07"/>
    <w:rsid w:val="00117EAB"/>
    <w:rsid w:val="00117FD5"/>
    <w:rsid w:val="00120144"/>
    <w:rsid w:val="00120B6A"/>
    <w:rsid w:val="0012100D"/>
    <w:rsid w:val="001213FE"/>
    <w:rsid w:val="001216F4"/>
    <w:rsid w:val="00121796"/>
    <w:rsid w:val="00121966"/>
    <w:rsid w:val="00122A3F"/>
    <w:rsid w:val="00122CC0"/>
    <w:rsid w:val="00122D7C"/>
    <w:rsid w:val="0012338B"/>
    <w:rsid w:val="00123533"/>
    <w:rsid w:val="0012421F"/>
    <w:rsid w:val="0012497E"/>
    <w:rsid w:val="00124B79"/>
    <w:rsid w:val="00124CE2"/>
    <w:rsid w:val="001250F8"/>
    <w:rsid w:val="00125419"/>
    <w:rsid w:val="00125941"/>
    <w:rsid w:val="00125D3D"/>
    <w:rsid w:val="00126613"/>
    <w:rsid w:val="001272EB"/>
    <w:rsid w:val="00127F56"/>
    <w:rsid w:val="001304E1"/>
    <w:rsid w:val="001314B3"/>
    <w:rsid w:val="001315FA"/>
    <w:rsid w:val="00131CE3"/>
    <w:rsid w:val="00131D3E"/>
    <w:rsid w:val="00131E65"/>
    <w:rsid w:val="00131F70"/>
    <w:rsid w:val="00131F8E"/>
    <w:rsid w:val="00132D7D"/>
    <w:rsid w:val="00132FA6"/>
    <w:rsid w:val="001330D8"/>
    <w:rsid w:val="0013368F"/>
    <w:rsid w:val="00133AC1"/>
    <w:rsid w:val="00133C3F"/>
    <w:rsid w:val="00133F67"/>
    <w:rsid w:val="00134149"/>
    <w:rsid w:val="0013434E"/>
    <w:rsid w:val="00134385"/>
    <w:rsid w:val="001343CC"/>
    <w:rsid w:val="00134567"/>
    <w:rsid w:val="00134E88"/>
    <w:rsid w:val="00135FE1"/>
    <w:rsid w:val="00136613"/>
    <w:rsid w:val="0013673C"/>
    <w:rsid w:val="00136754"/>
    <w:rsid w:val="001371A8"/>
    <w:rsid w:val="00137C82"/>
    <w:rsid w:val="00140255"/>
    <w:rsid w:val="00140912"/>
    <w:rsid w:val="001409D3"/>
    <w:rsid w:val="00140AB4"/>
    <w:rsid w:val="001413B3"/>
    <w:rsid w:val="001416AF"/>
    <w:rsid w:val="00141CCE"/>
    <w:rsid w:val="00141F5D"/>
    <w:rsid w:val="001421F7"/>
    <w:rsid w:val="001426A2"/>
    <w:rsid w:val="00142875"/>
    <w:rsid w:val="00142C64"/>
    <w:rsid w:val="00142EA9"/>
    <w:rsid w:val="00143633"/>
    <w:rsid w:val="00143B02"/>
    <w:rsid w:val="00143E50"/>
    <w:rsid w:val="00144621"/>
    <w:rsid w:val="001456F2"/>
    <w:rsid w:val="00145B99"/>
    <w:rsid w:val="00145E8B"/>
    <w:rsid w:val="00145EDF"/>
    <w:rsid w:val="001462DE"/>
    <w:rsid w:val="001469E1"/>
    <w:rsid w:val="00146B82"/>
    <w:rsid w:val="00146F53"/>
    <w:rsid w:val="00146FAA"/>
    <w:rsid w:val="00147082"/>
    <w:rsid w:val="00147B86"/>
    <w:rsid w:val="00147F7D"/>
    <w:rsid w:val="0015046C"/>
    <w:rsid w:val="00150608"/>
    <w:rsid w:val="00151357"/>
    <w:rsid w:val="00151CE1"/>
    <w:rsid w:val="001525AE"/>
    <w:rsid w:val="00153871"/>
    <w:rsid w:val="001539B9"/>
    <w:rsid w:val="00153BB1"/>
    <w:rsid w:val="001542EB"/>
    <w:rsid w:val="0015492A"/>
    <w:rsid w:val="00154B46"/>
    <w:rsid w:val="001555F0"/>
    <w:rsid w:val="00155969"/>
    <w:rsid w:val="00155BBC"/>
    <w:rsid w:val="00155C49"/>
    <w:rsid w:val="00155FD9"/>
    <w:rsid w:val="001567B1"/>
    <w:rsid w:val="0015680A"/>
    <w:rsid w:val="00156C33"/>
    <w:rsid w:val="00156DFD"/>
    <w:rsid w:val="001570AA"/>
    <w:rsid w:val="00157108"/>
    <w:rsid w:val="001571E8"/>
    <w:rsid w:val="00157708"/>
    <w:rsid w:val="00157994"/>
    <w:rsid w:val="001579F7"/>
    <w:rsid w:val="00157C84"/>
    <w:rsid w:val="00157D0B"/>
    <w:rsid w:val="00160E39"/>
    <w:rsid w:val="00160E7E"/>
    <w:rsid w:val="0016100B"/>
    <w:rsid w:val="001611B5"/>
    <w:rsid w:val="0016188B"/>
    <w:rsid w:val="00161A7C"/>
    <w:rsid w:val="001621E1"/>
    <w:rsid w:val="00162712"/>
    <w:rsid w:val="0016291B"/>
    <w:rsid w:val="00162C39"/>
    <w:rsid w:val="001635BA"/>
    <w:rsid w:val="00163EA6"/>
    <w:rsid w:val="00164575"/>
    <w:rsid w:val="0016499A"/>
    <w:rsid w:val="00165BC9"/>
    <w:rsid w:val="00165C52"/>
    <w:rsid w:val="00165CCD"/>
    <w:rsid w:val="00165CFA"/>
    <w:rsid w:val="00165EEC"/>
    <w:rsid w:val="0016678B"/>
    <w:rsid w:val="00166B4F"/>
    <w:rsid w:val="00166D57"/>
    <w:rsid w:val="00167148"/>
    <w:rsid w:val="00167AC7"/>
    <w:rsid w:val="00167B96"/>
    <w:rsid w:val="00167BBE"/>
    <w:rsid w:val="00167DA7"/>
    <w:rsid w:val="0017014D"/>
    <w:rsid w:val="0017059A"/>
    <w:rsid w:val="00170B54"/>
    <w:rsid w:val="00171501"/>
    <w:rsid w:val="00171766"/>
    <w:rsid w:val="00171A98"/>
    <w:rsid w:val="00172396"/>
    <w:rsid w:val="00172B5F"/>
    <w:rsid w:val="00172EE3"/>
    <w:rsid w:val="0017460F"/>
    <w:rsid w:val="00174DCE"/>
    <w:rsid w:val="00174F61"/>
    <w:rsid w:val="0017544F"/>
    <w:rsid w:val="00175961"/>
    <w:rsid w:val="00175ED3"/>
    <w:rsid w:val="00176239"/>
    <w:rsid w:val="001764E2"/>
    <w:rsid w:val="001764F0"/>
    <w:rsid w:val="001769ED"/>
    <w:rsid w:val="00176D89"/>
    <w:rsid w:val="00177505"/>
    <w:rsid w:val="00177984"/>
    <w:rsid w:val="00177B99"/>
    <w:rsid w:val="00177BC8"/>
    <w:rsid w:val="00177C89"/>
    <w:rsid w:val="00177DDB"/>
    <w:rsid w:val="001800F8"/>
    <w:rsid w:val="00180875"/>
    <w:rsid w:val="00180BA2"/>
    <w:rsid w:val="00180E86"/>
    <w:rsid w:val="00181003"/>
    <w:rsid w:val="00181286"/>
    <w:rsid w:val="001814BE"/>
    <w:rsid w:val="00181C31"/>
    <w:rsid w:val="00181E4A"/>
    <w:rsid w:val="00181E5D"/>
    <w:rsid w:val="00182CC7"/>
    <w:rsid w:val="00183041"/>
    <w:rsid w:val="00183042"/>
    <w:rsid w:val="00183201"/>
    <w:rsid w:val="00183521"/>
    <w:rsid w:val="0018387D"/>
    <w:rsid w:val="00183A1C"/>
    <w:rsid w:val="00183DF7"/>
    <w:rsid w:val="00183FCF"/>
    <w:rsid w:val="001842F4"/>
    <w:rsid w:val="00184380"/>
    <w:rsid w:val="001846AE"/>
    <w:rsid w:val="00184DAB"/>
    <w:rsid w:val="00185175"/>
    <w:rsid w:val="001859B4"/>
    <w:rsid w:val="00185AD8"/>
    <w:rsid w:val="00185D5C"/>
    <w:rsid w:val="00186B0E"/>
    <w:rsid w:val="00186D21"/>
    <w:rsid w:val="001877D8"/>
    <w:rsid w:val="00187FCC"/>
    <w:rsid w:val="0019073E"/>
    <w:rsid w:val="00190B1F"/>
    <w:rsid w:val="00191537"/>
    <w:rsid w:val="001918EE"/>
    <w:rsid w:val="00191D56"/>
    <w:rsid w:val="00191E65"/>
    <w:rsid w:val="00192554"/>
    <w:rsid w:val="0019323A"/>
    <w:rsid w:val="001933F2"/>
    <w:rsid w:val="001939DF"/>
    <w:rsid w:val="00193DCB"/>
    <w:rsid w:val="00193F8C"/>
    <w:rsid w:val="001940C2"/>
    <w:rsid w:val="00194263"/>
    <w:rsid w:val="00194B49"/>
    <w:rsid w:val="001956E7"/>
    <w:rsid w:val="00195AC5"/>
    <w:rsid w:val="00195BE3"/>
    <w:rsid w:val="00196339"/>
    <w:rsid w:val="00196512"/>
    <w:rsid w:val="00196D30"/>
    <w:rsid w:val="00196D76"/>
    <w:rsid w:val="00197D29"/>
    <w:rsid w:val="001A028E"/>
    <w:rsid w:val="001A0648"/>
    <w:rsid w:val="001A1849"/>
    <w:rsid w:val="001A2482"/>
    <w:rsid w:val="001A275D"/>
    <w:rsid w:val="001A2CC0"/>
    <w:rsid w:val="001A34B8"/>
    <w:rsid w:val="001A34E2"/>
    <w:rsid w:val="001A3A2D"/>
    <w:rsid w:val="001A42C3"/>
    <w:rsid w:val="001A4544"/>
    <w:rsid w:val="001A4784"/>
    <w:rsid w:val="001A47CF"/>
    <w:rsid w:val="001A4999"/>
    <w:rsid w:val="001A4DE2"/>
    <w:rsid w:val="001A55EF"/>
    <w:rsid w:val="001A5639"/>
    <w:rsid w:val="001A594E"/>
    <w:rsid w:val="001A6AC3"/>
    <w:rsid w:val="001A6B81"/>
    <w:rsid w:val="001A6B9A"/>
    <w:rsid w:val="001A7946"/>
    <w:rsid w:val="001B00D1"/>
    <w:rsid w:val="001B0E29"/>
    <w:rsid w:val="001B10CF"/>
    <w:rsid w:val="001B20F6"/>
    <w:rsid w:val="001B2253"/>
    <w:rsid w:val="001B22A4"/>
    <w:rsid w:val="001B23CF"/>
    <w:rsid w:val="001B269F"/>
    <w:rsid w:val="001B2B97"/>
    <w:rsid w:val="001B2BA9"/>
    <w:rsid w:val="001B2EFF"/>
    <w:rsid w:val="001B4F6E"/>
    <w:rsid w:val="001B52FD"/>
    <w:rsid w:val="001B599E"/>
    <w:rsid w:val="001B6226"/>
    <w:rsid w:val="001B7D2F"/>
    <w:rsid w:val="001C04B9"/>
    <w:rsid w:val="001C06D2"/>
    <w:rsid w:val="001C0BF3"/>
    <w:rsid w:val="001C112C"/>
    <w:rsid w:val="001C1296"/>
    <w:rsid w:val="001C1ADE"/>
    <w:rsid w:val="001C1BBF"/>
    <w:rsid w:val="001C1ECD"/>
    <w:rsid w:val="001C216B"/>
    <w:rsid w:val="001C2616"/>
    <w:rsid w:val="001C2CD7"/>
    <w:rsid w:val="001C3391"/>
    <w:rsid w:val="001C3931"/>
    <w:rsid w:val="001C4504"/>
    <w:rsid w:val="001C4D47"/>
    <w:rsid w:val="001C5076"/>
    <w:rsid w:val="001C52B4"/>
    <w:rsid w:val="001C5D0F"/>
    <w:rsid w:val="001C5F85"/>
    <w:rsid w:val="001C600D"/>
    <w:rsid w:val="001C618B"/>
    <w:rsid w:val="001C62B7"/>
    <w:rsid w:val="001C63C9"/>
    <w:rsid w:val="001C673B"/>
    <w:rsid w:val="001C69CB"/>
    <w:rsid w:val="001C71AC"/>
    <w:rsid w:val="001C721E"/>
    <w:rsid w:val="001C79A5"/>
    <w:rsid w:val="001C7C59"/>
    <w:rsid w:val="001C7ED0"/>
    <w:rsid w:val="001C7F53"/>
    <w:rsid w:val="001C7FC2"/>
    <w:rsid w:val="001C7FC8"/>
    <w:rsid w:val="001D094B"/>
    <w:rsid w:val="001D13B7"/>
    <w:rsid w:val="001D182A"/>
    <w:rsid w:val="001D1A37"/>
    <w:rsid w:val="001D21B9"/>
    <w:rsid w:val="001D22FE"/>
    <w:rsid w:val="001D2C77"/>
    <w:rsid w:val="001D2C88"/>
    <w:rsid w:val="001D3C57"/>
    <w:rsid w:val="001D3F5C"/>
    <w:rsid w:val="001D42BF"/>
    <w:rsid w:val="001D42ED"/>
    <w:rsid w:val="001D4773"/>
    <w:rsid w:val="001D4B28"/>
    <w:rsid w:val="001D4B4A"/>
    <w:rsid w:val="001D5404"/>
    <w:rsid w:val="001D5CF5"/>
    <w:rsid w:val="001D5EC9"/>
    <w:rsid w:val="001D5FC7"/>
    <w:rsid w:val="001D6570"/>
    <w:rsid w:val="001D68F4"/>
    <w:rsid w:val="001E0053"/>
    <w:rsid w:val="001E0351"/>
    <w:rsid w:val="001E04F5"/>
    <w:rsid w:val="001E09AB"/>
    <w:rsid w:val="001E0B58"/>
    <w:rsid w:val="001E0CCC"/>
    <w:rsid w:val="001E1568"/>
    <w:rsid w:val="001E16C2"/>
    <w:rsid w:val="001E1BB0"/>
    <w:rsid w:val="001E1C2D"/>
    <w:rsid w:val="001E2266"/>
    <w:rsid w:val="001E31E8"/>
    <w:rsid w:val="001E4C27"/>
    <w:rsid w:val="001E4EEC"/>
    <w:rsid w:val="001E523F"/>
    <w:rsid w:val="001E59A2"/>
    <w:rsid w:val="001E5BDA"/>
    <w:rsid w:val="001E5EE4"/>
    <w:rsid w:val="001E6BD4"/>
    <w:rsid w:val="001E6CCD"/>
    <w:rsid w:val="001E6ECF"/>
    <w:rsid w:val="001E714F"/>
    <w:rsid w:val="001E7341"/>
    <w:rsid w:val="001E766E"/>
    <w:rsid w:val="001E76C0"/>
    <w:rsid w:val="001E7C7F"/>
    <w:rsid w:val="001E7E68"/>
    <w:rsid w:val="001F0891"/>
    <w:rsid w:val="001F09A7"/>
    <w:rsid w:val="001F137D"/>
    <w:rsid w:val="001F148C"/>
    <w:rsid w:val="001F1508"/>
    <w:rsid w:val="001F32D6"/>
    <w:rsid w:val="001F383E"/>
    <w:rsid w:val="001F3864"/>
    <w:rsid w:val="001F3948"/>
    <w:rsid w:val="001F3C63"/>
    <w:rsid w:val="001F402E"/>
    <w:rsid w:val="001F4360"/>
    <w:rsid w:val="001F43EE"/>
    <w:rsid w:val="001F4C63"/>
    <w:rsid w:val="001F4DA7"/>
    <w:rsid w:val="001F589D"/>
    <w:rsid w:val="001F5B55"/>
    <w:rsid w:val="001F5D7C"/>
    <w:rsid w:val="001F5DF5"/>
    <w:rsid w:val="001F6727"/>
    <w:rsid w:val="001F6C27"/>
    <w:rsid w:val="001F7042"/>
    <w:rsid w:val="001F7091"/>
    <w:rsid w:val="001F7229"/>
    <w:rsid w:val="001F7821"/>
    <w:rsid w:val="001F7CCB"/>
    <w:rsid w:val="00200B1B"/>
    <w:rsid w:val="00200C4A"/>
    <w:rsid w:val="00200E0F"/>
    <w:rsid w:val="00201DC4"/>
    <w:rsid w:val="00202513"/>
    <w:rsid w:val="00202922"/>
    <w:rsid w:val="00202D8E"/>
    <w:rsid w:val="002031F7"/>
    <w:rsid w:val="002035FD"/>
    <w:rsid w:val="00203DCB"/>
    <w:rsid w:val="0020482A"/>
    <w:rsid w:val="0020494B"/>
    <w:rsid w:val="00204B7F"/>
    <w:rsid w:val="002051F8"/>
    <w:rsid w:val="002051FA"/>
    <w:rsid w:val="00205550"/>
    <w:rsid w:val="00206535"/>
    <w:rsid w:val="002068EC"/>
    <w:rsid w:val="00206AEA"/>
    <w:rsid w:val="002071D2"/>
    <w:rsid w:val="00207FBE"/>
    <w:rsid w:val="0021081C"/>
    <w:rsid w:val="00210B62"/>
    <w:rsid w:val="0021149D"/>
    <w:rsid w:val="00211E20"/>
    <w:rsid w:val="00212251"/>
    <w:rsid w:val="002124C1"/>
    <w:rsid w:val="00212597"/>
    <w:rsid w:val="0021269D"/>
    <w:rsid w:val="00212AA6"/>
    <w:rsid w:val="00212ADC"/>
    <w:rsid w:val="00212BF9"/>
    <w:rsid w:val="00213172"/>
    <w:rsid w:val="002134DC"/>
    <w:rsid w:val="00213527"/>
    <w:rsid w:val="0021424C"/>
    <w:rsid w:val="00214435"/>
    <w:rsid w:val="00214539"/>
    <w:rsid w:val="00214549"/>
    <w:rsid w:val="00214D81"/>
    <w:rsid w:val="00214FB0"/>
    <w:rsid w:val="00215DEB"/>
    <w:rsid w:val="00216056"/>
    <w:rsid w:val="00216414"/>
    <w:rsid w:val="00216545"/>
    <w:rsid w:val="00217913"/>
    <w:rsid w:val="00217A41"/>
    <w:rsid w:val="00217ED4"/>
    <w:rsid w:val="00220AE5"/>
    <w:rsid w:val="00220DFD"/>
    <w:rsid w:val="00220EA4"/>
    <w:rsid w:val="0022147C"/>
    <w:rsid w:val="00221483"/>
    <w:rsid w:val="00221BC9"/>
    <w:rsid w:val="00221CF0"/>
    <w:rsid w:val="00222410"/>
    <w:rsid w:val="002226D5"/>
    <w:rsid w:val="00222937"/>
    <w:rsid w:val="002232B2"/>
    <w:rsid w:val="00223670"/>
    <w:rsid w:val="00224640"/>
    <w:rsid w:val="00225A3F"/>
    <w:rsid w:val="002261AB"/>
    <w:rsid w:val="002270F9"/>
    <w:rsid w:val="002274CC"/>
    <w:rsid w:val="002275C9"/>
    <w:rsid w:val="00227624"/>
    <w:rsid w:val="00227E6F"/>
    <w:rsid w:val="002300E5"/>
    <w:rsid w:val="00230BB9"/>
    <w:rsid w:val="00230FD3"/>
    <w:rsid w:val="00231E06"/>
    <w:rsid w:val="002321B6"/>
    <w:rsid w:val="002326C1"/>
    <w:rsid w:val="00233366"/>
    <w:rsid w:val="002337AF"/>
    <w:rsid w:val="0023380A"/>
    <w:rsid w:val="002338EB"/>
    <w:rsid w:val="00233FFA"/>
    <w:rsid w:val="002346EB"/>
    <w:rsid w:val="002347E9"/>
    <w:rsid w:val="00234DA0"/>
    <w:rsid w:val="0023513B"/>
    <w:rsid w:val="00235D72"/>
    <w:rsid w:val="002362DD"/>
    <w:rsid w:val="002365CA"/>
    <w:rsid w:val="00236600"/>
    <w:rsid w:val="002370AD"/>
    <w:rsid w:val="002373C9"/>
    <w:rsid w:val="00237400"/>
    <w:rsid w:val="00237423"/>
    <w:rsid w:val="00240099"/>
    <w:rsid w:val="0024030D"/>
    <w:rsid w:val="0024044D"/>
    <w:rsid w:val="0024048C"/>
    <w:rsid w:val="002405E8"/>
    <w:rsid w:val="00241244"/>
    <w:rsid w:val="00241362"/>
    <w:rsid w:val="002414DF"/>
    <w:rsid w:val="002415B3"/>
    <w:rsid w:val="0024185B"/>
    <w:rsid w:val="00242598"/>
    <w:rsid w:val="00242CE2"/>
    <w:rsid w:val="00242E58"/>
    <w:rsid w:val="002432B2"/>
    <w:rsid w:val="0024348F"/>
    <w:rsid w:val="002441A1"/>
    <w:rsid w:val="00245138"/>
    <w:rsid w:val="00245284"/>
    <w:rsid w:val="002453EC"/>
    <w:rsid w:val="0024574B"/>
    <w:rsid w:val="002459BD"/>
    <w:rsid w:val="002466A6"/>
    <w:rsid w:val="00246992"/>
    <w:rsid w:val="00246A7A"/>
    <w:rsid w:val="00246C95"/>
    <w:rsid w:val="00246DD3"/>
    <w:rsid w:val="00247181"/>
    <w:rsid w:val="00247200"/>
    <w:rsid w:val="002473B2"/>
    <w:rsid w:val="0024786D"/>
    <w:rsid w:val="00250B6B"/>
    <w:rsid w:val="002513BE"/>
    <w:rsid w:val="0025158C"/>
    <w:rsid w:val="00251766"/>
    <w:rsid w:val="00251770"/>
    <w:rsid w:val="00251B50"/>
    <w:rsid w:val="002521D9"/>
    <w:rsid w:val="002521E5"/>
    <w:rsid w:val="0025220A"/>
    <w:rsid w:val="002525B4"/>
    <w:rsid w:val="00252A2A"/>
    <w:rsid w:val="00252F04"/>
    <w:rsid w:val="002536A7"/>
    <w:rsid w:val="00253796"/>
    <w:rsid w:val="00253CDB"/>
    <w:rsid w:val="0025409A"/>
    <w:rsid w:val="002543AE"/>
    <w:rsid w:val="00254F60"/>
    <w:rsid w:val="0025559C"/>
    <w:rsid w:val="00255DBC"/>
    <w:rsid w:val="002568C3"/>
    <w:rsid w:val="0025784B"/>
    <w:rsid w:val="00260648"/>
    <w:rsid w:val="0026070D"/>
    <w:rsid w:val="002608C9"/>
    <w:rsid w:val="00260E57"/>
    <w:rsid w:val="00261325"/>
    <w:rsid w:val="00261E8B"/>
    <w:rsid w:val="002621EB"/>
    <w:rsid w:val="00262A04"/>
    <w:rsid w:val="002639C3"/>
    <w:rsid w:val="00263E9D"/>
    <w:rsid w:val="002644B1"/>
    <w:rsid w:val="0026479D"/>
    <w:rsid w:val="002653DF"/>
    <w:rsid w:val="0026667F"/>
    <w:rsid w:val="00270659"/>
    <w:rsid w:val="00270726"/>
    <w:rsid w:val="00270F36"/>
    <w:rsid w:val="00271279"/>
    <w:rsid w:val="00271317"/>
    <w:rsid w:val="0027181B"/>
    <w:rsid w:val="00271D2B"/>
    <w:rsid w:val="00272078"/>
    <w:rsid w:val="002723D8"/>
    <w:rsid w:val="0027261D"/>
    <w:rsid w:val="00272961"/>
    <w:rsid w:val="00272AF4"/>
    <w:rsid w:val="00272BC5"/>
    <w:rsid w:val="00273198"/>
    <w:rsid w:val="0027322D"/>
    <w:rsid w:val="0027323A"/>
    <w:rsid w:val="00273D7B"/>
    <w:rsid w:val="00273F4C"/>
    <w:rsid w:val="00274006"/>
    <w:rsid w:val="002740D2"/>
    <w:rsid w:val="00274442"/>
    <w:rsid w:val="00274F69"/>
    <w:rsid w:val="00275001"/>
    <w:rsid w:val="00275127"/>
    <w:rsid w:val="00275200"/>
    <w:rsid w:val="00275680"/>
    <w:rsid w:val="00275B1E"/>
    <w:rsid w:val="0027714D"/>
    <w:rsid w:val="002774FB"/>
    <w:rsid w:val="002775D1"/>
    <w:rsid w:val="0027787D"/>
    <w:rsid w:val="002800E8"/>
    <w:rsid w:val="00280C11"/>
    <w:rsid w:val="00281124"/>
    <w:rsid w:val="00282827"/>
    <w:rsid w:val="00282DBA"/>
    <w:rsid w:val="00283044"/>
    <w:rsid w:val="00283C1E"/>
    <w:rsid w:val="00284619"/>
    <w:rsid w:val="00284806"/>
    <w:rsid w:val="0028497B"/>
    <w:rsid w:val="00284CDD"/>
    <w:rsid w:val="00285489"/>
    <w:rsid w:val="00285755"/>
    <w:rsid w:val="00285EC9"/>
    <w:rsid w:val="002865A9"/>
    <w:rsid w:val="00286C86"/>
    <w:rsid w:val="00286E28"/>
    <w:rsid w:val="00287AD4"/>
    <w:rsid w:val="00287D54"/>
    <w:rsid w:val="00290164"/>
    <w:rsid w:val="00290363"/>
    <w:rsid w:val="00290516"/>
    <w:rsid w:val="00290542"/>
    <w:rsid w:val="0029092B"/>
    <w:rsid w:val="00290A48"/>
    <w:rsid w:val="00291767"/>
    <w:rsid w:val="002917CA"/>
    <w:rsid w:val="00291CCE"/>
    <w:rsid w:val="00292005"/>
    <w:rsid w:val="0029238B"/>
    <w:rsid w:val="00292A46"/>
    <w:rsid w:val="00292F52"/>
    <w:rsid w:val="00293301"/>
    <w:rsid w:val="00293630"/>
    <w:rsid w:val="00293B04"/>
    <w:rsid w:val="00294A06"/>
    <w:rsid w:val="00295753"/>
    <w:rsid w:val="00295840"/>
    <w:rsid w:val="002961B9"/>
    <w:rsid w:val="00296413"/>
    <w:rsid w:val="00296B5C"/>
    <w:rsid w:val="002970C7"/>
    <w:rsid w:val="002970FF"/>
    <w:rsid w:val="0029754A"/>
    <w:rsid w:val="00297A1E"/>
    <w:rsid w:val="00297B5C"/>
    <w:rsid w:val="00297CE0"/>
    <w:rsid w:val="002A0046"/>
    <w:rsid w:val="002A0CDC"/>
    <w:rsid w:val="002A155D"/>
    <w:rsid w:val="002A16BC"/>
    <w:rsid w:val="002A1980"/>
    <w:rsid w:val="002A1992"/>
    <w:rsid w:val="002A1C4F"/>
    <w:rsid w:val="002A2054"/>
    <w:rsid w:val="002A2103"/>
    <w:rsid w:val="002A2666"/>
    <w:rsid w:val="002A2968"/>
    <w:rsid w:val="002A3041"/>
    <w:rsid w:val="002A3281"/>
    <w:rsid w:val="002A3523"/>
    <w:rsid w:val="002A4675"/>
    <w:rsid w:val="002A4908"/>
    <w:rsid w:val="002A56EC"/>
    <w:rsid w:val="002A5C57"/>
    <w:rsid w:val="002A6425"/>
    <w:rsid w:val="002A6A94"/>
    <w:rsid w:val="002A7233"/>
    <w:rsid w:val="002A7BB3"/>
    <w:rsid w:val="002A7D1D"/>
    <w:rsid w:val="002A7DFB"/>
    <w:rsid w:val="002A7F8F"/>
    <w:rsid w:val="002B0175"/>
    <w:rsid w:val="002B127B"/>
    <w:rsid w:val="002B13CD"/>
    <w:rsid w:val="002B1772"/>
    <w:rsid w:val="002B1D60"/>
    <w:rsid w:val="002B2648"/>
    <w:rsid w:val="002B2655"/>
    <w:rsid w:val="002B2A5D"/>
    <w:rsid w:val="002B2DA1"/>
    <w:rsid w:val="002B3757"/>
    <w:rsid w:val="002B3ACE"/>
    <w:rsid w:val="002B43FA"/>
    <w:rsid w:val="002B469C"/>
    <w:rsid w:val="002B489C"/>
    <w:rsid w:val="002B578D"/>
    <w:rsid w:val="002B59A6"/>
    <w:rsid w:val="002B5F64"/>
    <w:rsid w:val="002B654D"/>
    <w:rsid w:val="002B6995"/>
    <w:rsid w:val="002B73C9"/>
    <w:rsid w:val="002B76EB"/>
    <w:rsid w:val="002B7A1F"/>
    <w:rsid w:val="002B7CAF"/>
    <w:rsid w:val="002B7D0D"/>
    <w:rsid w:val="002C039D"/>
    <w:rsid w:val="002C0CB6"/>
    <w:rsid w:val="002C0F04"/>
    <w:rsid w:val="002C0F3A"/>
    <w:rsid w:val="002C10D3"/>
    <w:rsid w:val="002C1FC7"/>
    <w:rsid w:val="002C327D"/>
    <w:rsid w:val="002C3659"/>
    <w:rsid w:val="002C3793"/>
    <w:rsid w:val="002C3A54"/>
    <w:rsid w:val="002C3F27"/>
    <w:rsid w:val="002C42BA"/>
    <w:rsid w:val="002C43F1"/>
    <w:rsid w:val="002C4EB1"/>
    <w:rsid w:val="002C5C2C"/>
    <w:rsid w:val="002C5FBF"/>
    <w:rsid w:val="002C6863"/>
    <w:rsid w:val="002C723E"/>
    <w:rsid w:val="002C7E0E"/>
    <w:rsid w:val="002D011E"/>
    <w:rsid w:val="002D029F"/>
    <w:rsid w:val="002D02A1"/>
    <w:rsid w:val="002D02F5"/>
    <w:rsid w:val="002D0322"/>
    <w:rsid w:val="002D0D66"/>
    <w:rsid w:val="002D0DA6"/>
    <w:rsid w:val="002D138B"/>
    <w:rsid w:val="002D1E1E"/>
    <w:rsid w:val="002D2026"/>
    <w:rsid w:val="002D2F69"/>
    <w:rsid w:val="002D3052"/>
    <w:rsid w:val="002D3082"/>
    <w:rsid w:val="002D3566"/>
    <w:rsid w:val="002D380A"/>
    <w:rsid w:val="002D3BBD"/>
    <w:rsid w:val="002D3E54"/>
    <w:rsid w:val="002D4E17"/>
    <w:rsid w:val="002D5309"/>
    <w:rsid w:val="002D54E6"/>
    <w:rsid w:val="002D58B8"/>
    <w:rsid w:val="002D6233"/>
    <w:rsid w:val="002D6FB0"/>
    <w:rsid w:val="002D74D3"/>
    <w:rsid w:val="002D75E2"/>
    <w:rsid w:val="002D77BD"/>
    <w:rsid w:val="002D7A92"/>
    <w:rsid w:val="002D7F49"/>
    <w:rsid w:val="002E05A3"/>
    <w:rsid w:val="002E11CB"/>
    <w:rsid w:val="002E135E"/>
    <w:rsid w:val="002E13AD"/>
    <w:rsid w:val="002E1B96"/>
    <w:rsid w:val="002E1D53"/>
    <w:rsid w:val="002E2547"/>
    <w:rsid w:val="002E25CC"/>
    <w:rsid w:val="002E2B60"/>
    <w:rsid w:val="002E3635"/>
    <w:rsid w:val="002E3640"/>
    <w:rsid w:val="002E3AF1"/>
    <w:rsid w:val="002E3C03"/>
    <w:rsid w:val="002E3D03"/>
    <w:rsid w:val="002E4287"/>
    <w:rsid w:val="002E48BF"/>
    <w:rsid w:val="002E49A5"/>
    <w:rsid w:val="002E4D9F"/>
    <w:rsid w:val="002E5370"/>
    <w:rsid w:val="002E53BA"/>
    <w:rsid w:val="002E587A"/>
    <w:rsid w:val="002E6F9C"/>
    <w:rsid w:val="002E70BB"/>
    <w:rsid w:val="002E78B4"/>
    <w:rsid w:val="002E7BEC"/>
    <w:rsid w:val="002F038A"/>
    <w:rsid w:val="002F0441"/>
    <w:rsid w:val="002F0446"/>
    <w:rsid w:val="002F0A08"/>
    <w:rsid w:val="002F0AEE"/>
    <w:rsid w:val="002F0CE2"/>
    <w:rsid w:val="002F1161"/>
    <w:rsid w:val="002F1372"/>
    <w:rsid w:val="002F17AA"/>
    <w:rsid w:val="002F1E96"/>
    <w:rsid w:val="002F274F"/>
    <w:rsid w:val="002F2806"/>
    <w:rsid w:val="002F3383"/>
    <w:rsid w:val="002F34C3"/>
    <w:rsid w:val="002F4B67"/>
    <w:rsid w:val="002F517F"/>
    <w:rsid w:val="002F569C"/>
    <w:rsid w:val="002F5E66"/>
    <w:rsid w:val="002F62FB"/>
    <w:rsid w:val="002F63A8"/>
    <w:rsid w:val="002F6543"/>
    <w:rsid w:val="002F69C3"/>
    <w:rsid w:val="00300111"/>
    <w:rsid w:val="00300FF9"/>
    <w:rsid w:val="003014D8"/>
    <w:rsid w:val="00301A8E"/>
    <w:rsid w:val="00301B62"/>
    <w:rsid w:val="00302191"/>
    <w:rsid w:val="003021A3"/>
    <w:rsid w:val="00302374"/>
    <w:rsid w:val="00302679"/>
    <w:rsid w:val="00302B2A"/>
    <w:rsid w:val="00303584"/>
    <w:rsid w:val="00303B30"/>
    <w:rsid w:val="00303F86"/>
    <w:rsid w:val="0030419A"/>
    <w:rsid w:val="003041F7"/>
    <w:rsid w:val="00304B5C"/>
    <w:rsid w:val="00304D5F"/>
    <w:rsid w:val="00304FAF"/>
    <w:rsid w:val="003055B8"/>
    <w:rsid w:val="003057AF"/>
    <w:rsid w:val="00306188"/>
    <w:rsid w:val="00307010"/>
    <w:rsid w:val="0030717B"/>
    <w:rsid w:val="003075A2"/>
    <w:rsid w:val="00310288"/>
    <w:rsid w:val="003102B0"/>
    <w:rsid w:val="00312762"/>
    <w:rsid w:val="00312836"/>
    <w:rsid w:val="00312ECA"/>
    <w:rsid w:val="00313141"/>
    <w:rsid w:val="00313464"/>
    <w:rsid w:val="00313C62"/>
    <w:rsid w:val="003141F2"/>
    <w:rsid w:val="00314AC4"/>
    <w:rsid w:val="00314C64"/>
    <w:rsid w:val="00315341"/>
    <w:rsid w:val="00315AE7"/>
    <w:rsid w:val="00315DF6"/>
    <w:rsid w:val="00316502"/>
    <w:rsid w:val="00317385"/>
    <w:rsid w:val="00320483"/>
    <w:rsid w:val="003206F1"/>
    <w:rsid w:val="00321203"/>
    <w:rsid w:val="00321535"/>
    <w:rsid w:val="00321622"/>
    <w:rsid w:val="003218B0"/>
    <w:rsid w:val="00321E22"/>
    <w:rsid w:val="00322329"/>
    <w:rsid w:val="00322A5E"/>
    <w:rsid w:val="00322CB2"/>
    <w:rsid w:val="00322D00"/>
    <w:rsid w:val="00323260"/>
    <w:rsid w:val="0032371B"/>
    <w:rsid w:val="003239AC"/>
    <w:rsid w:val="00323A8E"/>
    <w:rsid w:val="00323CBB"/>
    <w:rsid w:val="00324227"/>
    <w:rsid w:val="00324E7A"/>
    <w:rsid w:val="003257F7"/>
    <w:rsid w:val="00325E24"/>
    <w:rsid w:val="00325FBC"/>
    <w:rsid w:val="00326BDD"/>
    <w:rsid w:val="00326F83"/>
    <w:rsid w:val="0032706B"/>
    <w:rsid w:val="003272D3"/>
    <w:rsid w:val="00327312"/>
    <w:rsid w:val="003305C1"/>
    <w:rsid w:val="00330B65"/>
    <w:rsid w:val="00330CC9"/>
    <w:rsid w:val="0033110C"/>
    <w:rsid w:val="003311E2"/>
    <w:rsid w:val="00331C8F"/>
    <w:rsid w:val="00332553"/>
    <w:rsid w:val="00332743"/>
    <w:rsid w:val="00332927"/>
    <w:rsid w:val="00332D81"/>
    <w:rsid w:val="00332DC9"/>
    <w:rsid w:val="00333ED6"/>
    <w:rsid w:val="00334927"/>
    <w:rsid w:val="00334C41"/>
    <w:rsid w:val="00335CA6"/>
    <w:rsid w:val="00335F1A"/>
    <w:rsid w:val="0033645A"/>
    <w:rsid w:val="003368D5"/>
    <w:rsid w:val="00336C62"/>
    <w:rsid w:val="00336C67"/>
    <w:rsid w:val="00336CB1"/>
    <w:rsid w:val="0033724E"/>
    <w:rsid w:val="00337389"/>
    <w:rsid w:val="0033745D"/>
    <w:rsid w:val="00337EF4"/>
    <w:rsid w:val="00340290"/>
    <w:rsid w:val="00340905"/>
    <w:rsid w:val="003413D7"/>
    <w:rsid w:val="00341BE1"/>
    <w:rsid w:val="00342285"/>
    <w:rsid w:val="00342420"/>
    <w:rsid w:val="0034285F"/>
    <w:rsid w:val="003435BB"/>
    <w:rsid w:val="00343927"/>
    <w:rsid w:val="00343C69"/>
    <w:rsid w:val="00344208"/>
    <w:rsid w:val="00344662"/>
    <w:rsid w:val="0034473E"/>
    <w:rsid w:val="003450C7"/>
    <w:rsid w:val="00345301"/>
    <w:rsid w:val="0034607A"/>
    <w:rsid w:val="00346488"/>
    <w:rsid w:val="00346890"/>
    <w:rsid w:val="00346A97"/>
    <w:rsid w:val="00346E42"/>
    <w:rsid w:val="00347368"/>
    <w:rsid w:val="0035072E"/>
    <w:rsid w:val="00350CEA"/>
    <w:rsid w:val="00352405"/>
    <w:rsid w:val="00353650"/>
    <w:rsid w:val="003541A3"/>
    <w:rsid w:val="003543CE"/>
    <w:rsid w:val="0035448D"/>
    <w:rsid w:val="003549FE"/>
    <w:rsid w:val="0035513E"/>
    <w:rsid w:val="003553DB"/>
    <w:rsid w:val="003555A0"/>
    <w:rsid w:val="00355817"/>
    <w:rsid w:val="003560F5"/>
    <w:rsid w:val="003561D2"/>
    <w:rsid w:val="00356491"/>
    <w:rsid w:val="003565C3"/>
    <w:rsid w:val="00356841"/>
    <w:rsid w:val="00357C1C"/>
    <w:rsid w:val="00357C45"/>
    <w:rsid w:val="00357E36"/>
    <w:rsid w:val="00360257"/>
    <w:rsid w:val="0036086F"/>
    <w:rsid w:val="003608E6"/>
    <w:rsid w:val="00360EFB"/>
    <w:rsid w:val="003612FB"/>
    <w:rsid w:val="00361E5E"/>
    <w:rsid w:val="00363A42"/>
    <w:rsid w:val="00363F88"/>
    <w:rsid w:val="003640F1"/>
    <w:rsid w:val="00364D65"/>
    <w:rsid w:val="00364E26"/>
    <w:rsid w:val="003651D7"/>
    <w:rsid w:val="0036537B"/>
    <w:rsid w:val="00365533"/>
    <w:rsid w:val="00365666"/>
    <w:rsid w:val="00366700"/>
    <w:rsid w:val="00366FC4"/>
    <w:rsid w:val="00367D13"/>
    <w:rsid w:val="00367D6B"/>
    <w:rsid w:val="00367FBB"/>
    <w:rsid w:val="003703F7"/>
    <w:rsid w:val="00370927"/>
    <w:rsid w:val="00370E27"/>
    <w:rsid w:val="003725C4"/>
    <w:rsid w:val="00372A72"/>
    <w:rsid w:val="0037357F"/>
    <w:rsid w:val="003735E5"/>
    <w:rsid w:val="003748C7"/>
    <w:rsid w:val="00374D20"/>
    <w:rsid w:val="00375850"/>
    <w:rsid w:val="0037619C"/>
    <w:rsid w:val="00376288"/>
    <w:rsid w:val="00376B4C"/>
    <w:rsid w:val="003776B9"/>
    <w:rsid w:val="00377B0D"/>
    <w:rsid w:val="00377F13"/>
    <w:rsid w:val="0038019C"/>
    <w:rsid w:val="003801E2"/>
    <w:rsid w:val="00381260"/>
    <w:rsid w:val="003815B1"/>
    <w:rsid w:val="003815E6"/>
    <w:rsid w:val="00382459"/>
    <w:rsid w:val="00382669"/>
    <w:rsid w:val="00382807"/>
    <w:rsid w:val="0038288C"/>
    <w:rsid w:val="00382925"/>
    <w:rsid w:val="00382B38"/>
    <w:rsid w:val="0038375E"/>
    <w:rsid w:val="00383B9E"/>
    <w:rsid w:val="003850D2"/>
    <w:rsid w:val="00385224"/>
    <w:rsid w:val="003853C6"/>
    <w:rsid w:val="00385821"/>
    <w:rsid w:val="003858CB"/>
    <w:rsid w:val="0038670A"/>
    <w:rsid w:val="003869E0"/>
    <w:rsid w:val="00386C34"/>
    <w:rsid w:val="003870AF"/>
    <w:rsid w:val="003872A0"/>
    <w:rsid w:val="00387A8D"/>
    <w:rsid w:val="00387BA3"/>
    <w:rsid w:val="00387BA7"/>
    <w:rsid w:val="00387D69"/>
    <w:rsid w:val="00387D70"/>
    <w:rsid w:val="00387F02"/>
    <w:rsid w:val="0039043B"/>
    <w:rsid w:val="003905A8"/>
    <w:rsid w:val="003908EE"/>
    <w:rsid w:val="00390AFC"/>
    <w:rsid w:val="0039117E"/>
    <w:rsid w:val="00391353"/>
    <w:rsid w:val="00392122"/>
    <w:rsid w:val="0039273B"/>
    <w:rsid w:val="00392797"/>
    <w:rsid w:val="003931E3"/>
    <w:rsid w:val="0039387D"/>
    <w:rsid w:val="00393955"/>
    <w:rsid w:val="00393B6D"/>
    <w:rsid w:val="00393C5D"/>
    <w:rsid w:val="003945E6"/>
    <w:rsid w:val="00395F86"/>
    <w:rsid w:val="00395F96"/>
    <w:rsid w:val="00396043"/>
    <w:rsid w:val="00396679"/>
    <w:rsid w:val="00396B8D"/>
    <w:rsid w:val="00396FF7"/>
    <w:rsid w:val="0039705F"/>
    <w:rsid w:val="003978BC"/>
    <w:rsid w:val="00397C21"/>
    <w:rsid w:val="003A0379"/>
    <w:rsid w:val="003A0CAA"/>
    <w:rsid w:val="003A1599"/>
    <w:rsid w:val="003A1E41"/>
    <w:rsid w:val="003A25C4"/>
    <w:rsid w:val="003A283B"/>
    <w:rsid w:val="003A2888"/>
    <w:rsid w:val="003A2AA9"/>
    <w:rsid w:val="003A2F54"/>
    <w:rsid w:val="003A30EE"/>
    <w:rsid w:val="003A39DF"/>
    <w:rsid w:val="003A39F1"/>
    <w:rsid w:val="003A3A0F"/>
    <w:rsid w:val="003A4182"/>
    <w:rsid w:val="003A420B"/>
    <w:rsid w:val="003A453E"/>
    <w:rsid w:val="003A4980"/>
    <w:rsid w:val="003A60CA"/>
    <w:rsid w:val="003A64BF"/>
    <w:rsid w:val="003A6890"/>
    <w:rsid w:val="003A6AB9"/>
    <w:rsid w:val="003A72A5"/>
    <w:rsid w:val="003A7534"/>
    <w:rsid w:val="003A7628"/>
    <w:rsid w:val="003A7652"/>
    <w:rsid w:val="003A76E9"/>
    <w:rsid w:val="003B04B2"/>
    <w:rsid w:val="003B0796"/>
    <w:rsid w:val="003B15A8"/>
    <w:rsid w:val="003B1793"/>
    <w:rsid w:val="003B194D"/>
    <w:rsid w:val="003B1FA4"/>
    <w:rsid w:val="003B2015"/>
    <w:rsid w:val="003B3A2E"/>
    <w:rsid w:val="003B3A5A"/>
    <w:rsid w:val="003B3BC2"/>
    <w:rsid w:val="003B4772"/>
    <w:rsid w:val="003B4907"/>
    <w:rsid w:val="003B49D5"/>
    <w:rsid w:val="003B51F5"/>
    <w:rsid w:val="003B5396"/>
    <w:rsid w:val="003B65F7"/>
    <w:rsid w:val="003B663A"/>
    <w:rsid w:val="003B722A"/>
    <w:rsid w:val="003B7441"/>
    <w:rsid w:val="003C0D4D"/>
    <w:rsid w:val="003C0DDB"/>
    <w:rsid w:val="003C1188"/>
    <w:rsid w:val="003C1572"/>
    <w:rsid w:val="003C1B5D"/>
    <w:rsid w:val="003C2165"/>
    <w:rsid w:val="003C3449"/>
    <w:rsid w:val="003C35C0"/>
    <w:rsid w:val="003C3E1B"/>
    <w:rsid w:val="003C50A3"/>
    <w:rsid w:val="003C5473"/>
    <w:rsid w:val="003C549B"/>
    <w:rsid w:val="003C57C1"/>
    <w:rsid w:val="003C6564"/>
    <w:rsid w:val="003C67BC"/>
    <w:rsid w:val="003C6EBA"/>
    <w:rsid w:val="003C714D"/>
    <w:rsid w:val="003C754E"/>
    <w:rsid w:val="003C7A37"/>
    <w:rsid w:val="003C7C50"/>
    <w:rsid w:val="003D0051"/>
    <w:rsid w:val="003D06A5"/>
    <w:rsid w:val="003D078E"/>
    <w:rsid w:val="003D08BB"/>
    <w:rsid w:val="003D1546"/>
    <w:rsid w:val="003D17BB"/>
    <w:rsid w:val="003D1C44"/>
    <w:rsid w:val="003D1DB0"/>
    <w:rsid w:val="003D20E8"/>
    <w:rsid w:val="003D2D2C"/>
    <w:rsid w:val="003D36A6"/>
    <w:rsid w:val="003D3CCD"/>
    <w:rsid w:val="003D3FB5"/>
    <w:rsid w:val="003D462A"/>
    <w:rsid w:val="003D4F09"/>
    <w:rsid w:val="003D541F"/>
    <w:rsid w:val="003D5478"/>
    <w:rsid w:val="003D56ED"/>
    <w:rsid w:val="003D5D72"/>
    <w:rsid w:val="003D5F47"/>
    <w:rsid w:val="003D6326"/>
    <w:rsid w:val="003D65EA"/>
    <w:rsid w:val="003D6675"/>
    <w:rsid w:val="003D6756"/>
    <w:rsid w:val="003D68EA"/>
    <w:rsid w:val="003D71E6"/>
    <w:rsid w:val="003D7564"/>
    <w:rsid w:val="003D7891"/>
    <w:rsid w:val="003D79C8"/>
    <w:rsid w:val="003D79DA"/>
    <w:rsid w:val="003D7EFC"/>
    <w:rsid w:val="003E031F"/>
    <w:rsid w:val="003E040B"/>
    <w:rsid w:val="003E08FF"/>
    <w:rsid w:val="003E0B81"/>
    <w:rsid w:val="003E190D"/>
    <w:rsid w:val="003E1E36"/>
    <w:rsid w:val="003E2316"/>
    <w:rsid w:val="003E288B"/>
    <w:rsid w:val="003E29C6"/>
    <w:rsid w:val="003E3292"/>
    <w:rsid w:val="003E369D"/>
    <w:rsid w:val="003E3975"/>
    <w:rsid w:val="003E39F2"/>
    <w:rsid w:val="003E4460"/>
    <w:rsid w:val="003E45A8"/>
    <w:rsid w:val="003E48E7"/>
    <w:rsid w:val="003E4BFD"/>
    <w:rsid w:val="003E529C"/>
    <w:rsid w:val="003E5755"/>
    <w:rsid w:val="003E57C9"/>
    <w:rsid w:val="003E5EC0"/>
    <w:rsid w:val="003E663D"/>
    <w:rsid w:val="003E723A"/>
    <w:rsid w:val="003E72DD"/>
    <w:rsid w:val="003E7ABF"/>
    <w:rsid w:val="003F0021"/>
    <w:rsid w:val="003F03A7"/>
    <w:rsid w:val="003F0450"/>
    <w:rsid w:val="003F098D"/>
    <w:rsid w:val="003F0DAA"/>
    <w:rsid w:val="003F0F7C"/>
    <w:rsid w:val="003F0FDB"/>
    <w:rsid w:val="003F124F"/>
    <w:rsid w:val="003F1253"/>
    <w:rsid w:val="003F15AE"/>
    <w:rsid w:val="003F2C72"/>
    <w:rsid w:val="003F2D55"/>
    <w:rsid w:val="003F2EC7"/>
    <w:rsid w:val="003F2EE9"/>
    <w:rsid w:val="003F35BB"/>
    <w:rsid w:val="003F39C0"/>
    <w:rsid w:val="003F4AE4"/>
    <w:rsid w:val="003F4C1F"/>
    <w:rsid w:val="003F513E"/>
    <w:rsid w:val="003F5AD0"/>
    <w:rsid w:val="003F611B"/>
    <w:rsid w:val="003F6ABC"/>
    <w:rsid w:val="003F7997"/>
    <w:rsid w:val="0040042A"/>
    <w:rsid w:val="00400A79"/>
    <w:rsid w:val="00400E6B"/>
    <w:rsid w:val="004011DF"/>
    <w:rsid w:val="0040129F"/>
    <w:rsid w:val="00401580"/>
    <w:rsid w:val="004018E0"/>
    <w:rsid w:val="00401CE2"/>
    <w:rsid w:val="0040227A"/>
    <w:rsid w:val="00403061"/>
    <w:rsid w:val="00403322"/>
    <w:rsid w:val="004035B7"/>
    <w:rsid w:val="00403F29"/>
    <w:rsid w:val="00404052"/>
    <w:rsid w:val="004045F4"/>
    <w:rsid w:val="004047AC"/>
    <w:rsid w:val="0040559A"/>
    <w:rsid w:val="00405AEE"/>
    <w:rsid w:val="0040617C"/>
    <w:rsid w:val="004063E1"/>
    <w:rsid w:val="004077E4"/>
    <w:rsid w:val="00407B45"/>
    <w:rsid w:val="0041010E"/>
    <w:rsid w:val="00410A84"/>
    <w:rsid w:val="00411024"/>
    <w:rsid w:val="00411400"/>
    <w:rsid w:val="0041164D"/>
    <w:rsid w:val="00411C1B"/>
    <w:rsid w:val="0041283E"/>
    <w:rsid w:val="00412D79"/>
    <w:rsid w:val="00414092"/>
    <w:rsid w:val="00414793"/>
    <w:rsid w:val="00414CAE"/>
    <w:rsid w:val="00414F47"/>
    <w:rsid w:val="004159FF"/>
    <w:rsid w:val="00415A8D"/>
    <w:rsid w:val="00415ABE"/>
    <w:rsid w:val="004160E9"/>
    <w:rsid w:val="00416310"/>
    <w:rsid w:val="004164D2"/>
    <w:rsid w:val="00416DBE"/>
    <w:rsid w:val="0041721D"/>
    <w:rsid w:val="0041737D"/>
    <w:rsid w:val="00417CCD"/>
    <w:rsid w:val="00417DDB"/>
    <w:rsid w:val="0042007C"/>
    <w:rsid w:val="00420910"/>
    <w:rsid w:val="00420979"/>
    <w:rsid w:val="00420D1F"/>
    <w:rsid w:val="00420E15"/>
    <w:rsid w:val="00421BE8"/>
    <w:rsid w:val="00422157"/>
    <w:rsid w:val="00422372"/>
    <w:rsid w:val="0042274C"/>
    <w:rsid w:val="004236BF"/>
    <w:rsid w:val="00424161"/>
    <w:rsid w:val="0042493F"/>
    <w:rsid w:val="004249C3"/>
    <w:rsid w:val="004264F0"/>
    <w:rsid w:val="00427854"/>
    <w:rsid w:val="00427AD5"/>
    <w:rsid w:val="004304A4"/>
    <w:rsid w:val="00431022"/>
    <w:rsid w:val="0043186A"/>
    <w:rsid w:val="00431A6E"/>
    <w:rsid w:val="004323C6"/>
    <w:rsid w:val="00432561"/>
    <w:rsid w:val="0043285F"/>
    <w:rsid w:val="004328E4"/>
    <w:rsid w:val="00432A51"/>
    <w:rsid w:val="00432CAC"/>
    <w:rsid w:val="00432F45"/>
    <w:rsid w:val="004330B8"/>
    <w:rsid w:val="00433366"/>
    <w:rsid w:val="004334E0"/>
    <w:rsid w:val="004336CB"/>
    <w:rsid w:val="004341B4"/>
    <w:rsid w:val="004343E8"/>
    <w:rsid w:val="00434AB5"/>
    <w:rsid w:val="00435673"/>
    <w:rsid w:val="00435B06"/>
    <w:rsid w:val="00435B1C"/>
    <w:rsid w:val="00435CC0"/>
    <w:rsid w:val="00435D01"/>
    <w:rsid w:val="00437068"/>
    <w:rsid w:val="00437642"/>
    <w:rsid w:val="00437812"/>
    <w:rsid w:val="0043783E"/>
    <w:rsid w:val="00437870"/>
    <w:rsid w:val="00437FFB"/>
    <w:rsid w:val="00440590"/>
    <w:rsid w:val="00440608"/>
    <w:rsid w:val="0044152C"/>
    <w:rsid w:val="004418B6"/>
    <w:rsid w:val="00442545"/>
    <w:rsid w:val="00442736"/>
    <w:rsid w:val="0044290E"/>
    <w:rsid w:val="00442B0F"/>
    <w:rsid w:val="0044313D"/>
    <w:rsid w:val="00445577"/>
    <w:rsid w:val="004460C3"/>
    <w:rsid w:val="00446F39"/>
    <w:rsid w:val="00450096"/>
    <w:rsid w:val="004501BA"/>
    <w:rsid w:val="00450407"/>
    <w:rsid w:val="00450A70"/>
    <w:rsid w:val="00451203"/>
    <w:rsid w:val="004520EC"/>
    <w:rsid w:val="00452183"/>
    <w:rsid w:val="00452193"/>
    <w:rsid w:val="0045228B"/>
    <w:rsid w:val="00452751"/>
    <w:rsid w:val="00453247"/>
    <w:rsid w:val="004536A4"/>
    <w:rsid w:val="00453715"/>
    <w:rsid w:val="004537CD"/>
    <w:rsid w:val="004537E8"/>
    <w:rsid w:val="00453937"/>
    <w:rsid w:val="004540BC"/>
    <w:rsid w:val="00454F23"/>
    <w:rsid w:val="00455BAB"/>
    <w:rsid w:val="0045627B"/>
    <w:rsid w:val="00456682"/>
    <w:rsid w:val="004566D5"/>
    <w:rsid w:val="00456D91"/>
    <w:rsid w:val="0045713F"/>
    <w:rsid w:val="00457266"/>
    <w:rsid w:val="0045735C"/>
    <w:rsid w:val="00457743"/>
    <w:rsid w:val="00457A45"/>
    <w:rsid w:val="00457A71"/>
    <w:rsid w:val="00457C26"/>
    <w:rsid w:val="00457C9C"/>
    <w:rsid w:val="00457F1F"/>
    <w:rsid w:val="00460689"/>
    <w:rsid w:val="00460883"/>
    <w:rsid w:val="004608F9"/>
    <w:rsid w:val="00461180"/>
    <w:rsid w:val="004615B3"/>
    <w:rsid w:val="00461876"/>
    <w:rsid w:val="00461905"/>
    <w:rsid w:val="00461C35"/>
    <w:rsid w:val="00461E5F"/>
    <w:rsid w:val="00461ECC"/>
    <w:rsid w:val="004624F2"/>
    <w:rsid w:val="00462F78"/>
    <w:rsid w:val="00463352"/>
    <w:rsid w:val="0046396B"/>
    <w:rsid w:val="004639A1"/>
    <w:rsid w:val="004643C1"/>
    <w:rsid w:val="00464627"/>
    <w:rsid w:val="00464A6E"/>
    <w:rsid w:val="00464C49"/>
    <w:rsid w:val="00465C23"/>
    <w:rsid w:val="0046613A"/>
    <w:rsid w:val="004662D8"/>
    <w:rsid w:val="00466592"/>
    <w:rsid w:val="00466B8E"/>
    <w:rsid w:val="004700CA"/>
    <w:rsid w:val="004708E0"/>
    <w:rsid w:val="004718F4"/>
    <w:rsid w:val="00471979"/>
    <w:rsid w:val="00471DFD"/>
    <w:rsid w:val="00471FDB"/>
    <w:rsid w:val="00472110"/>
    <w:rsid w:val="004722DE"/>
    <w:rsid w:val="004722E7"/>
    <w:rsid w:val="0047235D"/>
    <w:rsid w:val="004729DC"/>
    <w:rsid w:val="00472C01"/>
    <w:rsid w:val="004731A1"/>
    <w:rsid w:val="00473538"/>
    <w:rsid w:val="00473591"/>
    <w:rsid w:val="00473933"/>
    <w:rsid w:val="00473A56"/>
    <w:rsid w:val="00473A91"/>
    <w:rsid w:val="004745DF"/>
    <w:rsid w:val="00474631"/>
    <w:rsid w:val="004746DC"/>
    <w:rsid w:val="004749C4"/>
    <w:rsid w:val="00475509"/>
    <w:rsid w:val="004756FD"/>
    <w:rsid w:val="004758DE"/>
    <w:rsid w:val="00475F54"/>
    <w:rsid w:val="004760CA"/>
    <w:rsid w:val="00476289"/>
    <w:rsid w:val="0047698E"/>
    <w:rsid w:val="00476A86"/>
    <w:rsid w:val="0047741A"/>
    <w:rsid w:val="0047774A"/>
    <w:rsid w:val="00480F2F"/>
    <w:rsid w:val="0048145C"/>
    <w:rsid w:val="00481B45"/>
    <w:rsid w:val="00481DAE"/>
    <w:rsid w:val="00481DF0"/>
    <w:rsid w:val="004824E3"/>
    <w:rsid w:val="00482796"/>
    <w:rsid w:val="00482BB9"/>
    <w:rsid w:val="00482BD1"/>
    <w:rsid w:val="00482D10"/>
    <w:rsid w:val="00482EFD"/>
    <w:rsid w:val="00482F80"/>
    <w:rsid w:val="00482FC9"/>
    <w:rsid w:val="004838B7"/>
    <w:rsid w:val="004843AE"/>
    <w:rsid w:val="00484421"/>
    <w:rsid w:val="004847C8"/>
    <w:rsid w:val="00484F08"/>
    <w:rsid w:val="0048532E"/>
    <w:rsid w:val="004853E1"/>
    <w:rsid w:val="004857B7"/>
    <w:rsid w:val="00485936"/>
    <w:rsid w:val="004859CF"/>
    <w:rsid w:val="00485CB3"/>
    <w:rsid w:val="00486321"/>
    <w:rsid w:val="004869C9"/>
    <w:rsid w:val="00486DF5"/>
    <w:rsid w:val="00487B1D"/>
    <w:rsid w:val="00487D95"/>
    <w:rsid w:val="00490023"/>
    <w:rsid w:val="00490308"/>
    <w:rsid w:val="00490514"/>
    <w:rsid w:val="00490649"/>
    <w:rsid w:val="004906BF"/>
    <w:rsid w:val="00490AB4"/>
    <w:rsid w:val="00490BF4"/>
    <w:rsid w:val="00490DF5"/>
    <w:rsid w:val="004910F9"/>
    <w:rsid w:val="004918CE"/>
    <w:rsid w:val="00491BEB"/>
    <w:rsid w:val="00491CAF"/>
    <w:rsid w:val="00491D8F"/>
    <w:rsid w:val="004922B3"/>
    <w:rsid w:val="004923FA"/>
    <w:rsid w:val="00492870"/>
    <w:rsid w:val="004929E1"/>
    <w:rsid w:val="00492ED8"/>
    <w:rsid w:val="0049346E"/>
    <w:rsid w:val="004934FC"/>
    <w:rsid w:val="00493945"/>
    <w:rsid w:val="0049453A"/>
    <w:rsid w:val="004949DB"/>
    <w:rsid w:val="004954EF"/>
    <w:rsid w:val="00495907"/>
    <w:rsid w:val="00495C1A"/>
    <w:rsid w:val="00495F06"/>
    <w:rsid w:val="004960B1"/>
    <w:rsid w:val="00496198"/>
    <w:rsid w:val="004966B8"/>
    <w:rsid w:val="00496A34"/>
    <w:rsid w:val="00496C61"/>
    <w:rsid w:val="00496F3A"/>
    <w:rsid w:val="00497A9C"/>
    <w:rsid w:val="00497DCD"/>
    <w:rsid w:val="004A01F5"/>
    <w:rsid w:val="004A0E2F"/>
    <w:rsid w:val="004A1049"/>
    <w:rsid w:val="004A1402"/>
    <w:rsid w:val="004A177C"/>
    <w:rsid w:val="004A19C1"/>
    <w:rsid w:val="004A19E5"/>
    <w:rsid w:val="004A1C18"/>
    <w:rsid w:val="004A1EEB"/>
    <w:rsid w:val="004A313D"/>
    <w:rsid w:val="004A39A8"/>
    <w:rsid w:val="004A3E08"/>
    <w:rsid w:val="004A4059"/>
    <w:rsid w:val="004A4361"/>
    <w:rsid w:val="004A4A64"/>
    <w:rsid w:val="004A4F9E"/>
    <w:rsid w:val="004A52B2"/>
    <w:rsid w:val="004A5857"/>
    <w:rsid w:val="004A6130"/>
    <w:rsid w:val="004A630D"/>
    <w:rsid w:val="004A678C"/>
    <w:rsid w:val="004A6905"/>
    <w:rsid w:val="004A6A14"/>
    <w:rsid w:val="004A7306"/>
    <w:rsid w:val="004A76ED"/>
    <w:rsid w:val="004A7A38"/>
    <w:rsid w:val="004A7AAB"/>
    <w:rsid w:val="004A7B67"/>
    <w:rsid w:val="004A7DA1"/>
    <w:rsid w:val="004B04AD"/>
    <w:rsid w:val="004B08A6"/>
    <w:rsid w:val="004B0E68"/>
    <w:rsid w:val="004B13E1"/>
    <w:rsid w:val="004B17CA"/>
    <w:rsid w:val="004B1C7E"/>
    <w:rsid w:val="004B20E9"/>
    <w:rsid w:val="004B283D"/>
    <w:rsid w:val="004B2EAF"/>
    <w:rsid w:val="004B2F17"/>
    <w:rsid w:val="004B3A2B"/>
    <w:rsid w:val="004B3EE7"/>
    <w:rsid w:val="004B3F97"/>
    <w:rsid w:val="004B3FE8"/>
    <w:rsid w:val="004B4945"/>
    <w:rsid w:val="004B4E77"/>
    <w:rsid w:val="004B5547"/>
    <w:rsid w:val="004B55C5"/>
    <w:rsid w:val="004B60BE"/>
    <w:rsid w:val="004B668C"/>
    <w:rsid w:val="004B6DA1"/>
    <w:rsid w:val="004B718F"/>
    <w:rsid w:val="004B77E2"/>
    <w:rsid w:val="004B7B06"/>
    <w:rsid w:val="004C041D"/>
    <w:rsid w:val="004C0499"/>
    <w:rsid w:val="004C0760"/>
    <w:rsid w:val="004C08B1"/>
    <w:rsid w:val="004C1014"/>
    <w:rsid w:val="004C1DC3"/>
    <w:rsid w:val="004C2BBB"/>
    <w:rsid w:val="004C2F64"/>
    <w:rsid w:val="004C3484"/>
    <w:rsid w:val="004C3B87"/>
    <w:rsid w:val="004C43B9"/>
    <w:rsid w:val="004C4A06"/>
    <w:rsid w:val="004C56E8"/>
    <w:rsid w:val="004C62BE"/>
    <w:rsid w:val="004C65EA"/>
    <w:rsid w:val="004C6BCF"/>
    <w:rsid w:val="004C77AE"/>
    <w:rsid w:val="004C793F"/>
    <w:rsid w:val="004C794B"/>
    <w:rsid w:val="004C7A6F"/>
    <w:rsid w:val="004C7F03"/>
    <w:rsid w:val="004D00DB"/>
    <w:rsid w:val="004D0705"/>
    <w:rsid w:val="004D127D"/>
    <w:rsid w:val="004D1323"/>
    <w:rsid w:val="004D1ADB"/>
    <w:rsid w:val="004D2376"/>
    <w:rsid w:val="004D2CA0"/>
    <w:rsid w:val="004D2DBB"/>
    <w:rsid w:val="004D3426"/>
    <w:rsid w:val="004D4343"/>
    <w:rsid w:val="004D4535"/>
    <w:rsid w:val="004D48FF"/>
    <w:rsid w:val="004D4A51"/>
    <w:rsid w:val="004D53AA"/>
    <w:rsid w:val="004D5643"/>
    <w:rsid w:val="004D6406"/>
    <w:rsid w:val="004D6442"/>
    <w:rsid w:val="004D68EE"/>
    <w:rsid w:val="004D6A53"/>
    <w:rsid w:val="004D732A"/>
    <w:rsid w:val="004D7416"/>
    <w:rsid w:val="004E03B1"/>
    <w:rsid w:val="004E05FD"/>
    <w:rsid w:val="004E0753"/>
    <w:rsid w:val="004E1370"/>
    <w:rsid w:val="004E1642"/>
    <w:rsid w:val="004E1D0C"/>
    <w:rsid w:val="004E2150"/>
    <w:rsid w:val="004E22D8"/>
    <w:rsid w:val="004E2A05"/>
    <w:rsid w:val="004E3262"/>
    <w:rsid w:val="004E3829"/>
    <w:rsid w:val="004E3C5F"/>
    <w:rsid w:val="004E40F5"/>
    <w:rsid w:val="004E4232"/>
    <w:rsid w:val="004E4B68"/>
    <w:rsid w:val="004E5589"/>
    <w:rsid w:val="004E55BA"/>
    <w:rsid w:val="004E5909"/>
    <w:rsid w:val="004E59A2"/>
    <w:rsid w:val="004E607B"/>
    <w:rsid w:val="004E6AA8"/>
    <w:rsid w:val="004E756B"/>
    <w:rsid w:val="004E7A5F"/>
    <w:rsid w:val="004E7CDA"/>
    <w:rsid w:val="004E7E5B"/>
    <w:rsid w:val="004E7EC9"/>
    <w:rsid w:val="004F00E9"/>
    <w:rsid w:val="004F0374"/>
    <w:rsid w:val="004F090B"/>
    <w:rsid w:val="004F1C07"/>
    <w:rsid w:val="004F1F45"/>
    <w:rsid w:val="004F2570"/>
    <w:rsid w:val="004F29BA"/>
    <w:rsid w:val="004F2BF6"/>
    <w:rsid w:val="004F2E51"/>
    <w:rsid w:val="004F32BB"/>
    <w:rsid w:val="004F465F"/>
    <w:rsid w:val="004F4756"/>
    <w:rsid w:val="004F4763"/>
    <w:rsid w:val="004F47F9"/>
    <w:rsid w:val="004F4937"/>
    <w:rsid w:val="004F4964"/>
    <w:rsid w:val="004F51AA"/>
    <w:rsid w:val="004F5F4D"/>
    <w:rsid w:val="004F6284"/>
    <w:rsid w:val="004F63D4"/>
    <w:rsid w:val="004F714C"/>
    <w:rsid w:val="004F7161"/>
    <w:rsid w:val="00500262"/>
    <w:rsid w:val="00500ED8"/>
    <w:rsid w:val="00501312"/>
    <w:rsid w:val="00501744"/>
    <w:rsid w:val="00501AFA"/>
    <w:rsid w:val="00501C27"/>
    <w:rsid w:val="005020A3"/>
    <w:rsid w:val="005020CB"/>
    <w:rsid w:val="0050230B"/>
    <w:rsid w:val="00502574"/>
    <w:rsid w:val="005032D9"/>
    <w:rsid w:val="005042DE"/>
    <w:rsid w:val="00504CCB"/>
    <w:rsid w:val="005050A3"/>
    <w:rsid w:val="005057E9"/>
    <w:rsid w:val="00505B53"/>
    <w:rsid w:val="00505C04"/>
    <w:rsid w:val="00506ABD"/>
    <w:rsid w:val="00506D84"/>
    <w:rsid w:val="00506EDA"/>
    <w:rsid w:val="00507264"/>
    <w:rsid w:val="00507548"/>
    <w:rsid w:val="00507A56"/>
    <w:rsid w:val="00507C9F"/>
    <w:rsid w:val="00507D90"/>
    <w:rsid w:val="00510158"/>
    <w:rsid w:val="00510549"/>
    <w:rsid w:val="00510B9F"/>
    <w:rsid w:val="00510D91"/>
    <w:rsid w:val="00511AC3"/>
    <w:rsid w:val="00511B95"/>
    <w:rsid w:val="00512045"/>
    <w:rsid w:val="0051222D"/>
    <w:rsid w:val="0051295C"/>
    <w:rsid w:val="00512F11"/>
    <w:rsid w:val="00513EF7"/>
    <w:rsid w:val="005143F1"/>
    <w:rsid w:val="00514534"/>
    <w:rsid w:val="00514A5B"/>
    <w:rsid w:val="00514FD8"/>
    <w:rsid w:val="005152FC"/>
    <w:rsid w:val="00515733"/>
    <w:rsid w:val="00515E1A"/>
    <w:rsid w:val="00516CF7"/>
    <w:rsid w:val="00517605"/>
    <w:rsid w:val="00517D20"/>
    <w:rsid w:val="00517F69"/>
    <w:rsid w:val="00520602"/>
    <w:rsid w:val="005210C5"/>
    <w:rsid w:val="0052187D"/>
    <w:rsid w:val="00521FF9"/>
    <w:rsid w:val="00522027"/>
    <w:rsid w:val="00522812"/>
    <w:rsid w:val="005228E0"/>
    <w:rsid w:val="00522B0A"/>
    <w:rsid w:val="00522C0A"/>
    <w:rsid w:val="00522E64"/>
    <w:rsid w:val="00523018"/>
    <w:rsid w:val="00523232"/>
    <w:rsid w:val="005233CC"/>
    <w:rsid w:val="005235F4"/>
    <w:rsid w:val="00523BC1"/>
    <w:rsid w:val="00524616"/>
    <w:rsid w:val="005246F2"/>
    <w:rsid w:val="00524800"/>
    <w:rsid w:val="00524AC1"/>
    <w:rsid w:val="00524EA1"/>
    <w:rsid w:val="0052502E"/>
    <w:rsid w:val="00525573"/>
    <w:rsid w:val="005266BB"/>
    <w:rsid w:val="00526846"/>
    <w:rsid w:val="005268B6"/>
    <w:rsid w:val="005268C9"/>
    <w:rsid w:val="00526912"/>
    <w:rsid w:val="0052745E"/>
    <w:rsid w:val="005278C5"/>
    <w:rsid w:val="005279D2"/>
    <w:rsid w:val="00527D18"/>
    <w:rsid w:val="00527F39"/>
    <w:rsid w:val="00527F5B"/>
    <w:rsid w:val="005306E0"/>
    <w:rsid w:val="00531695"/>
    <w:rsid w:val="005317D0"/>
    <w:rsid w:val="005319A1"/>
    <w:rsid w:val="00531ADF"/>
    <w:rsid w:val="005323E7"/>
    <w:rsid w:val="005324AB"/>
    <w:rsid w:val="00532671"/>
    <w:rsid w:val="005330A9"/>
    <w:rsid w:val="005335F5"/>
    <w:rsid w:val="0053439C"/>
    <w:rsid w:val="005343BA"/>
    <w:rsid w:val="00534DAF"/>
    <w:rsid w:val="00534E1A"/>
    <w:rsid w:val="00535FC7"/>
    <w:rsid w:val="0053708F"/>
    <w:rsid w:val="00537370"/>
    <w:rsid w:val="005373AD"/>
    <w:rsid w:val="00537896"/>
    <w:rsid w:val="0054098D"/>
    <w:rsid w:val="00541BCE"/>
    <w:rsid w:val="005421AA"/>
    <w:rsid w:val="00542A0A"/>
    <w:rsid w:val="00542A45"/>
    <w:rsid w:val="00543031"/>
    <w:rsid w:val="005433ED"/>
    <w:rsid w:val="005438D3"/>
    <w:rsid w:val="0054393D"/>
    <w:rsid w:val="0054424E"/>
    <w:rsid w:val="005444F7"/>
    <w:rsid w:val="00544AC9"/>
    <w:rsid w:val="0054533B"/>
    <w:rsid w:val="0054636A"/>
    <w:rsid w:val="00546639"/>
    <w:rsid w:val="005466BF"/>
    <w:rsid w:val="00546D18"/>
    <w:rsid w:val="00546EAC"/>
    <w:rsid w:val="00547CD5"/>
    <w:rsid w:val="0055026E"/>
    <w:rsid w:val="00550497"/>
    <w:rsid w:val="0055064C"/>
    <w:rsid w:val="0055070E"/>
    <w:rsid w:val="005509D2"/>
    <w:rsid w:val="00550A29"/>
    <w:rsid w:val="00550C84"/>
    <w:rsid w:val="005514C4"/>
    <w:rsid w:val="00553443"/>
    <w:rsid w:val="0055462D"/>
    <w:rsid w:val="00554672"/>
    <w:rsid w:val="00554CBF"/>
    <w:rsid w:val="00554F39"/>
    <w:rsid w:val="005557ED"/>
    <w:rsid w:val="005560E2"/>
    <w:rsid w:val="00556747"/>
    <w:rsid w:val="00556CB9"/>
    <w:rsid w:val="00556EDC"/>
    <w:rsid w:val="00557BED"/>
    <w:rsid w:val="00557CD6"/>
    <w:rsid w:val="00560295"/>
    <w:rsid w:val="0056053B"/>
    <w:rsid w:val="005609D1"/>
    <w:rsid w:val="005610E7"/>
    <w:rsid w:val="00561622"/>
    <w:rsid w:val="00561636"/>
    <w:rsid w:val="00561654"/>
    <w:rsid w:val="00561C5F"/>
    <w:rsid w:val="00561D02"/>
    <w:rsid w:val="00562778"/>
    <w:rsid w:val="00562C37"/>
    <w:rsid w:val="00563083"/>
    <w:rsid w:val="00563825"/>
    <w:rsid w:val="005639B7"/>
    <w:rsid w:val="00563C9B"/>
    <w:rsid w:val="00564605"/>
    <w:rsid w:val="00564B75"/>
    <w:rsid w:val="00565476"/>
    <w:rsid w:val="0056573D"/>
    <w:rsid w:val="00565D7A"/>
    <w:rsid w:val="00566FF0"/>
    <w:rsid w:val="005674C9"/>
    <w:rsid w:val="00567E0D"/>
    <w:rsid w:val="00570607"/>
    <w:rsid w:val="00570A99"/>
    <w:rsid w:val="00570AFF"/>
    <w:rsid w:val="00570BF4"/>
    <w:rsid w:val="00571355"/>
    <w:rsid w:val="00572883"/>
    <w:rsid w:val="005730D1"/>
    <w:rsid w:val="00573163"/>
    <w:rsid w:val="005742A1"/>
    <w:rsid w:val="0057447E"/>
    <w:rsid w:val="00574A56"/>
    <w:rsid w:val="00574D68"/>
    <w:rsid w:val="0057563F"/>
    <w:rsid w:val="005758C7"/>
    <w:rsid w:val="00575DE5"/>
    <w:rsid w:val="005762DB"/>
    <w:rsid w:val="00577023"/>
    <w:rsid w:val="00577A76"/>
    <w:rsid w:val="00577BB5"/>
    <w:rsid w:val="00580396"/>
    <w:rsid w:val="00580610"/>
    <w:rsid w:val="0058084E"/>
    <w:rsid w:val="00580BEC"/>
    <w:rsid w:val="005814E4"/>
    <w:rsid w:val="00581E98"/>
    <w:rsid w:val="00581F8A"/>
    <w:rsid w:val="0058200A"/>
    <w:rsid w:val="005820B8"/>
    <w:rsid w:val="0058222E"/>
    <w:rsid w:val="00582370"/>
    <w:rsid w:val="005827B4"/>
    <w:rsid w:val="00582A4C"/>
    <w:rsid w:val="00582D89"/>
    <w:rsid w:val="00582EF4"/>
    <w:rsid w:val="00583BA1"/>
    <w:rsid w:val="00583E14"/>
    <w:rsid w:val="005842E5"/>
    <w:rsid w:val="00584400"/>
    <w:rsid w:val="00584C8E"/>
    <w:rsid w:val="00584E4A"/>
    <w:rsid w:val="00585256"/>
    <w:rsid w:val="00585BEA"/>
    <w:rsid w:val="00586910"/>
    <w:rsid w:val="00586A57"/>
    <w:rsid w:val="00586EE3"/>
    <w:rsid w:val="00587546"/>
    <w:rsid w:val="00587983"/>
    <w:rsid w:val="00587EDD"/>
    <w:rsid w:val="00590170"/>
    <w:rsid w:val="0059038E"/>
    <w:rsid w:val="005903FA"/>
    <w:rsid w:val="005908A3"/>
    <w:rsid w:val="00590CDC"/>
    <w:rsid w:val="005910DC"/>
    <w:rsid w:val="00591454"/>
    <w:rsid w:val="005916A6"/>
    <w:rsid w:val="0059242C"/>
    <w:rsid w:val="005926D2"/>
    <w:rsid w:val="0059270D"/>
    <w:rsid w:val="00592F1C"/>
    <w:rsid w:val="005932D5"/>
    <w:rsid w:val="00593BA1"/>
    <w:rsid w:val="005944E8"/>
    <w:rsid w:val="00594B66"/>
    <w:rsid w:val="00594D64"/>
    <w:rsid w:val="0059547F"/>
    <w:rsid w:val="005955C6"/>
    <w:rsid w:val="00595DCF"/>
    <w:rsid w:val="00596C15"/>
    <w:rsid w:val="00596FFB"/>
    <w:rsid w:val="005970B8"/>
    <w:rsid w:val="0059723A"/>
    <w:rsid w:val="0059780D"/>
    <w:rsid w:val="00597881"/>
    <w:rsid w:val="00597D0C"/>
    <w:rsid w:val="005A0260"/>
    <w:rsid w:val="005A072E"/>
    <w:rsid w:val="005A09DE"/>
    <w:rsid w:val="005A0AE3"/>
    <w:rsid w:val="005A1C78"/>
    <w:rsid w:val="005A1F9E"/>
    <w:rsid w:val="005A24C0"/>
    <w:rsid w:val="005A2869"/>
    <w:rsid w:val="005A2EE5"/>
    <w:rsid w:val="005A3DD3"/>
    <w:rsid w:val="005A3DF2"/>
    <w:rsid w:val="005A3E23"/>
    <w:rsid w:val="005A45A6"/>
    <w:rsid w:val="005A47C8"/>
    <w:rsid w:val="005A526F"/>
    <w:rsid w:val="005A52A5"/>
    <w:rsid w:val="005A5F2E"/>
    <w:rsid w:val="005A651F"/>
    <w:rsid w:val="005A6B1D"/>
    <w:rsid w:val="005A7184"/>
    <w:rsid w:val="005A776D"/>
    <w:rsid w:val="005A7B07"/>
    <w:rsid w:val="005B0D99"/>
    <w:rsid w:val="005B10DA"/>
    <w:rsid w:val="005B1440"/>
    <w:rsid w:val="005B1DEC"/>
    <w:rsid w:val="005B226C"/>
    <w:rsid w:val="005B2C6B"/>
    <w:rsid w:val="005B2CA9"/>
    <w:rsid w:val="005B2D4D"/>
    <w:rsid w:val="005B3425"/>
    <w:rsid w:val="005B34BE"/>
    <w:rsid w:val="005B3BDE"/>
    <w:rsid w:val="005B3CBA"/>
    <w:rsid w:val="005B3CE3"/>
    <w:rsid w:val="005B4DA6"/>
    <w:rsid w:val="005B515B"/>
    <w:rsid w:val="005B5575"/>
    <w:rsid w:val="005B5D5B"/>
    <w:rsid w:val="005B60DF"/>
    <w:rsid w:val="005B6340"/>
    <w:rsid w:val="005B6879"/>
    <w:rsid w:val="005B68E9"/>
    <w:rsid w:val="005B6917"/>
    <w:rsid w:val="005B7ABD"/>
    <w:rsid w:val="005B7C1E"/>
    <w:rsid w:val="005C1309"/>
    <w:rsid w:val="005C1A77"/>
    <w:rsid w:val="005C1BB2"/>
    <w:rsid w:val="005C1CB1"/>
    <w:rsid w:val="005C1D9D"/>
    <w:rsid w:val="005C1FBB"/>
    <w:rsid w:val="005C25DB"/>
    <w:rsid w:val="005C29CF"/>
    <w:rsid w:val="005C2EBE"/>
    <w:rsid w:val="005C3479"/>
    <w:rsid w:val="005C3D00"/>
    <w:rsid w:val="005C472F"/>
    <w:rsid w:val="005C4AED"/>
    <w:rsid w:val="005C4B30"/>
    <w:rsid w:val="005C4BEB"/>
    <w:rsid w:val="005C4F2A"/>
    <w:rsid w:val="005C5235"/>
    <w:rsid w:val="005C5A21"/>
    <w:rsid w:val="005C5DB0"/>
    <w:rsid w:val="005C62C3"/>
    <w:rsid w:val="005C6314"/>
    <w:rsid w:val="005C6379"/>
    <w:rsid w:val="005C67B1"/>
    <w:rsid w:val="005C6A44"/>
    <w:rsid w:val="005C6B5A"/>
    <w:rsid w:val="005C6F37"/>
    <w:rsid w:val="005D037E"/>
    <w:rsid w:val="005D0578"/>
    <w:rsid w:val="005D05E4"/>
    <w:rsid w:val="005D0B28"/>
    <w:rsid w:val="005D26DA"/>
    <w:rsid w:val="005D2CED"/>
    <w:rsid w:val="005D2E81"/>
    <w:rsid w:val="005D352E"/>
    <w:rsid w:val="005D404C"/>
    <w:rsid w:val="005D40FF"/>
    <w:rsid w:val="005D5875"/>
    <w:rsid w:val="005D5B0F"/>
    <w:rsid w:val="005D5E8C"/>
    <w:rsid w:val="005D620D"/>
    <w:rsid w:val="005D6628"/>
    <w:rsid w:val="005D6672"/>
    <w:rsid w:val="005D6819"/>
    <w:rsid w:val="005D77CB"/>
    <w:rsid w:val="005E0E3D"/>
    <w:rsid w:val="005E11E5"/>
    <w:rsid w:val="005E13AD"/>
    <w:rsid w:val="005E1FF8"/>
    <w:rsid w:val="005E26C2"/>
    <w:rsid w:val="005E2719"/>
    <w:rsid w:val="005E2747"/>
    <w:rsid w:val="005E374E"/>
    <w:rsid w:val="005E3D33"/>
    <w:rsid w:val="005E49C6"/>
    <w:rsid w:val="005E6B5F"/>
    <w:rsid w:val="005E6D82"/>
    <w:rsid w:val="005E70C9"/>
    <w:rsid w:val="005E71C0"/>
    <w:rsid w:val="005E72DE"/>
    <w:rsid w:val="005E75B9"/>
    <w:rsid w:val="005E78B4"/>
    <w:rsid w:val="005E7922"/>
    <w:rsid w:val="005E7E60"/>
    <w:rsid w:val="005F1072"/>
    <w:rsid w:val="005F1340"/>
    <w:rsid w:val="005F13B1"/>
    <w:rsid w:val="005F18E2"/>
    <w:rsid w:val="005F21F1"/>
    <w:rsid w:val="005F24BB"/>
    <w:rsid w:val="005F24D1"/>
    <w:rsid w:val="005F24EB"/>
    <w:rsid w:val="005F2D9F"/>
    <w:rsid w:val="005F31FF"/>
    <w:rsid w:val="005F3484"/>
    <w:rsid w:val="005F3A2E"/>
    <w:rsid w:val="005F40BF"/>
    <w:rsid w:val="005F4AA7"/>
    <w:rsid w:val="005F4B6E"/>
    <w:rsid w:val="005F4F41"/>
    <w:rsid w:val="005F6154"/>
    <w:rsid w:val="005F652D"/>
    <w:rsid w:val="005F681D"/>
    <w:rsid w:val="005F69A3"/>
    <w:rsid w:val="005F6A3F"/>
    <w:rsid w:val="005F6E5B"/>
    <w:rsid w:val="005F6FC8"/>
    <w:rsid w:val="005F7AF3"/>
    <w:rsid w:val="005F7C41"/>
    <w:rsid w:val="00600229"/>
    <w:rsid w:val="00600C27"/>
    <w:rsid w:val="00601093"/>
    <w:rsid w:val="00601758"/>
    <w:rsid w:val="00601898"/>
    <w:rsid w:val="00601C0F"/>
    <w:rsid w:val="006024DC"/>
    <w:rsid w:val="00602715"/>
    <w:rsid w:val="00602A7A"/>
    <w:rsid w:val="00602D60"/>
    <w:rsid w:val="00603E92"/>
    <w:rsid w:val="00604539"/>
    <w:rsid w:val="00604638"/>
    <w:rsid w:val="00604865"/>
    <w:rsid w:val="00605A23"/>
    <w:rsid w:val="00605BA7"/>
    <w:rsid w:val="00605BBD"/>
    <w:rsid w:val="00605D55"/>
    <w:rsid w:val="006060C3"/>
    <w:rsid w:val="00606A2E"/>
    <w:rsid w:val="00606C6D"/>
    <w:rsid w:val="00606D0C"/>
    <w:rsid w:val="00606ECE"/>
    <w:rsid w:val="0060709A"/>
    <w:rsid w:val="0060728E"/>
    <w:rsid w:val="00607821"/>
    <w:rsid w:val="00607D3C"/>
    <w:rsid w:val="00611F6A"/>
    <w:rsid w:val="006120A6"/>
    <w:rsid w:val="0061258A"/>
    <w:rsid w:val="006126FB"/>
    <w:rsid w:val="006129B1"/>
    <w:rsid w:val="00612EB2"/>
    <w:rsid w:val="00613CE8"/>
    <w:rsid w:val="006142F5"/>
    <w:rsid w:val="00614DF4"/>
    <w:rsid w:val="006156C9"/>
    <w:rsid w:val="006159BA"/>
    <w:rsid w:val="00615A69"/>
    <w:rsid w:val="00615D84"/>
    <w:rsid w:val="006160E5"/>
    <w:rsid w:val="006161E7"/>
    <w:rsid w:val="0061629A"/>
    <w:rsid w:val="006163F9"/>
    <w:rsid w:val="0061702D"/>
    <w:rsid w:val="00617353"/>
    <w:rsid w:val="00620036"/>
    <w:rsid w:val="00620290"/>
    <w:rsid w:val="006202A0"/>
    <w:rsid w:val="00620F4F"/>
    <w:rsid w:val="00621096"/>
    <w:rsid w:val="0062163F"/>
    <w:rsid w:val="00621B06"/>
    <w:rsid w:val="0062223C"/>
    <w:rsid w:val="0062251B"/>
    <w:rsid w:val="006225A0"/>
    <w:rsid w:val="0062286F"/>
    <w:rsid w:val="00622C52"/>
    <w:rsid w:val="006231BE"/>
    <w:rsid w:val="00623C35"/>
    <w:rsid w:val="00624301"/>
    <w:rsid w:val="006243E3"/>
    <w:rsid w:val="00624782"/>
    <w:rsid w:val="00624C5F"/>
    <w:rsid w:val="00624F67"/>
    <w:rsid w:val="00625539"/>
    <w:rsid w:val="0062587F"/>
    <w:rsid w:val="006259ED"/>
    <w:rsid w:val="00625E74"/>
    <w:rsid w:val="00625EAA"/>
    <w:rsid w:val="00626270"/>
    <w:rsid w:val="00626AE9"/>
    <w:rsid w:val="00626F55"/>
    <w:rsid w:val="00627938"/>
    <w:rsid w:val="00627BC4"/>
    <w:rsid w:val="00627EA8"/>
    <w:rsid w:val="006301A4"/>
    <w:rsid w:val="00630866"/>
    <w:rsid w:val="00630BC5"/>
    <w:rsid w:val="00630D89"/>
    <w:rsid w:val="00631103"/>
    <w:rsid w:val="006311A2"/>
    <w:rsid w:val="006314BD"/>
    <w:rsid w:val="006314CB"/>
    <w:rsid w:val="00632AF5"/>
    <w:rsid w:val="00632CA9"/>
    <w:rsid w:val="00632D07"/>
    <w:rsid w:val="00633003"/>
    <w:rsid w:val="006331F6"/>
    <w:rsid w:val="0063359E"/>
    <w:rsid w:val="0063374B"/>
    <w:rsid w:val="00633BBA"/>
    <w:rsid w:val="00633C82"/>
    <w:rsid w:val="00633CAA"/>
    <w:rsid w:val="00633CF0"/>
    <w:rsid w:val="006341FA"/>
    <w:rsid w:val="0063440D"/>
    <w:rsid w:val="0063448D"/>
    <w:rsid w:val="006346B5"/>
    <w:rsid w:val="0063509C"/>
    <w:rsid w:val="006353FB"/>
    <w:rsid w:val="006358A7"/>
    <w:rsid w:val="006358EC"/>
    <w:rsid w:val="00635972"/>
    <w:rsid w:val="00636155"/>
    <w:rsid w:val="00636ABE"/>
    <w:rsid w:val="00636B20"/>
    <w:rsid w:val="00636C8A"/>
    <w:rsid w:val="00636EB2"/>
    <w:rsid w:val="00636F2C"/>
    <w:rsid w:val="00637A6B"/>
    <w:rsid w:val="00637DEF"/>
    <w:rsid w:val="0064008E"/>
    <w:rsid w:val="00640104"/>
    <w:rsid w:val="00640235"/>
    <w:rsid w:val="00640368"/>
    <w:rsid w:val="006405A3"/>
    <w:rsid w:val="0064069C"/>
    <w:rsid w:val="006406CB"/>
    <w:rsid w:val="00640976"/>
    <w:rsid w:val="00640F85"/>
    <w:rsid w:val="00641110"/>
    <w:rsid w:val="00641AF9"/>
    <w:rsid w:val="0064213A"/>
    <w:rsid w:val="00642768"/>
    <w:rsid w:val="00642D8C"/>
    <w:rsid w:val="00642FB7"/>
    <w:rsid w:val="00643A7A"/>
    <w:rsid w:val="00643F43"/>
    <w:rsid w:val="00644220"/>
    <w:rsid w:val="00644588"/>
    <w:rsid w:val="00644646"/>
    <w:rsid w:val="006449F2"/>
    <w:rsid w:val="006450FE"/>
    <w:rsid w:val="006451AD"/>
    <w:rsid w:val="00645422"/>
    <w:rsid w:val="00645C6A"/>
    <w:rsid w:val="00645E38"/>
    <w:rsid w:val="006466C7"/>
    <w:rsid w:val="006466EF"/>
    <w:rsid w:val="00647238"/>
    <w:rsid w:val="00647290"/>
    <w:rsid w:val="00647659"/>
    <w:rsid w:val="00647782"/>
    <w:rsid w:val="00647CFD"/>
    <w:rsid w:val="00647EE9"/>
    <w:rsid w:val="006501C1"/>
    <w:rsid w:val="00650E6C"/>
    <w:rsid w:val="00650ED2"/>
    <w:rsid w:val="006513D7"/>
    <w:rsid w:val="006516AF"/>
    <w:rsid w:val="00652D1D"/>
    <w:rsid w:val="006533B7"/>
    <w:rsid w:val="00653554"/>
    <w:rsid w:val="006538E0"/>
    <w:rsid w:val="00654165"/>
    <w:rsid w:val="006542F6"/>
    <w:rsid w:val="006545BD"/>
    <w:rsid w:val="00654CED"/>
    <w:rsid w:val="00654DC8"/>
    <w:rsid w:val="006553A7"/>
    <w:rsid w:val="00655B25"/>
    <w:rsid w:val="006574E7"/>
    <w:rsid w:val="006575E7"/>
    <w:rsid w:val="00660889"/>
    <w:rsid w:val="00660AA9"/>
    <w:rsid w:val="00660D7D"/>
    <w:rsid w:val="00660E5D"/>
    <w:rsid w:val="006613DE"/>
    <w:rsid w:val="006615DE"/>
    <w:rsid w:val="00661822"/>
    <w:rsid w:val="00662EC2"/>
    <w:rsid w:val="006631BE"/>
    <w:rsid w:val="00664CCD"/>
    <w:rsid w:val="00664D2E"/>
    <w:rsid w:val="00664E62"/>
    <w:rsid w:val="0066509F"/>
    <w:rsid w:val="006651C1"/>
    <w:rsid w:val="006653CB"/>
    <w:rsid w:val="006657D1"/>
    <w:rsid w:val="00665AF7"/>
    <w:rsid w:val="00665CAA"/>
    <w:rsid w:val="00665E66"/>
    <w:rsid w:val="00666041"/>
    <w:rsid w:val="006662CF"/>
    <w:rsid w:val="00666902"/>
    <w:rsid w:val="00666AD5"/>
    <w:rsid w:val="00666C74"/>
    <w:rsid w:val="00666C7D"/>
    <w:rsid w:val="00666D3A"/>
    <w:rsid w:val="00666FF8"/>
    <w:rsid w:val="00667F4B"/>
    <w:rsid w:val="0067040A"/>
    <w:rsid w:val="00670DBA"/>
    <w:rsid w:val="00671116"/>
    <w:rsid w:val="006712C0"/>
    <w:rsid w:val="00671315"/>
    <w:rsid w:val="00671655"/>
    <w:rsid w:val="006717FB"/>
    <w:rsid w:val="0067180F"/>
    <w:rsid w:val="006718F2"/>
    <w:rsid w:val="006719FB"/>
    <w:rsid w:val="006723E8"/>
    <w:rsid w:val="00672594"/>
    <w:rsid w:val="006729A4"/>
    <w:rsid w:val="006729DB"/>
    <w:rsid w:val="00673515"/>
    <w:rsid w:val="00673552"/>
    <w:rsid w:val="006740F4"/>
    <w:rsid w:val="00674F5D"/>
    <w:rsid w:val="00675134"/>
    <w:rsid w:val="00675AAB"/>
    <w:rsid w:val="00676813"/>
    <w:rsid w:val="006773E4"/>
    <w:rsid w:val="006777B8"/>
    <w:rsid w:val="00677BBC"/>
    <w:rsid w:val="00680FA8"/>
    <w:rsid w:val="0068128A"/>
    <w:rsid w:val="00681848"/>
    <w:rsid w:val="00681C49"/>
    <w:rsid w:val="006826A0"/>
    <w:rsid w:val="00682962"/>
    <w:rsid w:val="00682BAF"/>
    <w:rsid w:val="006832D1"/>
    <w:rsid w:val="00683C07"/>
    <w:rsid w:val="00684120"/>
    <w:rsid w:val="006849FF"/>
    <w:rsid w:val="00685926"/>
    <w:rsid w:val="00686593"/>
    <w:rsid w:val="006869CA"/>
    <w:rsid w:val="00686C83"/>
    <w:rsid w:val="00686E2C"/>
    <w:rsid w:val="00687894"/>
    <w:rsid w:val="00687EA3"/>
    <w:rsid w:val="00690095"/>
    <w:rsid w:val="006902B4"/>
    <w:rsid w:val="00690597"/>
    <w:rsid w:val="00691146"/>
    <w:rsid w:val="0069131E"/>
    <w:rsid w:val="006914BF"/>
    <w:rsid w:val="00691591"/>
    <w:rsid w:val="0069251F"/>
    <w:rsid w:val="006925DB"/>
    <w:rsid w:val="006928C0"/>
    <w:rsid w:val="00693331"/>
    <w:rsid w:val="00693D88"/>
    <w:rsid w:val="006943F9"/>
    <w:rsid w:val="00694E87"/>
    <w:rsid w:val="00695941"/>
    <w:rsid w:val="00695FD1"/>
    <w:rsid w:val="00696215"/>
    <w:rsid w:val="006964EE"/>
    <w:rsid w:val="006966E8"/>
    <w:rsid w:val="006969BF"/>
    <w:rsid w:val="00696A80"/>
    <w:rsid w:val="00696B8F"/>
    <w:rsid w:val="00696EE6"/>
    <w:rsid w:val="00697710"/>
    <w:rsid w:val="00697EBF"/>
    <w:rsid w:val="006A04FE"/>
    <w:rsid w:val="006A088A"/>
    <w:rsid w:val="006A0FDD"/>
    <w:rsid w:val="006A124B"/>
    <w:rsid w:val="006A19A5"/>
    <w:rsid w:val="006A1A2F"/>
    <w:rsid w:val="006A1B5B"/>
    <w:rsid w:val="006A1C8F"/>
    <w:rsid w:val="006A1F55"/>
    <w:rsid w:val="006A2090"/>
    <w:rsid w:val="006A2192"/>
    <w:rsid w:val="006A2E14"/>
    <w:rsid w:val="006A3B4E"/>
    <w:rsid w:val="006A4330"/>
    <w:rsid w:val="006A5079"/>
    <w:rsid w:val="006A5CC2"/>
    <w:rsid w:val="006A67D3"/>
    <w:rsid w:val="006A6985"/>
    <w:rsid w:val="006A7866"/>
    <w:rsid w:val="006A79E5"/>
    <w:rsid w:val="006A7A23"/>
    <w:rsid w:val="006B03D8"/>
    <w:rsid w:val="006B0BDC"/>
    <w:rsid w:val="006B0C16"/>
    <w:rsid w:val="006B0CF2"/>
    <w:rsid w:val="006B14E7"/>
    <w:rsid w:val="006B1A4D"/>
    <w:rsid w:val="006B1B8C"/>
    <w:rsid w:val="006B234B"/>
    <w:rsid w:val="006B2532"/>
    <w:rsid w:val="006B2769"/>
    <w:rsid w:val="006B2DDB"/>
    <w:rsid w:val="006B2E6A"/>
    <w:rsid w:val="006B3232"/>
    <w:rsid w:val="006B35C1"/>
    <w:rsid w:val="006B374D"/>
    <w:rsid w:val="006B39D7"/>
    <w:rsid w:val="006B4EE7"/>
    <w:rsid w:val="006B562B"/>
    <w:rsid w:val="006B6510"/>
    <w:rsid w:val="006B67B9"/>
    <w:rsid w:val="006B6AB6"/>
    <w:rsid w:val="006B7515"/>
    <w:rsid w:val="006B7973"/>
    <w:rsid w:val="006C00D7"/>
    <w:rsid w:val="006C018C"/>
    <w:rsid w:val="006C0190"/>
    <w:rsid w:val="006C0539"/>
    <w:rsid w:val="006C0547"/>
    <w:rsid w:val="006C14FA"/>
    <w:rsid w:val="006C1BAE"/>
    <w:rsid w:val="006C1BDD"/>
    <w:rsid w:val="006C1C67"/>
    <w:rsid w:val="006C1FEB"/>
    <w:rsid w:val="006C23BE"/>
    <w:rsid w:val="006C2E71"/>
    <w:rsid w:val="006C32BC"/>
    <w:rsid w:val="006C35F0"/>
    <w:rsid w:val="006C3860"/>
    <w:rsid w:val="006C3867"/>
    <w:rsid w:val="006C3E7D"/>
    <w:rsid w:val="006C3F37"/>
    <w:rsid w:val="006C3F7C"/>
    <w:rsid w:val="006C41B2"/>
    <w:rsid w:val="006C4252"/>
    <w:rsid w:val="006C4D49"/>
    <w:rsid w:val="006C5A1A"/>
    <w:rsid w:val="006C746D"/>
    <w:rsid w:val="006C7660"/>
    <w:rsid w:val="006C7AA6"/>
    <w:rsid w:val="006C7DBD"/>
    <w:rsid w:val="006D027D"/>
    <w:rsid w:val="006D02D4"/>
    <w:rsid w:val="006D08DA"/>
    <w:rsid w:val="006D0AB2"/>
    <w:rsid w:val="006D103B"/>
    <w:rsid w:val="006D10FC"/>
    <w:rsid w:val="006D16ED"/>
    <w:rsid w:val="006D16EF"/>
    <w:rsid w:val="006D2A2A"/>
    <w:rsid w:val="006D2B99"/>
    <w:rsid w:val="006D2F9C"/>
    <w:rsid w:val="006D332A"/>
    <w:rsid w:val="006D344C"/>
    <w:rsid w:val="006D3DFA"/>
    <w:rsid w:val="006D47CA"/>
    <w:rsid w:val="006D583C"/>
    <w:rsid w:val="006D7712"/>
    <w:rsid w:val="006D79A6"/>
    <w:rsid w:val="006E0583"/>
    <w:rsid w:val="006E07CA"/>
    <w:rsid w:val="006E0AAB"/>
    <w:rsid w:val="006E0D3B"/>
    <w:rsid w:val="006E15EF"/>
    <w:rsid w:val="006E1C37"/>
    <w:rsid w:val="006E1C3E"/>
    <w:rsid w:val="006E1DF3"/>
    <w:rsid w:val="006E2220"/>
    <w:rsid w:val="006E2C86"/>
    <w:rsid w:val="006E2D2C"/>
    <w:rsid w:val="006E3B9F"/>
    <w:rsid w:val="006E3CB6"/>
    <w:rsid w:val="006E3E1C"/>
    <w:rsid w:val="006E4668"/>
    <w:rsid w:val="006E512B"/>
    <w:rsid w:val="006E5CF5"/>
    <w:rsid w:val="006E5D96"/>
    <w:rsid w:val="006E66C0"/>
    <w:rsid w:val="006E69B4"/>
    <w:rsid w:val="006E6CA6"/>
    <w:rsid w:val="006E6D06"/>
    <w:rsid w:val="006E7222"/>
    <w:rsid w:val="006F0244"/>
    <w:rsid w:val="006F08F2"/>
    <w:rsid w:val="006F0C42"/>
    <w:rsid w:val="006F0EA4"/>
    <w:rsid w:val="006F1266"/>
    <w:rsid w:val="006F1740"/>
    <w:rsid w:val="006F177B"/>
    <w:rsid w:val="006F19E7"/>
    <w:rsid w:val="006F1AA0"/>
    <w:rsid w:val="006F1D8F"/>
    <w:rsid w:val="006F20F0"/>
    <w:rsid w:val="006F23CB"/>
    <w:rsid w:val="006F2690"/>
    <w:rsid w:val="006F32F3"/>
    <w:rsid w:val="006F3374"/>
    <w:rsid w:val="006F3945"/>
    <w:rsid w:val="006F4534"/>
    <w:rsid w:val="006F4A62"/>
    <w:rsid w:val="006F4D3A"/>
    <w:rsid w:val="006F4E13"/>
    <w:rsid w:val="006F55F5"/>
    <w:rsid w:val="006F5636"/>
    <w:rsid w:val="006F63C4"/>
    <w:rsid w:val="006F652F"/>
    <w:rsid w:val="006F67EC"/>
    <w:rsid w:val="006F6B88"/>
    <w:rsid w:val="006F6DBF"/>
    <w:rsid w:val="006F7171"/>
    <w:rsid w:val="006F7A8A"/>
    <w:rsid w:val="006F7B98"/>
    <w:rsid w:val="006F7C53"/>
    <w:rsid w:val="00700446"/>
    <w:rsid w:val="0070144D"/>
    <w:rsid w:val="007014E6"/>
    <w:rsid w:val="007022DB"/>
    <w:rsid w:val="00702465"/>
    <w:rsid w:val="0070246A"/>
    <w:rsid w:val="00702F36"/>
    <w:rsid w:val="0070360C"/>
    <w:rsid w:val="00703A61"/>
    <w:rsid w:val="00703F71"/>
    <w:rsid w:val="0070474E"/>
    <w:rsid w:val="00704DFC"/>
    <w:rsid w:val="00705012"/>
    <w:rsid w:val="007054A2"/>
    <w:rsid w:val="00705E70"/>
    <w:rsid w:val="0070647E"/>
    <w:rsid w:val="00706497"/>
    <w:rsid w:val="007069DD"/>
    <w:rsid w:val="007070B5"/>
    <w:rsid w:val="0070726B"/>
    <w:rsid w:val="00707506"/>
    <w:rsid w:val="00707D96"/>
    <w:rsid w:val="0071008E"/>
    <w:rsid w:val="0071031B"/>
    <w:rsid w:val="00710934"/>
    <w:rsid w:val="00710AE5"/>
    <w:rsid w:val="00710E7D"/>
    <w:rsid w:val="007111ED"/>
    <w:rsid w:val="007118A1"/>
    <w:rsid w:val="00712264"/>
    <w:rsid w:val="00712BA7"/>
    <w:rsid w:val="00712E88"/>
    <w:rsid w:val="00713592"/>
    <w:rsid w:val="00714C87"/>
    <w:rsid w:val="007153D3"/>
    <w:rsid w:val="007158C7"/>
    <w:rsid w:val="00715F64"/>
    <w:rsid w:val="0071676E"/>
    <w:rsid w:val="007168F0"/>
    <w:rsid w:val="00716963"/>
    <w:rsid w:val="00716AC2"/>
    <w:rsid w:val="00716B07"/>
    <w:rsid w:val="00716BEC"/>
    <w:rsid w:val="007172D9"/>
    <w:rsid w:val="0071794C"/>
    <w:rsid w:val="0072024C"/>
    <w:rsid w:val="00720DD3"/>
    <w:rsid w:val="007214A7"/>
    <w:rsid w:val="00721F6E"/>
    <w:rsid w:val="007233C2"/>
    <w:rsid w:val="00723CF8"/>
    <w:rsid w:val="00724442"/>
    <w:rsid w:val="00724704"/>
    <w:rsid w:val="00724E6F"/>
    <w:rsid w:val="00724F8D"/>
    <w:rsid w:val="00724FD0"/>
    <w:rsid w:val="00726464"/>
    <w:rsid w:val="00726A9E"/>
    <w:rsid w:val="00726B35"/>
    <w:rsid w:val="007272B5"/>
    <w:rsid w:val="0072753C"/>
    <w:rsid w:val="007306CD"/>
    <w:rsid w:val="00730709"/>
    <w:rsid w:val="00730E04"/>
    <w:rsid w:val="007322E6"/>
    <w:rsid w:val="00732423"/>
    <w:rsid w:val="00732B29"/>
    <w:rsid w:val="00732D3B"/>
    <w:rsid w:val="0073345A"/>
    <w:rsid w:val="00733497"/>
    <w:rsid w:val="00733622"/>
    <w:rsid w:val="007338B4"/>
    <w:rsid w:val="00733F01"/>
    <w:rsid w:val="00734399"/>
    <w:rsid w:val="007348E2"/>
    <w:rsid w:val="00734C96"/>
    <w:rsid w:val="00735639"/>
    <w:rsid w:val="0073643B"/>
    <w:rsid w:val="00736E97"/>
    <w:rsid w:val="0073719B"/>
    <w:rsid w:val="007372A2"/>
    <w:rsid w:val="007372A3"/>
    <w:rsid w:val="0073764E"/>
    <w:rsid w:val="00737850"/>
    <w:rsid w:val="00737F1F"/>
    <w:rsid w:val="0074049C"/>
    <w:rsid w:val="007408C1"/>
    <w:rsid w:val="00740E2C"/>
    <w:rsid w:val="0074101A"/>
    <w:rsid w:val="0074139D"/>
    <w:rsid w:val="007414DD"/>
    <w:rsid w:val="00741738"/>
    <w:rsid w:val="00741CAC"/>
    <w:rsid w:val="00741EC7"/>
    <w:rsid w:val="00741FC5"/>
    <w:rsid w:val="0074200D"/>
    <w:rsid w:val="0074284F"/>
    <w:rsid w:val="00742B3C"/>
    <w:rsid w:val="0074389E"/>
    <w:rsid w:val="00743A3E"/>
    <w:rsid w:val="00743FE7"/>
    <w:rsid w:val="0074417E"/>
    <w:rsid w:val="00745129"/>
    <w:rsid w:val="0074535E"/>
    <w:rsid w:val="007455FF"/>
    <w:rsid w:val="00745B95"/>
    <w:rsid w:val="00745C7F"/>
    <w:rsid w:val="007465B4"/>
    <w:rsid w:val="00746D70"/>
    <w:rsid w:val="007471D5"/>
    <w:rsid w:val="00747353"/>
    <w:rsid w:val="0074763B"/>
    <w:rsid w:val="007476E3"/>
    <w:rsid w:val="00747992"/>
    <w:rsid w:val="00750017"/>
    <w:rsid w:val="007500E0"/>
    <w:rsid w:val="0075017F"/>
    <w:rsid w:val="00750643"/>
    <w:rsid w:val="007507D0"/>
    <w:rsid w:val="00750E68"/>
    <w:rsid w:val="00751596"/>
    <w:rsid w:val="00751B2E"/>
    <w:rsid w:val="00752206"/>
    <w:rsid w:val="00752258"/>
    <w:rsid w:val="007526B4"/>
    <w:rsid w:val="00752B51"/>
    <w:rsid w:val="00752BBE"/>
    <w:rsid w:val="00752BFE"/>
    <w:rsid w:val="00752C29"/>
    <w:rsid w:val="00753243"/>
    <w:rsid w:val="00753502"/>
    <w:rsid w:val="007536D7"/>
    <w:rsid w:val="007536E5"/>
    <w:rsid w:val="00754704"/>
    <w:rsid w:val="007549DB"/>
    <w:rsid w:val="00754D3E"/>
    <w:rsid w:val="00755214"/>
    <w:rsid w:val="007552C4"/>
    <w:rsid w:val="00755328"/>
    <w:rsid w:val="00755CC4"/>
    <w:rsid w:val="00755D61"/>
    <w:rsid w:val="00755F4F"/>
    <w:rsid w:val="00756949"/>
    <w:rsid w:val="00756CF8"/>
    <w:rsid w:val="00756D21"/>
    <w:rsid w:val="00756EB0"/>
    <w:rsid w:val="00756F8E"/>
    <w:rsid w:val="0075709D"/>
    <w:rsid w:val="00757295"/>
    <w:rsid w:val="007573BB"/>
    <w:rsid w:val="00757558"/>
    <w:rsid w:val="0075796A"/>
    <w:rsid w:val="00757C8E"/>
    <w:rsid w:val="00757DB7"/>
    <w:rsid w:val="00757E8F"/>
    <w:rsid w:val="00757F71"/>
    <w:rsid w:val="00757FDD"/>
    <w:rsid w:val="00760A99"/>
    <w:rsid w:val="00760ACC"/>
    <w:rsid w:val="007612A2"/>
    <w:rsid w:val="00761457"/>
    <w:rsid w:val="00762931"/>
    <w:rsid w:val="00762CA7"/>
    <w:rsid w:val="0076308E"/>
    <w:rsid w:val="0076314A"/>
    <w:rsid w:val="00763177"/>
    <w:rsid w:val="007637B2"/>
    <w:rsid w:val="00763D92"/>
    <w:rsid w:val="007641AC"/>
    <w:rsid w:val="007641DF"/>
    <w:rsid w:val="0076445F"/>
    <w:rsid w:val="00764460"/>
    <w:rsid w:val="007644DF"/>
    <w:rsid w:val="0076474E"/>
    <w:rsid w:val="00765303"/>
    <w:rsid w:val="007656A8"/>
    <w:rsid w:val="00765AEB"/>
    <w:rsid w:val="00765E2A"/>
    <w:rsid w:val="00766563"/>
    <w:rsid w:val="00766640"/>
    <w:rsid w:val="00766C59"/>
    <w:rsid w:val="00766F27"/>
    <w:rsid w:val="0076703E"/>
    <w:rsid w:val="00767B11"/>
    <w:rsid w:val="00767C94"/>
    <w:rsid w:val="00770BC5"/>
    <w:rsid w:val="00770DBB"/>
    <w:rsid w:val="00771036"/>
    <w:rsid w:val="007711CA"/>
    <w:rsid w:val="0077165D"/>
    <w:rsid w:val="00771845"/>
    <w:rsid w:val="00771939"/>
    <w:rsid w:val="00771BE8"/>
    <w:rsid w:val="00773490"/>
    <w:rsid w:val="00773761"/>
    <w:rsid w:val="00773A04"/>
    <w:rsid w:val="00773A4F"/>
    <w:rsid w:val="007743CD"/>
    <w:rsid w:val="00774B5E"/>
    <w:rsid w:val="00774E26"/>
    <w:rsid w:val="00774F19"/>
    <w:rsid w:val="007756C8"/>
    <w:rsid w:val="007756DE"/>
    <w:rsid w:val="00775C99"/>
    <w:rsid w:val="007761CB"/>
    <w:rsid w:val="00776FB8"/>
    <w:rsid w:val="00777076"/>
    <w:rsid w:val="00777357"/>
    <w:rsid w:val="00777790"/>
    <w:rsid w:val="00777CB7"/>
    <w:rsid w:val="00780850"/>
    <w:rsid w:val="007808A7"/>
    <w:rsid w:val="00780F4F"/>
    <w:rsid w:val="00780FA4"/>
    <w:rsid w:val="007813F5"/>
    <w:rsid w:val="00781B8A"/>
    <w:rsid w:val="0078219D"/>
    <w:rsid w:val="007822E3"/>
    <w:rsid w:val="007828DA"/>
    <w:rsid w:val="00782A09"/>
    <w:rsid w:val="00782DF5"/>
    <w:rsid w:val="00783480"/>
    <w:rsid w:val="007834D5"/>
    <w:rsid w:val="00783B8F"/>
    <w:rsid w:val="00783C50"/>
    <w:rsid w:val="007843D2"/>
    <w:rsid w:val="0078457E"/>
    <w:rsid w:val="00784A2F"/>
    <w:rsid w:val="00784E7C"/>
    <w:rsid w:val="00784F16"/>
    <w:rsid w:val="00784F1F"/>
    <w:rsid w:val="00785C83"/>
    <w:rsid w:val="00785E4E"/>
    <w:rsid w:val="00785F8D"/>
    <w:rsid w:val="00786765"/>
    <w:rsid w:val="0078679F"/>
    <w:rsid w:val="007869B4"/>
    <w:rsid w:val="00786A15"/>
    <w:rsid w:val="00790684"/>
    <w:rsid w:val="007911F6"/>
    <w:rsid w:val="007911FC"/>
    <w:rsid w:val="00791B8D"/>
    <w:rsid w:val="007923A1"/>
    <w:rsid w:val="007926F9"/>
    <w:rsid w:val="0079285B"/>
    <w:rsid w:val="00792A42"/>
    <w:rsid w:val="00793EAB"/>
    <w:rsid w:val="007948A4"/>
    <w:rsid w:val="00794DCA"/>
    <w:rsid w:val="0079544B"/>
    <w:rsid w:val="00795C5B"/>
    <w:rsid w:val="00796135"/>
    <w:rsid w:val="007968AA"/>
    <w:rsid w:val="0079695D"/>
    <w:rsid w:val="00797353"/>
    <w:rsid w:val="0079793E"/>
    <w:rsid w:val="007A025B"/>
    <w:rsid w:val="007A062F"/>
    <w:rsid w:val="007A076C"/>
    <w:rsid w:val="007A0CE4"/>
    <w:rsid w:val="007A1324"/>
    <w:rsid w:val="007A2240"/>
    <w:rsid w:val="007A2B6F"/>
    <w:rsid w:val="007A2B7F"/>
    <w:rsid w:val="007A2C45"/>
    <w:rsid w:val="007A3221"/>
    <w:rsid w:val="007A3362"/>
    <w:rsid w:val="007A489D"/>
    <w:rsid w:val="007A4A73"/>
    <w:rsid w:val="007A51CF"/>
    <w:rsid w:val="007A53D4"/>
    <w:rsid w:val="007A54D8"/>
    <w:rsid w:val="007A5F40"/>
    <w:rsid w:val="007A6348"/>
    <w:rsid w:val="007A6554"/>
    <w:rsid w:val="007A6664"/>
    <w:rsid w:val="007A6D81"/>
    <w:rsid w:val="007A7BD9"/>
    <w:rsid w:val="007B0136"/>
    <w:rsid w:val="007B02D3"/>
    <w:rsid w:val="007B06E9"/>
    <w:rsid w:val="007B072A"/>
    <w:rsid w:val="007B0736"/>
    <w:rsid w:val="007B180D"/>
    <w:rsid w:val="007B24B0"/>
    <w:rsid w:val="007B24B2"/>
    <w:rsid w:val="007B31ED"/>
    <w:rsid w:val="007B36FD"/>
    <w:rsid w:val="007B3B0C"/>
    <w:rsid w:val="007B4F86"/>
    <w:rsid w:val="007B50DC"/>
    <w:rsid w:val="007B50E7"/>
    <w:rsid w:val="007B572F"/>
    <w:rsid w:val="007B6913"/>
    <w:rsid w:val="007B6C1D"/>
    <w:rsid w:val="007B6E7E"/>
    <w:rsid w:val="007B74E2"/>
    <w:rsid w:val="007B756A"/>
    <w:rsid w:val="007B7779"/>
    <w:rsid w:val="007B7930"/>
    <w:rsid w:val="007B7EC8"/>
    <w:rsid w:val="007C05A9"/>
    <w:rsid w:val="007C0C4D"/>
    <w:rsid w:val="007C12BC"/>
    <w:rsid w:val="007C163E"/>
    <w:rsid w:val="007C1E8A"/>
    <w:rsid w:val="007C25D4"/>
    <w:rsid w:val="007C2BBB"/>
    <w:rsid w:val="007C349A"/>
    <w:rsid w:val="007C3715"/>
    <w:rsid w:val="007C3834"/>
    <w:rsid w:val="007C393F"/>
    <w:rsid w:val="007C3AB3"/>
    <w:rsid w:val="007C3F27"/>
    <w:rsid w:val="007C4217"/>
    <w:rsid w:val="007C4378"/>
    <w:rsid w:val="007C44CF"/>
    <w:rsid w:val="007C4D49"/>
    <w:rsid w:val="007C53F4"/>
    <w:rsid w:val="007C54A7"/>
    <w:rsid w:val="007C5817"/>
    <w:rsid w:val="007C5B54"/>
    <w:rsid w:val="007C64D0"/>
    <w:rsid w:val="007C6CBF"/>
    <w:rsid w:val="007C6EF0"/>
    <w:rsid w:val="007C72B4"/>
    <w:rsid w:val="007D0328"/>
    <w:rsid w:val="007D040E"/>
    <w:rsid w:val="007D048A"/>
    <w:rsid w:val="007D0887"/>
    <w:rsid w:val="007D0F5A"/>
    <w:rsid w:val="007D1590"/>
    <w:rsid w:val="007D1843"/>
    <w:rsid w:val="007D1AA1"/>
    <w:rsid w:val="007D2097"/>
    <w:rsid w:val="007D2D42"/>
    <w:rsid w:val="007D2E5E"/>
    <w:rsid w:val="007D39CF"/>
    <w:rsid w:val="007D3A04"/>
    <w:rsid w:val="007D3DEC"/>
    <w:rsid w:val="007D3E47"/>
    <w:rsid w:val="007D4FE9"/>
    <w:rsid w:val="007D5027"/>
    <w:rsid w:val="007D5927"/>
    <w:rsid w:val="007D649E"/>
    <w:rsid w:val="007D6C68"/>
    <w:rsid w:val="007D77FB"/>
    <w:rsid w:val="007D78F9"/>
    <w:rsid w:val="007D7AC7"/>
    <w:rsid w:val="007E03C6"/>
    <w:rsid w:val="007E068C"/>
    <w:rsid w:val="007E0E92"/>
    <w:rsid w:val="007E1CF3"/>
    <w:rsid w:val="007E200C"/>
    <w:rsid w:val="007E21C3"/>
    <w:rsid w:val="007E21C7"/>
    <w:rsid w:val="007E22DC"/>
    <w:rsid w:val="007E240B"/>
    <w:rsid w:val="007E2908"/>
    <w:rsid w:val="007E2CCD"/>
    <w:rsid w:val="007E2F2E"/>
    <w:rsid w:val="007E31B6"/>
    <w:rsid w:val="007E32E4"/>
    <w:rsid w:val="007E366C"/>
    <w:rsid w:val="007E3801"/>
    <w:rsid w:val="007E411F"/>
    <w:rsid w:val="007E484A"/>
    <w:rsid w:val="007E4900"/>
    <w:rsid w:val="007E4B27"/>
    <w:rsid w:val="007E5921"/>
    <w:rsid w:val="007E5D70"/>
    <w:rsid w:val="007E6006"/>
    <w:rsid w:val="007E6318"/>
    <w:rsid w:val="007E677F"/>
    <w:rsid w:val="007E67C0"/>
    <w:rsid w:val="007E69A9"/>
    <w:rsid w:val="007E6B04"/>
    <w:rsid w:val="007E6C5C"/>
    <w:rsid w:val="007E724F"/>
    <w:rsid w:val="007E77F0"/>
    <w:rsid w:val="007E7B42"/>
    <w:rsid w:val="007E7B4A"/>
    <w:rsid w:val="007E7BD1"/>
    <w:rsid w:val="007E7BD2"/>
    <w:rsid w:val="007F055B"/>
    <w:rsid w:val="007F0A9B"/>
    <w:rsid w:val="007F18DB"/>
    <w:rsid w:val="007F28E3"/>
    <w:rsid w:val="007F3001"/>
    <w:rsid w:val="007F3015"/>
    <w:rsid w:val="007F361E"/>
    <w:rsid w:val="007F40D2"/>
    <w:rsid w:val="007F4160"/>
    <w:rsid w:val="007F49FA"/>
    <w:rsid w:val="007F5485"/>
    <w:rsid w:val="007F5CAC"/>
    <w:rsid w:val="007F729D"/>
    <w:rsid w:val="00800348"/>
    <w:rsid w:val="00800BB6"/>
    <w:rsid w:val="00800C85"/>
    <w:rsid w:val="00801042"/>
    <w:rsid w:val="00801101"/>
    <w:rsid w:val="00801237"/>
    <w:rsid w:val="00801282"/>
    <w:rsid w:val="00801337"/>
    <w:rsid w:val="008020C6"/>
    <w:rsid w:val="0080236A"/>
    <w:rsid w:val="008024A4"/>
    <w:rsid w:val="0080254B"/>
    <w:rsid w:val="00802621"/>
    <w:rsid w:val="008030E4"/>
    <w:rsid w:val="00803401"/>
    <w:rsid w:val="00803B87"/>
    <w:rsid w:val="00803E31"/>
    <w:rsid w:val="008043BA"/>
    <w:rsid w:val="00804D35"/>
    <w:rsid w:val="00805535"/>
    <w:rsid w:val="00805746"/>
    <w:rsid w:val="008058EE"/>
    <w:rsid w:val="008058FA"/>
    <w:rsid w:val="008067B7"/>
    <w:rsid w:val="00806EAD"/>
    <w:rsid w:val="008072AF"/>
    <w:rsid w:val="00807784"/>
    <w:rsid w:val="00807A28"/>
    <w:rsid w:val="00807B64"/>
    <w:rsid w:val="00807BD2"/>
    <w:rsid w:val="00807EF3"/>
    <w:rsid w:val="0081072B"/>
    <w:rsid w:val="008117C3"/>
    <w:rsid w:val="00811CE2"/>
    <w:rsid w:val="008121A3"/>
    <w:rsid w:val="00812438"/>
    <w:rsid w:val="00812463"/>
    <w:rsid w:val="00812701"/>
    <w:rsid w:val="00812A37"/>
    <w:rsid w:val="00812F1F"/>
    <w:rsid w:val="0081316F"/>
    <w:rsid w:val="00813681"/>
    <w:rsid w:val="008136F5"/>
    <w:rsid w:val="00814982"/>
    <w:rsid w:val="00815236"/>
    <w:rsid w:val="00815867"/>
    <w:rsid w:val="00815C86"/>
    <w:rsid w:val="008164E3"/>
    <w:rsid w:val="00816BB3"/>
    <w:rsid w:val="008173DA"/>
    <w:rsid w:val="00817DF7"/>
    <w:rsid w:val="0082036C"/>
    <w:rsid w:val="00820D67"/>
    <w:rsid w:val="00820DB5"/>
    <w:rsid w:val="00820E27"/>
    <w:rsid w:val="00820EE2"/>
    <w:rsid w:val="0082103B"/>
    <w:rsid w:val="00821A27"/>
    <w:rsid w:val="00821C72"/>
    <w:rsid w:val="00822198"/>
    <w:rsid w:val="00822280"/>
    <w:rsid w:val="00822516"/>
    <w:rsid w:val="0082269D"/>
    <w:rsid w:val="008229CA"/>
    <w:rsid w:val="00822C35"/>
    <w:rsid w:val="00822FC0"/>
    <w:rsid w:val="008231B8"/>
    <w:rsid w:val="008231BC"/>
    <w:rsid w:val="008231C5"/>
    <w:rsid w:val="00823276"/>
    <w:rsid w:val="00824200"/>
    <w:rsid w:val="00824203"/>
    <w:rsid w:val="0082429D"/>
    <w:rsid w:val="008242DD"/>
    <w:rsid w:val="008243F3"/>
    <w:rsid w:val="00824588"/>
    <w:rsid w:val="008248EC"/>
    <w:rsid w:val="00824DDB"/>
    <w:rsid w:val="00824F24"/>
    <w:rsid w:val="008253AE"/>
    <w:rsid w:val="00825A8B"/>
    <w:rsid w:val="00825DAA"/>
    <w:rsid w:val="00825F46"/>
    <w:rsid w:val="00826147"/>
    <w:rsid w:val="00826AA0"/>
    <w:rsid w:val="00826FAD"/>
    <w:rsid w:val="00827034"/>
    <w:rsid w:val="008271D8"/>
    <w:rsid w:val="008277C4"/>
    <w:rsid w:val="008305BF"/>
    <w:rsid w:val="00830731"/>
    <w:rsid w:val="00830B4F"/>
    <w:rsid w:val="00830F40"/>
    <w:rsid w:val="008315A3"/>
    <w:rsid w:val="00831734"/>
    <w:rsid w:val="00832649"/>
    <w:rsid w:val="00832688"/>
    <w:rsid w:val="00832943"/>
    <w:rsid w:val="00832E65"/>
    <w:rsid w:val="00832EA6"/>
    <w:rsid w:val="00832FA2"/>
    <w:rsid w:val="00833A53"/>
    <w:rsid w:val="00833E00"/>
    <w:rsid w:val="00834759"/>
    <w:rsid w:val="008348A2"/>
    <w:rsid w:val="00834EFC"/>
    <w:rsid w:val="00835128"/>
    <w:rsid w:val="008355B8"/>
    <w:rsid w:val="00835725"/>
    <w:rsid w:val="008361EF"/>
    <w:rsid w:val="00836249"/>
    <w:rsid w:val="0083627B"/>
    <w:rsid w:val="00836475"/>
    <w:rsid w:val="0083649F"/>
    <w:rsid w:val="00836FFC"/>
    <w:rsid w:val="00837008"/>
    <w:rsid w:val="0083723A"/>
    <w:rsid w:val="0084001E"/>
    <w:rsid w:val="008412A5"/>
    <w:rsid w:val="00842969"/>
    <w:rsid w:val="00842999"/>
    <w:rsid w:val="00842A64"/>
    <w:rsid w:val="00842DE9"/>
    <w:rsid w:val="008434D5"/>
    <w:rsid w:val="00843760"/>
    <w:rsid w:val="00843A7D"/>
    <w:rsid w:val="00843FBE"/>
    <w:rsid w:val="00844F65"/>
    <w:rsid w:val="0084561B"/>
    <w:rsid w:val="00845F6A"/>
    <w:rsid w:val="008461B6"/>
    <w:rsid w:val="00847DDE"/>
    <w:rsid w:val="00850100"/>
    <w:rsid w:val="00850300"/>
    <w:rsid w:val="0085090C"/>
    <w:rsid w:val="00850D6E"/>
    <w:rsid w:val="00851211"/>
    <w:rsid w:val="00851623"/>
    <w:rsid w:val="008516A8"/>
    <w:rsid w:val="00851930"/>
    <w:rsid w:val="00851BCD"/>
    <w:rsid w:val="00851D8E"/>
    <w:rsid w:val="0085209D"/>
    <w:rsid w:val="008527D2"/>
    <w:rsid w:val="008531C0"/>
    <w:rsid w:val="0085342F"/>
    <w:rsid w:val="008534CE"/>
    <w:rsid w:val="008535B0"/>
    <w:rsid w:val="00853B01"/>
    <w:rsid w:val="00853F75"/>
    <w:rsid w:val="008540C9"/>
    <w:rsid w:val="008548EC"/>
    <w:rsid w:val="0085518E"/>
    <w:rsid w:val="0085545E"/>
    <w:rsid w:val="008555CF"/>
    <w:rsid w:val="00856066"/>
    <w:rsid w:val="0085627B"/>
    <w:rsid w:val="00856C06"/>
    <w:rsid w:val="00857169"/>
    <w:rsid w:val="00857190"/>
    <w:rsid w:val="008573C8"/>
    <w:rsid w:val="008579D0"/>
    <w:rsid w:val="008606C2"/>
    <w:rsid w:val="008609B4"/>
    <w:rsid w:val="00860E57"/>
    <w:rsid w:val="00861A52"/>
    <w:rsid w:val="00861CAC"/>
    <w:rsid w:val="00861D69"/>
    <w:rsid w:val="008626A8"/>
    <w:rsid w:val="00862A7E"/>
    <w:rsid w:val="00862D4F"/>
    <w:rsid w:val="00862FB2"/>
    <w:rsid w:val="008634F9"/>
    <w:rsid w:val="008635BF"/>
    <w:rsid w:val="008637AF"/>
    <w:rsid w:val="00863FCD"/>
    <w:rsid w:val="008641E2"/>
    <w:rsid w:val="00864C88"/>
    <w:rsid w:val="00864DC8"/>
    <w:rsid w:val="0086507E"/>
    <w:rsid w:val="00865144"/>
    <w:rsid w:val="00865275"/>
    <w:rsid w:val="00865368"/>
    <w:rsid w:val="008658F0"/>
    <w:rsid w:val="00865E1C"/>
    <w:rsid w:val="0086634D"/>
    <w:rsid w:val="00866869"/>
    <w:rsid w:val="00866874"/>
    <w:rsid w:val="00866DB2"/>
    <w:rsid w:val="00866F6A"/>
    <w:rsid w:val="00866F9D"/>
    <w:rsid w:val="00867248"/>
    <w:rsid w:val="00867F89"/>
    <w:rsid w:val="00870968"/>
    <w:rsid w:val="00870AFC"/>
    <w:rsid w:val="00870BDA"/>
    <w:rsid w:val="00871136"/>
    <w:rsid w:val="00871BCF"/>
    <w:rsid w:val="00871C10"/>
    <w:rsid w:val="00871F10"/>
    <w:rsid w:val="008724C3"/>
    <w:rsid w:val="008725EF"/>
    <w:rsid w:val="008729FD"/>
    <w:rsid w:val="008730F0"/>
    <w:rsid w:val="00873102"/>
    <w:rsid w:val="008731AB"/>
    <w:rsid w:val="00874232"/>
    <w:rsid w:val="00874989"/>
    <w:rsid w:val="00874B4B"/>
    <w:rsid w:val="00874E43"/>
    <w:rsid w:val="008758DA"/>
    <w:rsid w:val="008775B8"/>
    <w:rsid w:val="00877A97"/>
    <w:rsid w:val="00877BD4"/>
    <w:rsid w:val="00877E93"/>
    <w:rsid w:val="00881A1C"/>
    <w:rsid w:val="00881C55"/>
    <w:rsid w:val="00882022"/>
    <w:rsid w:val="0088226B"/>
    <w:rsid w:val="008829C6"/>
    <w:rsid w:val="00882AC8"/>
    <w:rsid w:val="00882CDF"/>
    <w:rsid w:val="00882FF1"/>
    <w:rsid w:val="0088344F"/>
    <w:rsid w:val="0088399D"/>
    <w:rsid w:val="00883C71"/>
    <w:rsid w:val="00884DD0"/>
    <w:rsid w:val="00884F23"/>
    <w:rsid w:val="00885080"/>
    <w:rsid w:val="0088548C"/>
    <w:rsid w:val="00885F5E"/>
    <w:rsid w:val="00886197"/>
    <w:rsid w:val="00886824"/>
    <w:rsid w:val="00886ACA"/>
    <w:rsid w:val="00887103"/>
    <w:rsid w:val="0088722A"/>
    <w:rsid w:val="008879B0"/>
    <w:rsid w:val="00887A8C"/>
    <w:rsid w:val="008902C7"/>
    <w:rsid w:val="008906B4"/>
    <w:rsid w:val="008907E5"/>
    <w:rsid w:val="008908AE"/>
    <w:rsid w:val="008912B0"/>
    <w:rsid w:val="00891A7A"/>
    <w:rsid w:val="00892305"/>
    <w:rsid w:val="00892353"/>
    <w:rsid w:val="00892547"/>
    <w:rsid w:val="00892BE9"/>
    <w:rsid w:val="00893295"/>
    <w:rsid w:val="00894E5E"/>
    <w:rsid w:val="00894FC7"/>
    <w:rsid w:val="00895117"/>
    <w:rsid w:val="00896333"/>
    <w:rsid w:val="008966C6"/>
    <w:rsid w:val="00897010"/>
    <w:rsid w:val="00897125"/>
    <w:rsid w:val="00897B89"/>
    <w:rsid w:val="008A0906"/>
    <w:rsid w:val="008A106A"/>
    <w:rsid w:val="008A11B2"/>
    <w:rsid w:val="008A1BB8"/>
    <w:rsid w:val="008A1C76"/>
    <w:rsid w:val="008A2146"/>
    <w:rsid w:val="008A224A"/>
    <w:rsid w:val="008A24A2"/>
    <w:rsid w:val="008A2DC8"/>
    <w:rsid w:val="008A2F96"/>
    <w:rsid w:val="008A31A3"/>
    <w:rsid w:val="008A3F19"/>
    <w:rsid w:val="008A4BEE"/>
    <w:rsid w:val="008A4C69"/>
    <w:rsid w:val="008A50FF"/>
    <w:rsid w:val="008A516C"/>
    <w:rsid w:val="008A54E8"/>
    <w:rsid w:val="008A5957"/>
    <w:rsid w:val="008A5F81"/>
    <w:rsid w:val="008A6C31"/>
    <w:rsid w:val="008A6E60"/>
    <w:rsid w:val="008A715F"/>
    <w:rsid w:val="008A7481"/>
    <w:rsid w:val="008A761F"/>
    <w:rsid w:val="008A7FDD"/>
    <w:rsid w:val="008B0951"/>
    <w:rsid w:val="008B2205"/>
    <w:rsid w:val="008B258E"/>
    <w:rsid w:val="008B2772"/>
    <w:rsid w:val="008B2ACD"/>
    <w:rsid w:val="008B2BFF"/>
    <w:rsid w:val="008B2C15"/>
    <w:rsid w:val="008B2FF4"/>
    <w:rsid w:val="008B32DC"/>
    <w:rsid w:val="008B393C"/>
    <w:rsid w:val="008B4007"/>
    <w:rsid w:val="008B4849"/>
    <w:rsid w:val="008B4862"/>
    <w:rsid w:val="008B4A28"/>
    <w:rsid w:val="008B4F43"/>
    <w:rsid w:val="008B5D54"/>
    <w:rsid w:val="008B5EEF"/>
    <w:rsid w:val="008B6034"/>
    <w:rsid w:val="008B63D6"/>
    <w:rsid w:val="008B6456"/>
    <w:rsid w:val="008B6CB2"/>
    <w:rsid w:val="008B726B"/>
    <w:rsid w:val="008B7B05"/>
    <w:rsid w:val="008B7DA2"/>
    <w:rsid w:val="008C06F7"/>
    <w:rsid w:val="008C0CE8"/>
    <w:rsid w:val="008C1268"/>
    <w:rsid w:val="008C1D89"/>
    <w:rsid w:val="008C22C6"/>
    <w:rsid w:val="008C2AC1"/>
    <w:rsid w:val="008C2B52"/>
    <w:rsid w:val="008C2F6C"/>
    <w:rsid w:val="008C317B"/>
    <w:rsid w:val="008C34CD"/>
    <w:rsid w:val="008C3510"/>
    <w:rsid w:val="008C3555"/>
    <w:rsid w:val="008C35BD"/>
    <w:rsid w:val="008C36AE"/>
    <w:rsid w:val="008C38EF"/>
    <w:rsid w:val="008C3EDB"/>
    <w:rsid w:val="008C4867"/>
    <w:rsid w:val="008C4A41"/>
    <w:rsid w:val="008C4EBB"/>
    <w:rsid w:val="008C50B6"/>
    <w:rsid w:val="008C5270"/>
    <w:rsid w:val="008C5977"/>
    <w:rsid w:val="008C5F77"/>
    <w:rsid w:val="008C64FB"/>
    <w:rsid w:val="008C6C91"/>
    <w:rsid w:val="008C6DCD"/>
    <w:rsid w:val="008C6E76"/>
    <w:rsid w:val="008C70DE"/>
    <w:rsid w:val="008C7455"/>
    <w:rsid w:val="008C7A17"/>
    <w:rsid w:val="008C7E63"/>
    <w:rsid w:val="008C7EBD"/>
    <w:rsid w:val="008D0432"/>
    <w:rsid w:val="008D0C5B"/>
    <w:rsid w:val="008D17F2"/>
    <w:rsid w:val="008D2578"/>
    <w:rsid w:val="008D27A8"/>
    <w:rsid w:val="008D280D"/>
    <w:rsid w:val="008D2A90"/>
    <w:rsid w:val="008D34AF"/>
    <w:rsid w:val="008D3C9E"/>
    <w:rsid w:val="008D44CA"/>
    <w:rsid w:val="008D4FF1"/>
    <w:rsid w:val="008D548A"/>
    <w:rsid w:val="008D54C8"/>
    <w:rsid w:val="008D582F"/>
    <w:rsid w:val="008D5A15"/>
    <w:rsid w:val="008D5B75"/>
    <w:rsid w:val="008D5BF3"/>
    <w:rsid w:val="008D6543"/>
    <w:rsid w:val="008D65E2"/>
    <w:rsid w:val="008D71DE"/>
    <w:rsid w:val="008D7C90"/>
    <w:rsid w:val="008E0876"/>
    <w:rsid w:val="008E0D1D"/>
    <w:rsid w:val="008E0E8A"/>
    <w:rsid w:val="008E0EB2"/>
    <w:rsid w:val="008E1731"/>
    <w:rsid w:val="008E1B23"/>
    <w:rsid w:val="008E20B6"/>
    <w:rsid w:val="008E2368"/>
    <w:rsid w:val="008E2645"/>
    <w:rsid w:val="008E2873"/>
    <w:rsid w:val="008E28DE"/>
    <w:rsid w:val="008E335C"/>
    <w:rsid w:val="008E3391"/>
    <w:rsid w:val="008E3843"/>
    <w:rsid w:val="008E3A40"/>
    <w:rsid w:val="008E3EE5"/>
    <w:rsid w:val="008E49D2"/>
    <w:rsid w:val="008E5732"/>
    <w:rsid w:val="008E6685"/>
    <w:rsid w:val="008E6F52"/>
    <w:rsid w:val="008E76D4"/>
    <w:rsid w:val="008E7751"/>
    <w:rsid w:val="008E77EA"/>
    <w:rsid w:val="008E79F1"/>
    <w:rsid w:val="008E7D67"/>
    <w:rsid w:val="008F0262"/>
    <w:rsid w:val="008F0CDD"/>
    <w:rsid w:val="008F0E4C"/>
    <w:rsid w:val="008F2CAE"/>
    <w:rsid w:val="008F3084"/>
    <w:rsid w:val="008F3B62"/>
    <w:rsid w:val="008F3BCC"/>
    <w:rsid w:val="008F4594"/>
    <w:rsid w:val="008F4782"/>
    <w:rsid w:val="008F49FB"/>
    <w:rsid w:val="008F4C51"/>
    <w:rsid w:val="008F4D37"/>
    <w:rsid w:val="008F50EB"/>
    <w:rsid w:val="008F5845"/>
    <w:rsid w:val="008F59FD"/>
    <w:rsid w:val="008F5D73"/>
    <w:rsid w:val="008F5EAD"/>
    <w:rsid w:val="008F61F3"/>
    <w:rsid w:val="008F642E"/>
    <w:rsid w:val="008F679C"/>
    <w:rsid w:val="008F6847"/>
    <w:rsid w:val="008F6973"/>
    <w:rsid w:val="008F69AB"/>
    <w:rsid w:val="008F6FC8"/>
    <w:rsid w:val="008F71E3"/>
    <w:rsid w:val="008F7604"/>
    <w:rsid w:val="008F7E79"/>
    <w:rsid w:val="009002E1"/>
    <w:rsid w:val="0090082B"/>
    <w:rsid w:val="0090155A"/>
    <w:rsid w:val="0090220E"/>
    <w:rsid w:val="0090228D"/>
    <w:rsid w:val="0090250E"/>
    <w:rsid w:val="00902D87"/>
    <w:rsid w:val="00903778"/>
    <w:rsid w:val="00903798"/>
    <w:rsid w:val="0090468B"/>
    <w:rsid w:val="009047E8"/>
    <w:rsid w:val="00904A74"/>
    <w:rsid w:val="00904D17"/>
    <w:rsid w:val="009050FC"/>
    <w:rsid w:val="00905322"/>
    <w:rsid w:val="009055F8"/>
    <w:rsid w:val="0090590C"/>
    <w:rsid w:val="00905C76"/>
    <w:rsid w:val="0090620D"/>
    <w:rsid w:val="00906643"/>
    <w:rsid w:val="00906E96"/>
    <w:rsid w:val="009071F4"/>
    <w:rsid w:val="00907A14"/>
    <w:rsid w:val="00907BA6"/>
    <w:rsid w:val="00910355"/>
    <w:rsid w:val="00910A6E"/>
    <w:rsid w:val="00910FC0"/>
    <w:rsid w:val="00910FC7"/>
    <w:rsid w:val="0091180C"/>
    <w:rsid w:val="0091185F"/>
    <w:rsid w:val="00911C57"/>
    <w:rsid w:val="0091240B"/>
    <w:rsid w:val="00912534"/>
    <w:rsid w:val="0091304E"/>
    <w:rsid w:val="0091309D"/>
    <w:rsid w:val="0091325D"/>
    <w:rsid w:val="009133FC"/>
    <w:rsid w:val="00913506"/>
    <w:rsid w:val="00913AD7"/>
    <w:rsid w:val="00913F97"/>
    <w:rsid w:val="00913FEA"/>
    <w:rsid w:val="009143A8"/>
    <w:rsid w:val="00914575"/>
    <w:rsid w:val="00915BF1"/>
    <w:rsid w:val="00915CF7"/>
    <w:rsid w:val="00915D88"/>
    <w:rsid w:val="00916609"/>
    <w:rsid w:val="00916688"/>
    <w:rsid w:val="00916729"/>
    <w:rsid w:val="00916C0A"/>
    <w:rsid w:val="009203A1"/>
    <w:rsid w:val="00920B2E"/>
    <w:rsid w:val="00920B2F"/>
    <w:rsid w:val="00921FFE"/>
    <w:rsid w:val="0092299D"/>
    <w:rsid w:val="00922C1C"/>
    <w:rsid w:val="00923A43"/>
    <w:rsid w:val="00923B87"/>
    <w:rsid w:val="00923CE8"/>
    <w:rsid w:val="00924BAC"/>
    <w:rsid w:val="00924CF8"/>
    <w:rsid w:val="0092589D"/>
    <w:rsid w:val="00925CA5"/>
    <w:rsid w:val="00925FEA"/>
    <w:rsid w:val="00926640"/>
    <w:rsid w:val="009266A9"/>
    <w:rsid w:val="00926740"/>
    <w:rsid w:val="0092688E"/>
    <w:rsid w:val="00926A07"/>
    <w:rsid w:val="009270B1"/>
    <w:rsid w:val="009273DD"/>
    <w:rsid w:val="00927453"/>
    <w:rsid w:val="00927A5D"/>
    <w:rsid w:val="00927E9E"/>
    <w:rsid w:val="00930A6B"/>
    <w:rsid w:val="00930BDC"/>
    <w:rsid w:val="0093174A"/>
    <w:rsid w:val="009318E5"/>
    <w:rsid w:val="00931CFA"/>
    <w:rsid w:val="0093255E"/>
    <w:rsid w:val="00932953"/>
    <w:rsid w:val="00932FE2"/>
    <w:rsid w:val="0093360E"/>
    <w:rsid w:val="009346DA"/>
    <w:rsid w:val="00934723"/>
    <w:rsid w:val="00934845"/>
    <w:rsid w:val="00934A88"/>
    <w:rsid w:val="0093543E"/>
    <w:rsid w:val="00935455"/>
    <w:rsid w:val="0093586C"/>
    <w:rsid w:val="009359D6"/>
    <w:rsid w:val="009360E3"/>
    <w:rsid w:val="00936136"/>
    <w:rsid w:val="009366DC"/>
    <w:rsid w:val="0093700F"/>
    <w:rsid w:val="00937C25"/>
    <w:rsid w:val="00937D58"/>
    <w:rsid w:val="00937FC0"/>
    <w:rsid w:val="009404BB"/>
    <w:rsid w:val="009409DC"/>
    <w:rsid w:val="00940A0D"/>
    <w:rsid w:val="00940B26"/>
    <w:rsid w:val="0094145D"/>
    <w:rsid w:val="009414E4"/>
    <w:rsid w:val="00941678"/>
    <w:rsid w:val="00941708"/>
    <w:rsid w:val="00941E1C"/>
    <w:rsid w:val="009421B7"/>
    <w:rsid w:val="00942662"/>
    <w:rsid w:val="0094289E"/>
    <w:rsid w:val="009428CB"/>
    <w:rsid w:val="00942B87"/>
    <w:rsid w:val="00942CB5"/>
    <w:rsid w:val="0094307F"/>
    <w:rsid w:val="00943791"/>
    <w:rsid w:val="00943EA6"/>
    <w:rsid w:val="00944046"/>
    <w:rsid w:val="009451C7"/>
    <w:rsid w:val="00945ACB"/>
    <w:rsid w:val="0094612B"/>
    <w:rsid w:val="00946173"/>
    <w:rsid w:val="00946340"/>
    <w:rsid w:val="00947280"/>
    <w:rsid w:val="009506F6"/>
    <w:rsid w:val="00950C46"/>
    <w:rsid w:val="009515EA"/>
    <w:rsid w:val="00951889"/>
    <w:rsid w:val="00951CCD"/>
    <w:rsid w:val="00951DDC"/>
    <w:rsid w:val="00951FF7"/>
    <w:rsid w:val="0095217F"/>
    <w:rsid w:val="0095267C"/>
    <w:rsid w:val="00952E14"/>
    <w:rsid w:val="00952F87"/>
    <w:rsid w:val="00953103"/>
    <w:rsid w:val="0095340E"/>
    <w:rsid w:val="009535A9"/>
    <w:rsid w:val="009535AD"/>
    <w:rsid w:val="0095385C"/>
    <w:rsid w:val="009539CE"/>
    <w:rsid w:val="00954096"/>
    <w:rsid w:val="00954462"/>
    <w:rsid w:val="00954526"/>
    <w:rsid w:val="009545F5"/>
    <w:rsid w:val="00954796"/>
    <w:rsid w:val="009547CB"/>
    <w:rsid w:val="00954960"/>
    <w:rsid w:val="00954EF5"/>
    <w:rsid w:val="009552DA"/>
    <w:rsid w:val="009553EF"/>
    <w:rsid w:val="00955C6C"/>
    <w:rsid w:val="0095636F"/>
    <w:rsid w:val="009567B8"/>
    <w:rsid w:val="00956F1C"/>
    <w:rsid w:val="00957192"/>
    <w:rsid w:val="00957BF1"/>
    <w:rsid w:val="00957DDD"/>
    <w:rsid w:val="00957E1D"/>
    <w:rsid w:val="009606D2"/>
    <w:rsid w:val="00960714"/>
    <w:rsid w:val="00960E12"/>
    <w:rsid w:val="00960EE2"/>
    <w:rsid w:val="009613C0"/>
    <w:rsid w:val="00961C0E"/>
    <w:rsid w:val="00961F80"/>
    <w:rsid w:val="00961FF1"/>
    <w:rsid w:val="009637E5"/>
    <w:rsid w:val="00963B9E"/>
    <w:rsid w:val="00963BDD"/>
    <w:rsid w:val="009641D1"/>
    <w:rsid w:val="00964999"/>
    <w:rsid w:val="00964A65"/>
    <w:rsid w:val="00964ED7"/>
    <w:rsid w:val="009652F2"/>
    <w:rsid w:val="009654DD"/>
    <w:rsid w:val="00965717"/>
    <w:rsid w:val="0096574B"/>
    <w:rsid w:val="00965C95"/>
    <w:rsid w:val="0096627A"/>
    <w:rsid w:val="00966BCE"/>
    <w:rsid w:val="00966F0D"/>
    <w:rsid w:val="00966F72"/>
    <w:rsid w:val="00967439"/>
    <w:rsid w:val="009675CE"/>
    <w:rsid w:val="009678E0"/>
    <w:rsid w:val="00967BA3"/>
    <w:rsid w:val="009705B6"/>
    <w:rsid w:val="009706DE"/>
    <w:rsid w:val="00970793"/>
    <w:rsid w:val="00970C95"/>
    <w:rsid w:val="00971391"/>
    <w:rsid w:val="0097160C"/>
    <w:rsid w:val="00971990"/>
    <w:rsid w:val="00971DBF"/>
    <w:rsid w:val="009721BD"/>
    <w:rsid w:val="009724E8"/>
    <w:rsid w:val="00972569"/>
    <w:rsid w:val="00972628"/>
    <w:rsid w:val="00972B1F"/>
    <w:rsid w:val="0097301F"/>
    <w:rsid w:val="00973F8C"/>
    <w:rsid w:val="00974344"/>
    <w:rsid w:val="0097468E"/>
    <w:rsid w:val="009746CE"/>
    <w:rsid w:val="00974FD4"/>
    <w:rsid w:val="00975C9A"/>
    <w:rsid w:val="00975E30"/>
    <w:rsid w:val="00975E50"/>
    <w:rsid w:val="00975FA3"/>
    <w:rsid w:val="00976016"/>
    <w:rsid w:val="009762DB"/>
    <w:rsid w:val="00976444"/>
    <w:rsid w:val="0097684C"/>
    <w:rsid w:val="00977909"/>
    <w:rsid w:val="00977FB6"/>
    <w:rsid w:val="00980E06"/>
    <w:rsid w:val="0098120E"/>
    <w:rsid w:val="00981271"/>
    <w:rsid w:val="009818F4"/>
    <w:rsid w:val="00981CF5"/>
    <w:rsid w:val="00981D07"/>
    <w:rsid w:val="0098206A"/>
    <w:rsid w:val="00982474"/>
    <w:rsid w:val="00983569"/>
    <w:rsid w:val="009835FD"/>
    <w:rsid w:val="00983937"/>
    <w:rsid w:val="00983A5F"/>
    <w:rsid w:val="00984214"/>
    <w:rsid w:val="00984255"/>
    <w:rsid w:val="0098527B"/>
    <w:rsid w:val="009857CE"/>
    <w:rsid w:val="009858CE"/>
    <w:rsid w:val="00985E76"/>
    <w:rsid w:val="00986121"/>
    <w:rsid w:val="00986A3B"/>
    <w:rsid w:val="00986D6E"/>
    <w:rsid w:val="00986F66"/>
    <w:rsid w:val="00986FCA"/>
    <w:rsid w:val="0098709E"/>
    <w:rsid w:val="00987521"/>
    <w:rsid w:val="00987BC7"/>
    <w:rsid w:val="00987F14"/>
    <w:rsid w:val="00990323"/>
    <w:rsid w:val="00990C33"/>
    <w:rsid w:val="00990EBD"/>
    <w:rsid w:val="009915B3"/>
    <w:rsid w:val="009925AF"/>
    <w:rsid w:val="0099274E"/>
    <w:rsid w:val="00992758"/>
    <w:rsid w:val="00992794"/>
    <w:rsid w:val="00992A39"/>
    <w:rsid w:val="00992CA7"/>
    <w:rsid w:val="009935B4"/>
    <w:rsid w:val="00994227"/>
    <w:rsid w:val="0099451D"/>
    <w:rsid w:val="00994FEC"/>
    <w:rsid w:val="0099539E"/>
    <w:rsid w:val="009953C4"/>
    <w:rsid w:val="009957C8"/>
    <w:rsid w:val="0099606B"/>
    <w:rsid w:val="00996AEA"/>
    <w:rsid w:val="00997200"/>
    <w:rsid w:val="00997CE6"/>
    <w:rsid w:val="00997D94"/>
    <w:rsid w:val="00997EC2"/>
    <w:rsid w:val="009A019F"/>
    <w:rsid w:val="009A0501"/>
    <w:rsid w:val="009A0632"/>
    <w:rsid w:val="009A0808"/>
    <w:rsid w:val="009A085F"/>
    <w:rsid w:val="009A094F"/>
    <w:rsid w:val="009A10DF"/>
    <w:rsid w:val="009A11A4"/>
    <w:rsid w:val="009A142F"/>
    <w:rsid w:val="009A173C"/>
    <w:rsid w:val="009A1861"/>
    <w:rsid w:val="009A1DDC"/>
    <w:rsid w:val="009A1E75"/>
    <w:rsid w:val="009A24D7"/>
    <w:rsid w:val="009A28DD"/>
    <w:rsid w:val="009A2C61"/>
    <w:rsid w:val="009A337E"/>
    <w:rsid w:val="009A3C2D"/>
    <w:rsid w:val="009A5B88"/>
    <w:rsid w:val="009A6595"/>
    <w:rsid w:val="009A6664"/>
    <w:rsid w:val="009A6B95"/>
    <w:rsid w:val="009A7393"/>
    <w:rsid w:val="009A7B69"/>
    <w:rsid w:val="009A7E03"/>
    <w:rsid w:val="009B08BB"/>
    <w:rsid w:val="009B0D03"/>
    <w:rsid w:val="009B1B21"/>
    <w:rsid w:val="009B1BE1"/>
    <w:rsid w:val="009B1FDE"/>
    <w:rsid w:val="009B4AAA"/>
    <w:rsid w:val="009B4F68"/>
    <w:rsid w:val="009B584E"/>
    <w:rsid w:val="009B6017"/>
    <w:rsid w:val="009B640D"/>
    <w:rsid w:val="009B6A15"/>
    <w:rsid w:val="009B71F3"/>
    <w:rsid w:val="009B75D2"/>
    <w:rsid w:val="009B772D"/>
    <w:rsid w:val="009B77B8"/>
    <w:rsid w:val="009B78D6"/>
    <w:rsid w:val="009B7A0C"/>
    <w:rsid w:val="009C0626"/>
    <w:rsid w:val="009C095D"/>
    <w:rsid w:val="009C111F"/>
    <w:rsid w:val="009C1ACB"/>
    <w:rsid w:val="009C1B91"/>
    <w:rsid w:val="009C2149"/>
    <w:rsid w:val="009C2E1B"/>
    <w:rsid w:val="009C2E4B"/>
    <w:rsid w:val="009C3474"/>
    <w:rsid w:val="009C3A41"/>
    <w:rsid w:val="009C3AFE"/>
    <w:rsid w:val="009C44F9"/>
    <w:rsid w:val="009C45F8"/>
    <w:rsid w:val="009C4783"/>
    <w:rsid w:val="009C4D02"/>
    <w:rsid w:val="009C4F15"/>
    <w:rsid w:val="009C5039"/>
    <w:rsid w:val="009C5336"/>
    <w:rsid w:val="009C5445"/>
    <w:rsid w:val="009C605B"/>
    <w:rsid w:val="009C6151"/>
    <w:rsid w:val="009C6FDA"/>
    <w:rsid w:val="009C7524"/>
    <w:rsid w:val="009C77DC"/>
    <w:rsid w:val="009D31BE"/>
    <w:rsid w:val="009D3D2C"/>
    <w:rsid w:val="009D3D49"/>
    <w:rsid w:val="009D3D75"/>
    <w:rsid w:val="009D41DC"/>
    <w:rsid w:val="009D4A86"/>
    <w:rsid w:val="009D4AC9"/>
    <w:rsid w:val="009D6021"/>
    <w:rsid w:val="009D6780"/>
    <w:rsid w:val="009D7E33"/>
    <w:rsid w:val="009E0529"/>
    <w:rsid w:val="009E094E"/>
    <w:rsid w:val="009E09F3"/>
    <w:rsid w:val="009E0A0A"/>
    <w:rsid w:val="009E0C29"/>
    <w:rsid w:val="009E0FF5"/>
    <w:rsid w:val="009E1B26"/>
    <w:rsid w:val="009E2320"/>
    <w:rsid w:val="009E27D6"/>
    <w:rsid w:val="009E28E1"/>
    <w:rsid w:val="009E3B12"/>
    <w:rsid w:val="009E464F"/>
    <w:rsid w:val="009E49E7"/>
    <w:rsid w:val="009E4BAF"/>
    <w:rsid w:val="009E4D71"/>
    <w:rsid w:val="009E4E0A"/>
    <w:rsid w:val="009E5B14"/>
    <w:rsid w:val="009E5D7F"/>
    <w:rsid w:val="009E6538"/>
    <w:rsid w:val="009E6577"/>
    <w:rsid w:val="009E6D19"/>
    <w:rsid w:val="009E6E5F"/>
    <w:rsid w:val="009E6E92"/>
    <w:rsid w:val="009E6FCB"/>
    <w:rsid w:val="009E6FE9"/>
    <w:rsid w:val="009E70E5"/>
    <w:rsid w:val="009E7150"/>
    <w:rsid w:val="009F0045"/>
    <w:rsid w:val="009F02D7"/>
    <w:rsid w:val="009F0D10"/>
    <w:rsid w:val="009F1E02"/>
    <w:rsid w:val="009F28F7"/>
    <w:rsid w:val="009F2BAB"/>
    <w:rsid w:val="009F2D86"/>
    <w:rsid w:val="009F2DCD"/>
    <w:rsid w:val="009F3074"/>
    <w:rsid w:val="009F3332"/>
    <w:rsid w:val="009F3421"/>
    <w:rsid w:val="009F3E20"/>
    <w:rsid w:val="009F42F6"/>
    <w:rsid w:val="009F44AB"/>
    <w:rsid w:val="009F4BF2"/>
    <w:rsid w:val="009F4C50"/>
    <w:rsid w:val="009F595A"/>
    <w:rsid w:val="009F6168"/>
    <w:rsid w:val="009F637A"/>
    <w:rsid w:val="009F63DE"/>
    <w:rsid w:val="009F667A"/>
    <w:rsid w:val="009F6B3A"/>
    <w:rsid w:val="009F7072"/>
    <w:rsid w:val="009F7B3D"/>
    <w:rsid w:val="009F7CA8"/>
    <w:rsid w:val="009F7CE8"/>
    <w:rsid w:val="00A0009A"/>
    <w:rsid w:val="00A00B95"/>
    <w:rsid w:val="00A00C53"/>
    <w:rsid w:val="00A00C58"/>
    <w:rsid w:val="00A00DA6"/>
    <w:rsid w:val="00A011CD"/>
    <w:rsid w:val="00A01268"/>
    <w:rsid w:val="00A0148C"/>
    <w:rsid w:val="00A015CC"/>
    <w:rsid w:val="00A02017"/>
    <w:rsid w:val="00A031DB"/>
    <w:rsid w:val="00A04004"/>
    <w:rsid w:val="00A04541"/>
    <w:rsid w:val="00A05442"/>
    <w:rsid w:val="00A059C5"/>
    <w:rsid w:val="00A06306"/>
    <w:rsid w:val="00A06392"/>
    <w:rsid w:val="00A0654A"/>
    <w:rsid w:val="00A0686F"/>
    <w:rsid w:val="00A072B4"/>
    <w:rsid w:val="00A07AAE"/>
    <w:rsid w:val="00A10285"/>
    <w:rsid w:val="00A104E0"/>
    <w:rsid w:val="00A10EC7"/>
    <w:rsid w:val="00A115D2"/>
    <w:rsid w:val="00A117F8"/>
    <w:rsid w:val="00A122ED"/>
    <w:rsid w:val="00A12874"/>
    <w:rsid w:val="00A130B3"/>
    <w:rsid w:val="00A13CB3"/>
    <w:rsid w:val="00A14007"/>
    <w:rsid w:val="00A14655"/>
    <w:rsid w:val="00A15044"/>
    <w:rsid w:val="00A15223"/>
    <w:rsid w:val="00A1545C"/>
    <w:rsid w:val="00A155D2"/>
    <w:rsid w:val="00A15D11"/>
    <w:rsid w:val="00A1666A"/>
    <w:rsid w:val="00A16941"/>
    <w:rsid w:val="00A16D95"/>
    <w:rsid w:val="00A170E4"/>
    <w:rsid w:val="00A1798F"/>
    <w:rsid w:val="00A17CAF"/>
    <w:rsid w:val="00A17E2A"/>
    <w:rsid w:val="00A2057C"/>
    <w:rsid w:val="00A210A0"/>
    <w:rsid w:val="00A21157"/>
    <w:rsid w:val="00A217B1"/>
    <w:rsid w:val="00A21C43"/>
    <w:rsid w:val="00A222ED"/>
    <w:rsid w:val="00A22F00"/>
    <w:rsid w:val="00A230B4"/>
    <w:rsid w:val="00A23357"/>
    <w:rsid w:val="00A23622"/>
    <w:rsid w:val="00A241D9"/>
    <w:rsid w:val="00A242E4"/>
    <w:rsid w:val="00A243AA"/>
    <w:rsid w:val="00A2493A"/>
    <w:rsid w:val="00A24B34"/>
    <w:rsid w:val="00A24D0F"/>
    <w:rsid w:val="00A2511B"/>
    <w:rsid w:val="00A251A9"/>
    <w:rsid w:val="00A251B5"/>
    <w:rsid w:val="00A2545F"/>
    <w:rsid w:val="00A255E0"/>
    <w:rsid w:val="00A25BF0"/>
    <w:rsid w:val="00A26CA2"/>
    <w:rsid w:val="00A26D3B"/>
    <w:rsid w:val="00A26E89"/>
    <w:rsid w:val="00A2734D"/>
    <w:rsid w:val="00A279AA"/>
    <w:rsid w:val="00A27A95"/>
    <w:rsid w:val="00A30316"/>
    <w:rsid w:val="00A309CA"/>
    <w:rsid w:val="00A309DC"/>
    <w:rsid w:val="00A30E9C"/>
    <w:rsid w:val="00A31791"/>
    <w:rsid w:val="00A31AC8"/>
    <w:rsid w:val="00A327CC"/>
    <w:rsid w:val="00A332C6"/>
    <w:rsid w:val="00A34426"/>
    <w:rsid w:val="00A35040"/>
    <w:rsid w:val="00A350A5"/>
    <w:rsid w:val="00A355D3"/>
    <w:rsid w:val="00A35D34"/>
    <w:rsid w:val="00A360DC"/>
    <w:rsid w:val="00A36207"/>
    <w:rsid w:val="00A362CA"/>
    <w:rsid w:val="00A36B83"/>
    <w:rsid w:val="00A37987"/>
    <w:rsid w:val="00A37999"/>
    <w:rsid w:val="00A40286"/>
    <w:rsid w:val="00A406C6"/>
    <w:rsid w:val="00A40A55"/>
    <w:rsid w:val="00A40E4C"/>
    <w:rsid w:val="00A41060"/>
    <w:rsid w:val="00A41075"/>
    <w:rsid w:val="00A41368"/>
    <w:rsid w:val="00A41FA6"/>
    <w:rsid w:val="00A4237C"/>
    <w:rsid w:val="00A426DB"/>
    <w:rsid w:val="00A428EC"/>
    <w:rsid w:val="00A42B42"/>
    <w:rsid w:val="00A42C14"/>
    <w:rsid w:val="00A43301"/>
    <w:rsid w:val="00A438A4"/>
    <w:rsid w:val="00A447A3"/>
    <w:rsid w:val="00A447CB"/>
    <w:rsid w:val="00A44C7E"/>
    <w:rsid w:val="00A46BF3"/>
    <w:rsid w:val="00A46D96"/>
    <w:rsid w:val="00A46F92"/>
    <w:rsid w:val="00A47114"/>
    <w:rsid w:val="00A47F73"/>
    <w:rsid w:val="00A47F78"/>
    <w:rsid w:val="00A47FB8"/>
    <w:rsid w:val="00A50A21"/>
    <w:rsid w:val="00A50BEB"/>
    <w:rsid w:val="00A515CE"/>
    <w:rsid w:val="00A51A82"/>
    <w:rsid w:val="00A51AA3"/>
    <w:rsid w:val="00A51AB3"/>
    <w:rsid w:val="00A51BB4"/>
    <w:rsid w:val="00A5222C"/>
    <w:rsid w:val="00A5231C"/>
    <w:rsid w:val="00A527AC"/>
    <w:rsid w:val="00A5288A"/>
    <w:rsid w:val="00A529FC"/>
    <w:rsid w:val="00A52A26"/>
    <w:rsid w:val="00A52D9C"/>
    <w:rsid w:val="00A53252"/>
    <w:rsid w:val="00A53ECD"/>
    <w:rsid w:val="00A541D9"/>
    <w:rsid w:val="00A5472E"/>
    <w:rsid w:val="00A557E6"/>
    <w:rsid w:val="00A558F6"/>
    <w:rsid w:val="00A55978"/>
    <w:rsid w:val="00A55B30"/>
    <w:rsid w:val="00A55F34"/>
    <w:rsid w:val="00A56088"/>
    <w:rsid w:val="00A56D6A"/>
    <w:rsid w:val="00A57D74"/>
    <w:rsid w:val="00A57E99"/>
    <w:rsid w:val="00A602F4"/>
    <w:rsid w:val="00A60ED5"/>
    <w:rsid w:val="00A60FB4"/>
    <w:rsid w:val="00A613D9"/>
    <w:rsid w:val="00A616F7"/>
    <w:rsid w:val="00A61C3E"/>
    <w:rsid w:val="00A61EE2"/>
    <w:rsid w:val="00A61F2C"/>
    <w:rsid w:val="00A61FAD"/>
    <w:rsid w:val="00A6267C"/>
    <w:rsid w:val="00A62723"/>
    <w:rsid w:val="00A62E15"/>
    <w:rsid w:val="00A63332"/>
    <w:rsid w:val="00A6346E"/>
    <w:rsid w:val="00A63560"/>
    <w:rsid w:val="00A6357E"/>
    <w:rsid w:val="00A63850"/>
    <w:rsid w:val="00A63C52"/>
    <w:rsid w:val="00A64814"/>
    <w:rsid w:val="00A648EF"/>
    <w:rsid w:val="00A64C14"/>
    <w:rsid w:val="00A64D03"/>
    <w:rsid w:val="00A64DB6"/>
    <w:rsid w:val="00A65404"/>
    <w:rsid w:val="00A6570F"/>
    <w:rsid w:val="00A65D9C"/>
    <w:rsid w:val="00A65FDC"/>
    <w:rsid w:val="00A66103"/>
    <w:rsid w:val="00A678DD"/>
    <w:rsid w:val="00A703CC"/>
    <w:rsid w:val="00A7051F"/>
    <w:rsid w:val="00A714EE"/>
    <w:rsid w:val="00A71C13"/>
    <w:rsid w:val="00A72B05"/>
    <w:rsid w:val="00A72E57"/>
    <w:rsid w:val="00A734E6"/>
    <w:rsid w:val="00A7415E"/>
    <w:rsid w:val="00A748D4"/>
    <w:rsid w:val="00A74E2B"/>
    <w:rsid w:val="00A7519F"/>
    <w:rsid w:val="00A75300"/>
    <w:rsid w:val="00A755C3"/>
    <w:rsid w:val="00A75B04"/>
    <w:rsid w:val="00A76332"/>
    <w:rsid w:val="00A763F8"/>
    <w:rsid w:val="00A77100"/>
    <w:rsid w:val="00A772FC"/>
    <w:rsid w:val="00A7742D"/>
    <w:rsid w:val="00A8035D"/>
    <w:rsid w:val="00A80537"/>
    <w:rsid w:val="00A80D0D"/>
    <w:rsid w:val="00A80E1C"/>
    <w:rsid w:val="00A80E7C"/>
    <w:rsid w:val="00A81101"/>
    <w:rsid w:val="00A814CD"/>
    <w:rsid w:val="00A81781"/>
    <w:rsid w:val="00A81845"/>
    <w:rsid w:val="00A81C2F"/>
    <w:rsid w:val="00A81D76"/>
    <w:rsid w:val="00A81DF5"/>
    <w:rsid w:val="00A821AF"/>
    <w:rsid w:val="00A8273B"/>
    <w:rsid w:val="00A82BB6"/>
    <w:rsid w:val="00A82F0B"/>
    <w:rsid w:val="00A835AA"/>
    <w:rsid w:val="00A835F0"/>
    <w:rsid w:val="00A835FB"/>
    <w:rsid w:val="00A83BC1"/>
    <w:rsid w:val="00A84DE0"/>
    <w:rsid w:val="00A85119"/>
    <w:rsid w:val="00A85A57"/>
    <w:rsid w:val="00A85C76"/>
    <w:rsid w:val="00A86052"/>
    <w:rsid w:val="00A8653E"/>
    <w:rsid w:val="00A86876"/>
    <w:rsid w:val="00A868AC"/>
    <w:rsid w:val="00A86960"/>
    <w:rsid w:val="00A86A54"/>
    <w:rsid w:val="00A86B91"/>
    <w:rsid w:val="00A8783A"/>
    <w:rsid w:val="00A90051"/>
    <w:rsid w:val="00A902AE"/>
    <w:rsid w:val="00A90826"/>
    <w:rsid w:val="00A912D8"/>
    <w:rsid w:val="00A91C28"/>
    <w:rsid w:val="00A92329"/>
    <w:rsid w:val="00A92A67"/>
    <w:rsid w:val="00A92C15"/>
    <w:rsid w:val="00A938F1"/>
    <w:rsid w:val="00A94071"/>
    <w:rsid w:val="00A941FC"/>
    <w:rsid w:val="00A9456A"/>
    <w:rsid w:val="00A94D8A"/>
    <w:rsid w:val="00A95CFE"/>
    <w:rsid w:val="00A95DA2"/>
    <w:rsid w:val="00A961F4"/>
    <w:rsid w:val="00A96416"/>
    <w:rsid w:val="00A96649"/>
    <w:rsid w:val="00A968DA"/>
    <w:rsid w:val="00A969DA"/>
    <w:rsid w:val="00A969EE"/>
    <w:rsid w:val="00A969FE"/>
    <w:rsid w:val="00A96DFC"/>
    <w:rsid w:val="00A97EA8"/>
    <w:rsid w:val="00A97EC5"/>
    <w:rsid w:val="00A97ED8"/>
    <w:rsid w:val="00AA066A"/>
    <w:rsid w:val="00AA0BE3"/>
    <w:rsid w:val="00AA0CDE"/>
    <w:rsid w:val="00AA0E8D"/>
    <w:rsid w:val="00AA0FA1"/>
    <w:rsid w:val="00AA165C"/>
    <w:rsid w:val="00AA1CF9"/>
    <w:rsid w:val="00AA228E"/>
    <w:rsid w:val="00AA2C3B"/>
    <w:rsid w:val="00AA2C3E"/>
    <w:rsid w:val="00AA30EA"/>
    <w:rsid w:val="00AA33FA"/>
    <w:rsid w:val="00AA3615"/>
    <w:rsid w:val="00AA36D9"/>
    <w:rsid w:val="00AA3C99"/>
    <w:rsid w:val="00AA4488"/>
    <w:rsid w:val="00AA4B4B"/>
    <w:rsid w:val="00AA4EF3"/>
    <w:rsid w:val="00AA513E"/>
    <w:rsid w:val="00AA542A"/>
    <w:rsid w:val="00AA5F9E"/>
    <w:rsid w:val="00AA6279"/>
    <w:rsid w:val="00AA69C8"/>
    <w:rsid w:val="00AA6B87"/>
    <w:rsid w:val="00AA75AE"/>
    <w:rsid w:val="00AA78E5"/>
    <w:rsid w:val="00AA7C96"/>
    <w:rsid w:val="00AB06FD"/>
    <w:rsid w:val="00AB0719"/>
    <w:rsid w:val="00AB1A7B"/>
    <w:rsid w:val="00AB1AA8"/>
    <w:rsid w:val="00AB2442"/>
    <w:rsid w:val="00AB284B"/>
    <w:rsid w:val="00AB2DDD"/>
    <w:rsid w:val="00AB32FD"/>
    <w:rsid w:val="00AB369E"/>
    <w:rsid w:val="00AB3BD7"/>
    <w:rsid w:val="00AB3CE7"/>
    <w:rsid w:val="00AB5212"/>
    <w:rsid w:val="00AB52A8"/>
    <w:rsid w:val="00AB52DC"/>
    <w:rsid w:val="00AB5B91"/>
    <w:rsid w:val="00AB682C"/>
    <w:rsid w:val="00AB6C48"/>
    <w:rsid w:val="00AB79BB"/>
    <w:rsid w:val="00AC0EDC"/>
    <w:rsid w:val="00AC19E8"/>
    <w:rsid w:val="00AC2467"/>
    <w:rsid w:val="00AC2627"/>
    <w:rsid w:val="00AC2E82"/>
    <w:rsid w:val="00AC3D90"/>
    <w:rsid w:val="00AC4637"/>
    <w:rsid w:val="00AC4AC5"/>
    <w:rsid w:val="00AC4F2B"/>
    <w:rsid w:val="00AC4F41"/>
    <w:rsid w:val="00AC5176"/>
    <w:rsid w:val="00AC56CE"/>
    <w:rsid w:val="00AC5950"/>
    <w:rsid w:val="00AC5D01"/>
    <w:rsid w:val="00AC5E15"/>
    <w:rsid w:val="00AC61EC"/>
    <w:rsid w:val="00AC61FB"/>
    <w:rsid w:val="00AC67D0"/>
    <w:rsid w:val="00AC6E13"/>
    <w:rsid w:val="00AC6E50"/>
    <w:rsid w:val="00AC6EF1"/>
    <w:rsid w:val="00AC746D"/>
    <w:rsid w:val="00AC762A"/>
    <w:rsid w:val="00AC76AC"/>
    <w:rsid w:val="00AC7A3E"/>
    <w:rsid w:val="00AC7EEC"/>
    <w:rsid w:val="00AD01FF"/>
    <w:rsid w:val="00AD03B8"/>
    <w:rsid w:val="00AD08F7"/>
    <w:rsid w:val="00AD0AF1"/>
    <w:rsid w:val="00AD1301"/>
    <w:rsid w:val="00AD1341"/>
    <w:rsid w:val="00AD17C9"/>
    <w:rsid w:val="00AD2479"/>
    <w:rsid w:val="00AD2643"/>
    <w:rsid w:val="00AD27AE"/>
    <w:rsid w:val="00AD2AFE"/>
    <w:rsid w:val="00AD2F1D"/>
    <w:rsid w:val="00AD3609"/>
    <w:rsid w:val="00AD37AE"/>
    <w:rsid w:val="00AD37C3"/>
    <w:rsid w:val="00AD3A41"/>
    <w:rsid w:val="00AD3E11"/>
    <w:rsid w:val="00AD544B"/>
    <w:rsid w:val="00AD545C"/>
    <w:rsid w:val="00AD5DA3"/>
    <w:rsid w:val="00AD6221"/>
    <w:rsid w:val="00AD694C"/>
    <w:rsid w:val="00AD6CC1"/>
    <w:rsid w:val="00AD6D1D"/>
    <w:rsid w:val="00AD7182"/>
    <w:rsid w:val="00AD7C33"/>
    <w:rsid w:val="00AD7F40"/>
    <w:rsid w:val="00AE024C"/>
    <w:rsid w:val="00AE0313"/>
    <w:rsid w:val="00AE0E8C"/>
    <w:rsid w:val="00AE135E"/>
    <w:rsid w:val="00AE1936"/>
    <w:rsid w:val="00AE1D64"/>
    <w:rsid w:val="00AE2966"/>
    <w:rsid w:val="00AE2B0B"/>
    <w:rsid w:val="00AE2DB8"/>
    <w:rsid w:val="00AE318F"/>
    <w:rsid w:val="00AE383A"/>
    <w:rsid w:val="00AE3EC0"/>
    <w:rsid w:val="00AE44AB"/>
    <w:rsid w:val="00AE692A"/>
    <w:rsid w:val="00AE6BF5"/>
    <w:rsid w:val="00AE7442"/>
    <w:rsid w:val="00AF04DE"/>
    <w:rsid w:val="00AF0684"/>
    <w:rsid w:val="00AF185E"/>
    <w:rsid w:val="00AF1E1C"/>
    <w:rsid w:val="00AF1F5C"/>
    <w:rsid w:val="00AF205B"/>
    <w:rsid w:val="00AF25C7"/>
    <w:rsid w:val="00AF2612"/>
    <w:rsid w:val="00AF28EC"/>
    <w:rsid w:val="00AF2B75"/>
    <w:rsid w:val="00AF32FA"/>
    <w:rsid w:val="00AF34A2"/>
    <w:rsid w:val="00AF46E3"/>
    <w:rsid w:val="00AF4812"/>
    <w:rsid w:val="00AF4E5D"/>
    <w:rsid w:val="00AF553F"/>
    <w:rsid w:val="00AF559E"/>
    <w:rsid w:val="00AF5935"/>
    <w:rsid w:val="00AF5F8B"/>
    <w:rsid w:val="00AF6262"/>
    <w:rsid w:val="00AF674E"/>
    <w:rsid w:val="00AF6CAF"/>
    <w:rsid w:val="00AF6F0A"/>
    <w:rsid w:val="00AF7100"/>
    <w:rsid w:val="00AF7531"/>
    <w:rsid w:val="00AF766F"/>
    <w:rsid w:val="00AF7AB2"/>
    <w:rsid w:val="00AF7DF8"/>
    <w:rsid w:val="00B00211"/>
    <w:rsid w:val="00B00495"/>
    <w:rsid w:val="00B00B29"/>
    <w:rsid w:val="00B00B88"/>
    <w:rsid w:val="00B00BF6"/>
    <w:rsid w:val="00B00ECB"/>
    <w:rsid w:val="00B012D1"/>
    <w:rsid w:val="00B01A6D"/>
    <w:rsid w:val="00B01B8D"/>
    <w:rsid w:val="00B021E4"/>
    <w:rsid w:val="00B02318"/>
    <w:rsid w:val="00B024C9"/>
    <w:rsid w:val="00B02A9C"/>
    <w:rsid w:val="00B03074"/>
    <w:rsid w:val="00B04256"/>
    <w:rsid w:val="00B052F9"/>
    <w:rsid w:val="00B0544D"/>
    <w:rsid w:val="00B05881"/>
    <w:rsid w:val="00B05A4B"/>
    <w:rsid w:val="00B05F58"/>
    <w:rsid w:val="00B061D0"/>
    <w:rsid w:val="00B067A2"/>
    <w:rsid w:val="00B06C0E"/>
    <w:rsid w:val="00B06C35"/>
    <w:rsid w:val="00B076C7"/>
    <w:rsid w:val="00B07EAE"/>
    <w:rsid w:val="00B07F68"/>
    <w:rsid w:val="00B1041F"/>
    <w:rsid w:val="00B10999"/>
    <w:rsid w:val="00B10E9A"/>
    <w:rsid w:val="00B11368"/>
    <w:rsid w:val="00B116F9"/>
    <w:rsid w:val="00B11890"/>
    <w:rsid w:val="00B118ED"/>
    <w:rsid w:val="00B11CA6"/>
    <w:rsid w:val="00B12375"/>
    <w:rsid w:val="00B12476"/>
    <w:rsid w:val="00B124C2"/>
    <w:rsid w:val="00B12A7A"/>
    <w:rsid w:val="00B12B9C"/>
    <w:rsid w:val="00B12DC4"/>
    <w:rsid w:val="00B13CC2"/>
    <w:rsid w:val="00B13FE9"/>
    <w:rsid w:val="00B1411F"/>
    <w:rsid w:val="00B14592"/>
    <w:rsid w:val="00B1470B"/>
    <w:rsid w:val="00B1654C"/>
    <w:rsid w:val="00B177F8"/>
    <w:rsid w:val="00B1797D"/>
    <w:rsid w:val="00B20F3F"/>
    <w:rsid w:val="00B2110A"/>
    <w:rsid w:val="00B2148C"/>
    <w:rsid w:val="00B221A9"/>
    <w:rsid w:val="00B2233F"/>
    <w:rsid w:val="00B2276F"/>
    <w:rsid w:val="00B23141"/>
    <w:rsid w:val="00B23F1D"/>
    <w:rsid w:val="00B2498A"/>
    <w:rsid w:val="00B24E75"/>
    <w:rsid w:val="00B25005"/>
    <w:rsid w:val="00B255AB"/>
    <w:rsid w:val="00B25C5A"/>
    <w:rsid w:val="00B26155"/>
    <w:rsid w:val="00B26872"/>
    <w:rsid w:val="00B26A55"/>
    <w:rsid w:val="00B26CF1"/>
    <w:rsid w:val="00B27CFD"/>
    <w:rsid w:val="00B27DCF"/>
    <w:rsid w:val="00B30378"/>
    <w:rsid w:val="00B304AB"/>
    <w:rsid w:val="00B30751"/>
    <w:rsid w:val="00B30BE2"/>
    <w:rsid w:val="00B30C45"/>
    <w:rsid w:val="00B31800"/>
    <w:rsid w:val="00B32055"/>
    <w:rsid w:val="00B32098"/>
    <w:rsid w:val="00B327A8"/>
    <w:rsid w:val="00B32B0C"/>
    <w:rsid w:val="00B32ED4"/>
    <w:rsid w:val="00B33726"/>
    <w:rsid w:val="00B3388E"/>
    <w:rsid w:val="00B33B26"/>
    <w:rsid w:val="00B33B55"/>
    <w:rsid w:val="00B33FD0"/>
    <w:rsid w:val="00B343D3"/>
    <w:rsid w:val="00B3440F"/>
    <w:rsid w:val="00B34423"/>
    <w:rsid w:val="00B34A1C"/>
    <w:rsid w:val="00B34E92"/>
    <w:rsid w:val="00B35393"/>
    <w:rsid w:val="00B35725"/>
    <w:rsid w:val="00B359CA"/>
    <w:rsid w:val="00B359CD"/>
    <w:rsid w:val="00B3620E"/>
    <w:rsid w:val="00B3686B"/>
    <w:rsid w:val="00B370F4"/>
    <w:rsid w:val="00B37201"/>
    <w:rsid w:val="00B3748B"/>
    <w:rsid w:val="00B37D51"/>
    <w:rsid w:val="00B37E8E"/>
    <w:rsid w:val="00B40D1A"/>
    <w:rsid w:val="00B40D8F"/>
    <w:rsid w:val="00B413D8"/>
    <w:rsid w:val="00B41A7F"/>
    <w:rsid w:val="00B41D07"/>
    <w:rsid w:val="00B43867"/>
    <w:rsid w:val="00B438EA"/>
    <w:rsid w:val="00B43AB7"/>
    <w:rsid w:val="00B43E25"/>
    <w:rsid w:val="00B442A8"/>
    <w:rsid w:val="00B44B13"/>
    <w:rsid w:val="00B44C4C"/>
    <w:rsid w:val="00B44E3D"/>
    <w:rsid w:val="00B4515A"/>
    <w:rsid w:val="00B454F3"/>
    <w:rsid w:val="00B45511"/>
    <w:rsid w:val="00B45678"/>
    <w:rsid w:val="00B460CF"/>
    <w:rsid w:val="00B46441"/>
    <w:rsid w:val="00B46494"/>
    <w:rsid w:val="00B46F33"/>
    <w:rsid w:val="00B4704F"/>
    <w:rsid w:val="00B4706F"/>
    <w:rsid w:val="00B4770F"/>
    <w:rsid w:val="00B47A01"/>
    <w:rsid w:val="00B47A2C"/>
    <w:rsid w:val="00B502C4"/>
    <w:rsid w:val="00B50451"/>
    <w:rsid w:val="00B5058D"/>
    <w:rsid w:val="00B5060F"/>
    <w:rsid w:val="00B50BE6"/>
    <w:rsid w:val="00B50EAA"/>
    <w:rsid w:val="00B50FC4"/>
    <w:rsid w:val="00B518BC"/>
    <w:rsid w:val="00B51CF9"/>
    <w:rsid w:val="00B51EFF"/>
    <w:rsid w:val="00B5219B"/>
    <w:rsid w:val="00B521C6"/>
    <w:rsid w:val="00B52E3D"/>
    <w:rsid w:val="00B530EF"/>
    <w:rsid w:val="00B53134"/>
    <w:rsid w:val="00B532ED"/>
    <w:rsid w:val="00B534A8"/>
    <w:rsid w:val="00B534FE"/>
    <w:rsid w:val="00B53530"/>
    <w:rsid w:val="00B53660"/>
    <w:rsid w:val="00B53864"/>
    <w:rsid w:val="00B54EF0"/>
    <w:rsid w:val="00B55066"/>
    <w:rsid w:val="00B55461"/>
    <w:rsid w:val="00B555B5"/>
    <w:rsid w:val="00B55914"/>
    <w:rsid w:val="00B55BF2"/>
    <w:rsid w:val="00B564E4"/>
    <w:rsid w:val="00B56EAD"/>
    <w:rsid w:val="00B57AF6"/>
    <w:rsid w:val="00B600DD"/>
    <w:rsid w:val="00B602DB"/>
    <w:rsid w:val="00B6054C"/>
    <w:rsid w:val="00B60BE8"/>
    <w:rsid w:val="00B60FD3"/>
    <w:rsid w:val="00B61057"/>
    <w:rsid w:val="00B61491"/>
    <w:rsid w:val="00B614EB"/>
    <w:rsid w:val="00B61A85"/>
    <w:rsid w:val="00B61B6C"/>
    <w:rsid w:val="00B62288"/>
    <w:rsid w:val="00B62DAF"/>
    <w:rsid w:val="00B6312F"/>
    <w:rsid w:val="00B63913"/>
    <w:rsid w:val="00B64005"/>
    <w:rsid w:val="00B640F8"/>
    <w:rsid w:val="00B642DC"/>
    <w:rsid w:val="00B644BC"/>
    <w:rsid w:val="00B65675"/>
    <w:rsid w:val="00B65A75"/>
    <w:rsid w:val="00B65F7E"/>
    <w:rsid w:val="00B662BE"/>
    <w:rsid w:val="00B66C14"/>
    <w:rsid w:val="00B66C96"/>
    <w:rsid w:val="00B66FE1"/>
    <w:rsid w:val="00B67076"/>
    <w:rsid w:val="00B672CA"/>
    <w:rsid w:val="00B67A91"/>
    <w:rsid w:val="00B70116"/>
    <w:rsid w:val="00B70352"/>
    <w:rsid w:val="00B70520"/>
    <w:rsid w:val="00B70E50"/>
    <w:rsid w:val="00B71392"/>
    <w:rsid w:val="00B717CF"/>
    <w:rsid w:val="00B7184A"/>
    <w:rsid w:val="00B71C25"/>
    <w:rsid w:val="00B71F35"/>
    <w:rsid w:val="00B7220B"/>
    <w:rsid w:val="00B72258"/>
    <w:rsid w:val="00B7277C"/>
    <w:rsid w:val="00B728BC"/>
    <w:rsid w:val="00B7290D"/>
    <w:rsid w:val="00B72A4C"/>
    <w:rsid w:val="00B72B32"/>
    <w:rsid w:val="00B72EA0"/>
    <w:rsid w:val="00B734BB"/>
    <w:rsid w:val="00B734C7"/>
    <w:rsid w:val="00B73CCD"/>
    <w:rsid w:val="00B74755"/>
    <w:rsid w:val="00B74BA6"/>
    <w:rsid w:val="00B74BFF"/>
    <w:rsid w:val="00B7500E"/>
    <w:rsid w:val="00B751E9"/>
    <w:rsid w:val="00B75211"/>
    <w:rsid w:val="00B7570D"/>
    <w:rsid w:val="00B76E88"/>
    <w:rsid w:val="00B77180"/>
    <w:rsid w:val="00B77AF3"/>
    <w:rsid w:val="00B77B99"/>
    <w:rsid w:val="00B77BCC"/>
    <w:rsid w:val="00B80638"/>
    <w:rsid w:val="00B80E22"/>
    <w:rsid w:val="00B812F0"/>
    <w:rsid w:val="00B812F9"/>
    <w:rsid w:val="00B82046"/>
    <w:rsid w:val="00B82A79"/>
    <w:rsid w:val="00B835C4"/>
    <w:rsid w:val="00B83930"/>
    <w:rsid w:val="00B84483"/>
    <w:rsid w:val="00B84776"/>
    <w:rsid w:val="00B84947"/>
    <w:rsid w:val="00B849E3"/>
    <w:rsid w:val="00B8538C"/>
    <w:rsid w:val="00B858DD"/>
    <w:rsid w:val="00B85BE3"/>
    <w:rsid w:val="00B85C50"/>
    <w:rsid w:val="00B85DD1"/>
    <w:rsid w:val="00B87858"/>
    <w:rsid w:val="00B87B6D"/>
    <w:rsid w:val="00B87CC6"/>
    <w:rsid w:val="00B90196"/>
    <w:rsid w:val="00B90454"/>
    <w:rsid w:val="00B906D0"/>
    <w:rsid w:val="00B90CB7"/>
    <w:rsid w:val="00B90CD6"/>
    <w:rsid w:val="00B90F85"/>
    <w:rsid w:val="00B910D0"/>
    <w:rsid w:val="00B91377"/>
    <w:rsid w:val="00B91659"/>
    <w:rsid w:val="00B91811"/>
    <w:rsid w:val="00B91F7B"/>
    <w:rsid w:val="00B926E7"/>
    <w:rsid w:val="00B92962"/>
    <w:rsid w:val="00B92A07"/>
    <w:rsid w:val="00B93060"/>
    <w:rsid w:val="00B93522"/>
    <w:rsid w:val="00B9393F"/>
    <w:rsid w:val="00B945F5"/>
    <w:rsid w:val="00B9533E"/>
    <w:rsid w:val="00B9579E"/>
    <w:rsid w:val="00B957D6"/>
    <w:rsid w:val="00B95D6B"/>
    <w:rsid w:val="00B976A6"/>
    <w:rsid w:val="00B97BDF"/>
    <w:rsid w:val="00BA009D"/>
    <w:rsid w:val="00BA1372"/>
    <w:rsid w:val="00BA14D7"/>
    <w:rsid w:val="00BA19ED"/>
    <w:rsid w:val="00BA2020"/>
    <w:rsid w:val="00BA2C93"/>
    <w:rsid w:val="00BA2D21"/>
    <w:rsid w:val="00BA2E5E"/>
    <w:rsid w:val="00BA33EE"/>
    <w:rsid w:val="00BA3C51"/>
    <w:rsid w:val="00BA40A5"/>
    <w:rsid w:val="00BA424C"/>
    <w:rsid w:val="00BA4475"/>
    <w:rsid w:val="00BA45EC"/>
    <w:rsid w:val="00BA5064"/>
    <w:rsid w:val="00BA53F5"/>
    <w:rsid w:val="00BA554F"/>
    <w:rsid w:val="00BA5CCB"/>
    <w:rsid w:val="00BA5EC1"/>
    <w:rsid w:val="00BA5F66"/>
    <w:rsid w:val="00BA67FA"/>
    <w:rsid w:val="00BA684C"/>
    <w:rsid w:val="00BA6C88"/>
    <w:rsid w:val="00BA6F3F"/>
    <w:rsid w:val="00BA71E9"/>
    <w:rsid w:val="00BA7B0D"/>
    <w:rsid w:val="00BA7EC8"/>
    <w:rsid w:val="00BA7F28"/>
    <w:rsid w:val="00BA7F3F"/>
    <w:rsid w:val="00BB02DE"/>
    <w:rsid w:val="00BB0408"/>
    <w:rsid w:val="00BB1E48"/>
    <w:rsid w:val="00BB2451"/>
    <w:rsid w:val="00BB260F"/>
    <w:rsid w:val="00BB274D"/>
    <w:rsid w:val="00BB2B87"/>
    <w:rsid w:val="00BB2CA2"/>
    <w:rsid w:val="00BB426B"/>
    <w:rsid w:val="00BB4767"/>
    <w:rsid w:val="00BB47C6"/>
    <w:rsid w:val="00BB4EB5"/>
    <w:rsid w:val="00BB506D"/>
    <w:rsid w:val="00BB5C2D"/>
    <w:rsid w:val="00BB5C63"/>
    <w:rsid w:val="00BB5F8B"/>
    <w:rsid w:val="00BB62F1"/>
    <w:rsid w:val="00BB773B"/>
    <w:rsid w:val="00BB7F49"/>
    <w:rsid w:val="00BC0007"/>
    <w:rsid w:val="00BC0B2F"/>
    <w:rsid w:val="00BC125D"/>
    <w:rsid w:val="00BC14BC"/>
    <w:rsid w:val="00BC15E4"/>
    <w:rsid w:val="00BC1BA9"/>
    <w:rsid w:val="00BC28FC"/>
    <w:rsid w:val="00BC2C2E"/>
    <w:rsid w:val="00BC2D8A"/>
    <w:rsid w:val="00BC3AA6"/>
    <w:rsid w:val="00BC3D55"/>
    <w:rsid w:val="00BC491B"/>
    <w:rsid w:val="00BC4AD4"/>
    <w:rsid w:val="00BC51BC"/>
    <w:rsid w:val="00BC52CA"/>
    <w:rsid w:val="00BC5922"/>
    <w:rsid w:val="00BC5BF9"/>
    <w:rsid w:val="00BC5D90"/>
    <w:rsid w:val="00BC602E"/>
    <w:rsid w:val="00BC6D43"/>
    <w:rsid w:val="00BC7096"/>
    <w:rsid w:val="00BC7216"/>
    <w:rsid w:val="00BC7407"/>
    <w:rsid w:val="00BC79ED"/>
    <w:rsid w:val="00BC7D67"/>
    <w:rsid w:val="00BD0FD4"/>
    <w:rsid w:val="00BD12A1"/>
    <w:rsid w:val="00BD2676"/>
    <w:rsid w:val="00BD2A5E"/>
    <w:rsid w:val="00BD2D58"/>
    <w:rsid w:val="00BD2F56"/>
    <w:rsid w:val="00BD31AD"/>
    <w:rsid w:val="00BD3351"/>
    <w:rsid w:val="00BD35CF"/>
    <w:rsid w:val="00BD3931"/>
    <w:rsid w:val="00BD395F"/>
    <w:rsid w:val="00BD3AB4"/>
    <w:rsid w:val="00BD45E6"/>
    <w:rsid w:val="00BD4C3A"/>
    <w:rsid w:val="00BD4D48"/>
    <w:rsid w:val="00BD4E17"/>
    <w:rsid w:val="00BD67BA"/>
    <w:rsid w:val="00BE061A"/>
    <w:rsid w:val="00BE088D"/>
    <w:rsid w:val="00BE1078"/>
    <w:rsid w:val="00BE134F"/>
    <w:rsid w:val="00BE1537"/>
    <w:rsid w:val="00BE15DD"/>
    <w:rsid w:val="00BE16E6"/>
    <w:rsid w:val="00BE1A71"/>
    <w:rsid w:val="00BE1DD4"/>
    <w:rsid w:val="00BE226E"/>
    <w:rsid w:val="00BE236F"/>
    <w:rsid w:val="00BE23B7"/>
    <w:rsid w:val="00BE2A5A"/>
    <w:rsid w:val="00BE2C35"/>
    <w:rsid w:val="00BE2EFA"/>
    <w:rsid w:val="00BE2FE2"/>
    <w:rsid w:val="00BE3A54"/>
    <w:rsid w:val="00BE3C7B"/>
    <w:rsid w:val="00BE40A2"/>
    <w:rsid w:val="00BE4261"/>
    <w:rsid w:val="00BE42C4"/>
    <w:rsid w:val="00BE4FF4"/>
    <w:rsid w:val="00BE51FE"/>
    <w:rsid w:val="00BE53AD"/>
    <w:rsid w:val="00BE55CB"/>
    <w:rsid w:val="00BE55F8"/>
    <w:rsid w:val="00BE56BB"/>
    <w:rsid w:val="00BE5B63"/>
    <w:rsid w:val="00BE5D14"/>
    <w:rsid w:val="00BE5F3F"/>
    <w:rsid w:val="00BE6029"/>
    <w:rsid w:val="00BE608C"/>
    <w:rsid w:val="00BE6213"/>
    <w:rsid w:val="00BE63A7"/>
    <w:rsid w:val="00BE6B9B"/>
    <w:rsid w:val="00BE6E53"/>
    <w:rsid w:val="00BE72A3"/>
    <w:rsid w:val="00BE733F"/>
    <w:rsid w:val="00BE76D3"/>
    <w:rsid w:val="00BE77FB"/>
    <w:rsid w:val="00BE7B0C"/>
    <w:rsid w:val="00BE7BB8"/>
    <w:rsid w:val="00BF0373"/>
    <w:rsid w:val="00BF1E90"/>
    <w:rsid w:val="00BF223D"/>
    <w:rsid w:val="00BF412C"/>
    <w:rsid w:val="00BF4246"/>
    <w:rsid w:val="00BF43D3"/>
    <w:rsid w:val="00BF46EE"/>
    <w:rsid w:val="00BF492C"/>
    <w:rsid w:val="00BF504D"/>
    <w:rsid w:val="00BF5079"/>
    <w:rsid w:val="00BF52ED"/>
    <w:rsid w:val="00BF5AC2"/>
    <w:rsid w:val="00BF5E8A"/>
    <w:rsid w:val="00BF5FFE"/>
    <w:rsid w:val="00BF6ABD"/>
    <w:rsid w:val="00BF6CBA"/>
    <w:rsid w:val="00BF6E97"/>
    <w:rsid w:val="00BF7D5E"/>
    <w:rsid w:val="00BF7D6D"/>
    <w:rsid w:val="00BF7F59"/>
    <w:rsid w:val="00C0044A"/>
    <w:rsid w:val="00C004CC"/>
    <w:rsid w:val="00C00702"/>
    <w:rsid w:val="00C00EA1"/>
    <w:rsid w:val="00C01321"/>
    <w:rsid w:val="00C0222E"/>
    <w:rsid w:val="00C0287D"/>
    <w:rsid w:val="00C0297E"/>
    <w:rsid w:val="00C02D58"/>
    <w:rsid w:val="00C03D65"/>
    <w:rsid w:val="00C04D1A"/>
    <w:rsid w:val="00C04D7D"/>
    <w:rsid w:val="00C053B1"/>
    <w:rsid w:val="00C05419"/>
    <w:rsid w:val="00C054B6"/>
    <w:rsid w:val="00C056EE"/>
    <w:rsid w:val="00C05CD3"/>
    <w:rsid w:val="00C060FE"/>
    <w:rsid w:val="00C063C8"/>
    <w:rsid w:val="00C065C0"/>
    <w:rsid w:val="00C06846"/>
    <w:rsid w:val="00C0719E"/>
    <w:rsid w:val="00C07289"/>
    <w:rsid w:val="00C072A3"/>
    <w:rsid w:val="00C07382"/>
    <w:rsid w:val="00C07438"/>
    <w:rsid w:val="00C07886"/>
    <w:rsid w:val="00C0792E"/>
    <w:rsid w:val="00C07F4B"/>
    <w:rsid w:val="00C07F57"/>
    <w:rsid w:val="00C10278"/>
    <w:rsid w:val="00C106E0"/>
    <w:rsid w:val="00C110BB"/>
    <w:rsid w:val="00C11432"/>
    <w:rsid w:val="00C1167A"/>
    <w:rsid w:val="00C11AB5"/>
    <w:rsid w:val="00C126BB"/>
    <w:rsid w:val="00C12BDF"/>
    <w:rsid w:val="00C12DDB"/>
    <w:rsid w:val="00C12E76"/>
    <w:rsid w:val="00C1307E"/>
    <w:rsid w:val="00C13664"/>
    <w:rsid w:val="00C13F3F"/>
    <w:rsid w:val="00C14724"/>
    <w:rsid w:val="00C14862"/>
    <w:rsid w:val="00C14E92"/>
    <w:rsid w:val="00C15099"/>
    <w:rsid w:val="00C150FF"/>
    <w:rsid w:val="00C152DE"/>
    <w:rsid w:val="00C15802"/>
    <w:rsid w:val="00C15FD9"/>
    <w:rsid w:val="00C162F9"/>
    <w:rsid w:val="00C16713"/>
    <w:rsid w:val="00C167A1"/>
    <w:rsid w:val="00C16FC1"/>
    <w:rsid w:val="00C175B4"/>
    <w:rsid w:val="00C17C0D"/>
    <w:rsid w:val="00C20484"/>
    <w:rsid w:val="00C20955"/>
    <w:rsid w:val="00C20C60"/>
    <w:rsid w:val="00C213E2"/>
    <w:rsid w:val="00C21AE5"/>
    <w:rsid w:val="00C21C3F"/>
    <w:rsid w:val="00C21F6F"/>
    <w:rsid w:val="00C228D3"/>
    <w:rsid w:val="00C22EBA"/>
    <w:rsid w:val="00C23680"/>
    <w:rsid w:val="00C249B3"/>
    <w:rsid w:val="00C25F2C"/>
    <w:rsid w:val="00C2667A"/>
    <w:rsid w:val="00C26E80"/>
    <w:rsid w:val="00C27053"/>
    <w:rsid w:val="00C274C0"/>
    <w:rsid w:val="00C27CD1"/>
    <w:rsid w:val="00C30181"/>
    <w:rsid w:val="00C30349"/>
    <w:rsid w:val="00C30A6D"/>
    <w:rsid w:val="00C30C10"/>
    <w:rsid w:val="00C32B7E"/>
    <w:rsid w:val="00C32B8C"/>
    <w:rsid w:val="00C32E64"/>
    <w:rsid w:val="00C3363C"/>
    <w:rsid w:val="00C33950"/>
    <w:rsid w:val="00C33EA1"/>
    <w:rsid w:val="00C34058"/>
    <w:rsid w:val="00C3438C"/>
    <w:rsid w:val="00C34723"/>
    <w:rsid w:val="00C349E4"/>
    <w:rsid w:val="00C352D0"/>
    <w:rsid w:val="00C35B12"/>
    <w:rsid w:val="00C35E08"/>
    <w:rsid w:val="00C35ED8"/>
    <w:rsid w:val="00C3604A"/>
    <w:rsid w:val="00C36144"/>
    <w:rsid w:val="00C3664D"/>
    <w:rsid w:val="00C369D4"/>
    <w:rsid w:val="00C371C9"/>
    <w:rsid w:val="00C376D9"/>
    <w:rsid w:val="00C37755"/>
    <w:rsid w:val="00C37776"/>
    <w:rsid w:val="00C3788B"/>
    <w:rsid w:val="00C37AAD"/>
    <w:rsid w:val="00C37D81"/>
    <w:rsid w:val="00C4027D"/>
    <w:rsid w:val="00C403DC"/>
    <w:rsid w:val="00C40435"/>
    <w:rsid w:val="00C408EE"/>
    <w:rsid w:val="00C40AFE"/>
    <w:rsid w:val="00C40B97"/>
    <w:rsid w:val="00C41EBB"/>
    <w:rsid w:val="00C42224"/>
    <w:rsid w:val="00C42B90"/>
    <w:rsid w:val="00C43242"/>
    <w:rsid w:val="00C434B8"/>
    <w:rsid w:val="00C4395A"/>
    <w:rsid w:val="00C43BA4"/>
    <w:rsid w:val="00C43D06"/>
    <w:rsid w:val="00C44EF5"/>
    <w:rsid w:val="00C455CC"/>
    <w:rsid w:val="00C45683"/>
    <w:rsid w:val="00C45B19"/>
    <w:rsid w:val="00C45E2B"/>
    <w:rsid w:val="00C45F99"/>
    <w:rsid w:val="00C46AD4"/>
    <w:rsid w:val="00C46BA6"/>
    <w:rsid w:val="00C46F72"/>
    <w:rsid w:val="00C47096"/>
    <w:rsid w:val="00C476BD"/>
    <w:rsid w:val="00C47F1D"/>
    <w:rsid w:val="00C47F4A"/>
    <w:rsid w:val="00C5108C"/>
    <w:rsid w:val="00C5159C"/>
    <w:rsid w:val="00C51C1D"/>
    <w:rsid w:val="00C5443D"/>
    <w:rsid w:val="00C5446F"/>
    <w:rsid w:val="00C54608"/>
    <w:rsid w:val="00C54646"/>
    <w:rsid w:val="00C551F4"/>
    <w:rsid w:val="00C557F0"/>
    <w:rsid w:val="00C55DD2"/>
    <w:rsid w:val="00C573FA"/>
    <w:rsid w:val="00C5757A"/>
    <w:rsid w:val="00C57651"/>
    <w:rsid w:val="00C57DE4"/>
    <w:rsid w:val="00C60074"/>
    <w:rsid w:val="00C600E7"/>
    <w:rsid w:val="00C6019F"/>
    <w:rsid w:val="00C607FA"/>
    <w:rsid w:val="00C60968"/>
    <w:rsid w:val="00C60A82"/>
    <w:rsid w:val="00C60DB9"/>
    <w:rsid w:val="00C60DDD"/>
    <w:rsid w:val="00C60E65"/>
    <w:rsid w:val="00C60EF3"/>
    <w:rsid w:val="00C62047"/>
    <w:rsid w:val="00C6219E"/>
    <w:rsid w:val="00C62678"/>
    <w:rsid w:val="00C62F04"/>
    <w:rsid w:val="00C6355B"/>
    <w:rsid w:val="00C63AB7"/>
    <w:rsid w:val="00C63FC8"/>
    <w:rsid w:val="00C63FCD"/>
    <w:rsid w:val="00C63FF9"/>
    <w:rsid w:val="00C64265"/>
    <w:rsid w:val="00C6497E"/>
    <w:rsid w:val="00C64B96"/>
    <w:rsid w:val="00C659E8"/>
    <w:rsid w:val="00C65B15"/>
    <w:rsid w:val="00C65CC8"/>
    <w:rsid w:val="00C6613E"/>
    <w:rsid w:val="00C665C8"/>
    <w:rsid w:val="00C66660"/>
    <w:rsid w:val="00C66897"/>
    <w:rsid w:val="00C66AE4"/>
    <w:rsid w:val="00C66F04"/>
    <w:rsid w:val="00C67716"/>
    <w:rsid w:val="00C67772"/>
    <w:rsid w:val="00C67E55"/>
    <w:rsid w:val="00C7047C"/>
    <w:rsid w:val="00C71268"/>
    <w:rsid w:val="00C71502"/>
    <w:rsid w:val="00C71A95"/>
    <w:rsid w:val="00C71C2A"/>
    <w:rsid w:val="00C723EB"/>
    <w:rsid w:val="00C72525"/>
    <w:rsid w:val="00C72EF4"/>
    <w:rsid w:val="00C73793"/>
    <w:rsid w:val="00C7466A"/>
    <w:rsid w:val="00C74733"/>
    <w:rsid w:val="00C74AA2"/>
    <w:rsid w:val="00C74D15"/>
    <w:rsid w:val="00C7523D"/>
    <w:rsid w:val="00C7533A"/>
    <w:rsid w:val="00C75B32"/>
    <w:rsid w:val="00C75C37"/>
    <w:rsid w:val="00C769BA"/>
    <w:rsid w:val="00C769ED"/>
    <w:rsid w:val="00C76C9C"/>
    <w:rsid w:val="00C770E5"/>
    <w:rsid w:val="00C7731D"/>
    <w:rsid w:val="00C805EA"/>
    <w:rsid w:val="00C8078B"/>
    <w:rsid w:val="00C80796"/>
    <w:rsid w:val="00C807DE"/>
    <w:rsid w:val="00C8083D"/>
    <w:rsid w:val="00C812B5"/>
    <w:rsid w:val="00C81850"/>
    <w:rsid w:val="00C81B35"/>
    <w:rsid w:val="00C81ECA"/>
    <w:rsid w:val="00C822C2"/>
    <w:rsid w:val="00C827A6"/>
    <w:rsid w:val="00C82832"/>
    <w:rsid w:val="00C82CC4"/>
    <w:rsid w:val="00C83044"/>
    <w:rsid w:val="00C83C46"/>
    <w:rsid w:val="00C84C45"/>
    <w:rsid w:val="00C850DF"/>
    <w:rsid w:val="00C850F9"/>
    <w:rsid w:val="00C853FE"/>
    <w:rsid w:val="00C85710"/>
    <w:rsid w:val="00C85831"/>
    <w:rsid w:val="00C85CA3"/>
    <w:rsid w:val="00C860AC"/>
    <w:rsid w:val="00C8648A"/>
    <w:rsid w:val="00C868C7"/>
    <w:rsid w:val="00C876D5"/>
    <w:rsid w:val="00C901A7"/>
    <w:rsid w:val="00C90226"/>
    <w:rsid w:val="00C90402"/>
    <w:rsid w:val="00C90781"/>
    <w:rsid w:val="00C90B2D"/>
    <w:rsid w:val="00C91CAD"/>
    <w:rsid w:val="00C92346"/>
    <w:rsid w:val="00C92BDC"/>
    <w:rsid w:val="00C93270"/>
    <w:rsid w:val="00C93328"/>
    <w:rsid w:val="00C93917"/>
    <w:rsid w:val="00C9463E"/>
    <w:rsid w:val="00C94EDF"/>
    <w:rsid w:val="00C95419"/>
    <w:rsid w:val="00C95865"/>
    <w:rsid w:val="00C961FE"/>
    <w:rsid w:val="00C9624A"/>
    <w:rsid w:val="00C96521"/>
    <w:rsid w:val="00C967B3"/>
    <w:rsid w:val="00C96885"/>
    <w:rsid w:val="00C96FFC"/>
    <w:rsid w:val="00C977FD"/>
    <w:rsid w:val="00C97AA4"/>
    <w:rsid w:val="00C97ACF"/>
    <w:rsid w:val="00C97BFE"/>
    <w:rsid w:val="00CA0582"/>
    <w:rsid w:val="00CA064B"/>
    <w:rsid w:val="00CA0723"/>
    <w:rsid w:val="00CA1115"/>
    <w:rsid w:val="00CA133D"/>
    <w:rsid w:val="00CA16CB"/>
    <w:rsid w:val="00CA1773"/>
    <w:rsid w:val="00CA1877"/>
    <w:rsid w:val="00CA18B9"/>
    <w:rsid w:val="00CA18DA"/>
    <w:rsid w:val="00CA1A62"/>
    <w:rsid w:val="00CA1D3A"/>
    <w:rsid w:val="00CA2C58"/>
    <w:rsid w:val="00CA32F1"/>
    <w:rsid w:val="00CA3996"/>
    <w:rsid w:val="00CA3A58"/>
    <w:rsid w:val="00CA3B4B"/>
    <w:rsid w:val="00CA3BAD"/>
    <w:rsid w:val="00CA3ED9"/>
    <w:rsid w:val="00CA4A1F"/>
    <w:rsid w:val="00CA4A99"/>
    <w:rsid w:val="00CA4E09"/>
    <w:rsid w:val="00CA5170"/>
    <w:rsid w:val="00CA5744"/>
    <w:rsid w:val="00CA5CAD"/>
    <w:rsid w:val="00CA62E7"/>
    <w:rsid w:val="00CA6321"/>
    <w:rsid w:val="00CA6582"/>
    <w:rsid w:val="00CA694B"/>
    <w:rsid w:val="00CA6FAF"/>
    <w:rsid w:val="00CA79AF"/>
    <w:rsid w:val="00CA7E68"/>
    <w:rsid w:val="00CB04BD"/>
    <w:rsid w:val="00CB08FD"/>
    <w:rsid w:val="00CB0A7E"/>
    <w:rsid w:val="00CB0DBC"/>
    <w:rsid w:val="00CB141B"/>
    <w:rsid w:val="00CB147F"/>
    <w:rsid w:val="00CB1C3C"/>
    <w:rsid w:val="00CB299F"/>
    <w:rsid w:val="00CB2A40"/>
    <w:rsid w:val="00CB2EFF"/>
    <w:rsid w:val="00CB3748"/>
    <w:rsid w:val="00CB3E06"/>
    <w:rsid w:val="00CB3E6E"/>
    <w:rsid w:val="00CB471B"/>
    <w:rsid w:val="00CB49C1"/>
    <w:rsid w:val="00CB4B7C"/>
    <w:rsid w:val="00CB4CF0"/>
    <w:rsid w:val="00CB5CDE"/>
    <w:rsid w:val="00CB6636"/>
    <w:rsid w:val="00CB677A"/>
    <w:rsid w:val="00CB67C4"/>
    <w:rsid w:val="00CB6D2C"/>
    <w:rsid w:val="00CB6DCD"/>
    <w:rsid w:val="00CB715A"/>
    <w:rsid w:val="00CB73EF"/>
    <w:rsid w:val="00CB784B"/>
    <w:rsid w:val="00CC02FD"/>
    <w:rsid w:val="00CC046E"/>
    <w:rsid w:val="00CC0889"/>
    <w:rsid w:val="00CC0A30"/>
    <w:rsid w:val="00CC0AAA"/>
    <w:rsid w:val="00CC196D"/>
    <w:rsid w:val="00CC1CC1"/>
    <w:rsid w:val="00CC3545"/>
    <w:rsid w:val="00CC37A0"/>
    <w:rsid w:val="00CC4374"/>
    <w:rsid w:val="00CC4DE9"/>
    <w:rsid w:val="00CC52BB"/>
    <w:rsid w:val="00CC5375"/>
    <w:rsid w:val="00CC571D"/>
    <w:rsid w:val="00CC5B07"/>
    <w:rsid w:val="00CC5F56"/>
    <w:rsid w:val="00CC68BE"/>
    <w:rsid w:val="00CC6F65"/>
    <w:rsid w:val="00CC7236"/>
    <w:rsid w:val="00CD04B3"/>
    <w:rsid w:val="00CD0AC3"/>
    <w:rsid w:val="00CD0DF2"/>
    <w:rsid w:val="00CD158B"/>
    <w:rsid w:val="00CD1D6C"/>
    <w:rsid w:val="00CD2062"/>
    <w:rsid w:val="00CD20D5"/>
    <w:rsid w:val="00CD2EC0"/>
    <w:rsid w:val="00CD3EFE"/>
    <w:rsid w:val="00CD42AB"/>
    <w:rsid w:val="00CD4558"/>
    <w:rsid w:val="00CD45CC"/>
    <w:rsid w:val="00CD486D"/>
    <w:rsid w:val="00CD512F"/>
    <w:rsid w:val="00CD5539"/>
    <w:rsid w:val="00CD5603"/>
    <w:rsid w:val="00CD5767"/>
    <w:rsid w:val="00CD5804"/>
    <w:rsid w:val="00CD5B0A"/>
    <w:rsid w:val="00CD62E1"/>
    <w:rsid w:val="00CD64C2"/>
    <w:rsid w:val="00CD6CA8"/>
    <w:rsid w:val="00CD6E74"/>
    <w:rsid w:val="00CD6F60"/>
    <w:rsid w:val="00CD7022"/>
    <w:rsid w:val="00CD7881"/>
    <w:rsid w:val="00CD7AA4"/>
    <w:rsid w:val="00CE0134"/>
    <w:rsid w:val="00CE056A"/>
    <w:rsid w:val="00CE0BE7"/>
    <w:rsid w:val="00CE121F"/>
    <w:rsid w:val="00CE1421"/>
    <w:rsid w:val="00CE154C"/>
    <w:rsid w:val="00CE15CA"/>
    <w:rsid w:val="00CE181B"/>
    <w:rsid w:val="00CE1903"/>
    <w:rsid w:val="00CE1F2C"/>
    <w:rsid w:val="00CE1FD7"/>
    <w:rsid w:val="00CE2394"/>
    <w:rsid w:val="00CE2495"/>
    <w:rsid w:val="00CE2EF0"/>
    <w:rsid w:val="00CE310B"/>
    <w:rsid w:val="00CE377A"/>
    <w:rsid w:val="00CE45EA"/>
    <w:rsid w:val="00CE469B"/>
    <w:rsid w:val="00CE4AD9"/>
    <w:rsid w:val="00CE5003"/>
    <w:rsid w:val="00CE50A4"/>
    <w:rsid w:val="00CE5858"/>
    <w:rsid w:val="00CE5DD5"/>
    <w:rsid w:val="00CE5FE4"/>
    <w:rsid w:val="00CE6D37"/>
    <w:rsid w:val="00CE7490"/>
    <w:rsid w:val="00CE753C"/>
    <w:rsid w:val="00CE7F18"/>
    <w:rsid w:val="00CF017A"/>
    <w:rsid w:val="00CF0B3D"/>
    <w:rsid w:val="00CF0C26"/>
    <w:rsid w:val="00CF1103"/>
    <w:rsid w:val="00CF17E6"/>
    <w:rsid w:val="00CF25B3"/>
    <w:rsid w:val="00CF2E11"/>
    <w:rsid w:val="00CF3505"/>
    <w:rsid w:val="00CF3E82"/>
    <w:rsid w:val="00CF3ECF"/>
    <w:rsid w:val="00CF48CF"/>
    <w:rsid w:val="00CF4B24"/>
    <w:rsid w:val="00CF5B7C"/>
    <w:rsid w:val="00CF78BE"/>
    <w:rsid w:val="00CF7EC8"/>
    <w:rsid w:val="00D0049E"/>
    <w:rsid w:val="00D00B8B"/>
    <w:rsid w:val="00D00FDC"/>
    <w:rsid w:val="00D016B9"/>
    <w:rsid w:val="00D01ABE"/>
    <w:rsid w:val="00D01FA9"/>
    <w:rsid w:val="00D020D2"/>
    <w:rsid w:val="00D02815"/>
    <w:rsid w:val="00D0290C"/>
    <w:rsid w:val="00D0296B"/>
    <w:rsid w:val="00D02EA6"/>
    <w:rsid w:val="00D0338C"/>
    <w:rsid w:val="00D035AB"/>
    <w:rsid w:val="00D0380D"/>
    <w:rsid w:val="00D03966"/>
    <w:rsid w:val="00D03A6C"/>
    <w:rsid w:val="00D03CA4"/>
    <w:rsid w:val="00D04028"/>
    <w:rsid w:val="00D044B8"/>
    <w:rsid w:val="00D04F31"/>
    <w:rsid w:val="00D054AB"/>
    <w:rsid w:val="00D05536"/>
    <w:rsid w:val="00D057F6"/>
    <w:rsid w:val="00D05F67"/>
    <w:rsid w:val="00D06429"/>
    <w:rsid w:val="00D0789C"/>
    <w:rsid w:val="00D0798B"/>
    <w:rsid w:val="00D07A39"/>
    <w:rsid w:val="00D07C9E"/>
    <w:rsid w:val="00D07D16"/>
    <w:rsid w:val="00D07F85"/>
    <w:rsid w:val="00D102E4"/>
    <w:rsid w:val="00D105E4"/>
    <w:rsid w:val="00D10AFB"/>
    <w:rsid w:val="00D1134F"/>
    <w:rsid w:val="00D11B3E"/>
    <w:rsid w:val="00D11C17"/>
    <w:rsid w:val="00D1270D"/>
    <w:rsid w:val="00D12729"/>
    <w:rsid w:val="00D13193"/>
    <w:rsid w:val="00D13AC7"/>
    <w:rsid w:val="00D1426E"/>
    <w:rsid w:val="00D148F6"/>
    <w:rsid w:val="00D14B18"/>
    <w:rsid w:val="00D15914"/>
    <w:rsid w:val="00D15960"/>
    <w:rsid w:val="00D16048"/>
    <w:rsid w:val="00D16285"/>
    <w:rsid w:val="00D167CE"/>
    <w:rsid w:val="00D16BAE"/>
    <w:rsid w:val="00D16EFC"/>
    <w:rsid w:val="00D179F2"/>
    <w:rsid w:val="00D17FD9"/>
    <w:rsid w:val="00D200FE"/>
    <w:rsid w:val="00D20223"/>
    <w:rsid w:val="00D2073F"/>
    <w:rsid w:val="00D21296"/>
    <w:rsid w:val="00D212ED"/>
    <w:rsid w:val="00D21342"/>
    <w:rsid w:val="00D21447"/>
    <w:rsid w:val="00D215D8"/>
    <w:rsid w:val="00D21E7B"/>
    <w:rsid w:val="00D21FCA"/>
    <w:rsid w:val="00D221EC"/>
    <w:rsid w:val="00D22622"/>
    <w:rsid w:val="00D227E1"/>
    <w:rsid w:val="00D2297F"/>
    <w:rsid w:val="00D2310A"/>
    <w:rsid w:val="00D2322A"/>
    <w:rsid w:val="00D236DB"/>
    <w:rsid w:val="00D2420D"/>
    <w:rsid w:val="00D24792"/>
    <w:rsid w:val="00D2526C"/>
    <w:rsid w:val="00D25455"/>
    <w:rsid w:val="00D259E4"/>
    <w:rsid w:val="00D25DD1"/>
    <w:rsid w:val="00D26803"/>
    <w:rsid w:val="00D26D1D"/>
    <w:rsid w:val="00D26EEF"/>
    <w:rsid w:val="00D27DFA"/>
    <w:rsid w:val="00D27E07"/>
    <w:rsid w:val="00D30488"/>
    <w:rsid w:val="00D306FB"/>
    <w:rsid w:val="00D31085"/>
    <w:rsid w:val="00D31097"/>
    <w:rsid w:val="00D31507"/>
    <w:rsid w:val="00D3198A"/>
    <w:rsid w:val="00D31E91"/>
    <w:rsid w:val="00D320C8"/>
    <w:rsid w:val="00D32286"/>
    <w:rsid w:val="00D32548"/>
    <w:rsid w:val="00D3280F"/>
    <w:rsid w:val="00D3303D"/>
    <w:rsid w:val="00D336F7"/>
    <w:rsid w:val="00D33CE6"/>
    <w:rsid w:val="00D34087"/>
    <w:rsid w:val="00D341C3"/>
    <w:rsid w:val="00D34271"/>
    <w:rsid w:val="00D346A0"/>
    <w:rsid w:val="00D346C1"/>
    <w:rsid w:val="00D346F2"/>
    <w:rsid w:val="00D3475B"/>
    <w:rsid w:val="00D34DFF"/>
    <w:rsid w:val="00D35342"/>
    <w:rsid w:val="00D35E44"/>
    <w:rsid w:val="00D35E87"/>
    <w:rsid w:val="00D35FFA"/>
    <w:rsid w:val="00D36311"/>
    <w:rsid w:val="00D3647A"/>
    <w:rsid w:val="00D364AC"/>
    <w:rsid w:val="00D36967"/>
    <w:rsid w:val="00D36E22"/>
    <w:rsid w:val="00D37FEB"/>
    <w:rsid w:val="00D4072B"/>
    <w:rsid w:val="00D40F82"/>
    <w:rsid w:val="00D41519"/>
    <w:rsid w:val="00D415C1"/>
    <w:rsid w:val="00D42314"/>
    <w:rsid w:val="00D42469"/>
    <w:rsid w:val="00D42779"/>
    <w:rsid w:val="00D42C3A"/>
    <w:rsid w:val="00D42E7A"/>
    <w:rsid w:val="00D43009"/>
    <w:rsid w:val="00D44108"/>
    <w:rsid w:val="00D44463"/>
    <w:rsid w:val="00D44CB2"/>
    <w:rsid w:val="00D4574C"/>
    <w:rsid w:val="00D45EE7"/>
    <w:rsid w:val="00D46448"/>
    <w:rsid w:val="00D47376"/>
    <w:rsid w:val="00D476E3"/>
    <w:rsid w:val="00D5056D"/>
    <w:rsid w:val="00D50700"/>
    <w:rsid w:val="00D50839"/>
    <w:rsid w:val="00D50C05"/>
    <w:rsid w:val="00D51113"/>
    <w:rsid w:val="00D51996"/>
    <w:rsid w:val="00D51A5A"/>
    <w:rsid w:val="00D5220A"/>
    <w:rsid w:val="00D5295B"/>
    <w:rsid w:val="00D53265"/>
    <w:rsid w:val="00D53960"/>
    <w:rsid w:val="00D53FB4"/>
    <w:rsid w:val="00D540B5"/>
    <w:rsid w:val="00D5411C"/>
    <w:rsid w:val="00D553B8"/>
    <w:rsid w:val="00D5542E"/>
    <w:rsid w:val="00D559AE"/>
    <w:rsid w:val="00D55AB9"/>
    <w:rsid w:val="00D55DAF"/>
    <w:rsid w:val="00D5735C"/>
    <w:rsid w:val="00D603FE"/>
    <w:rsid w:val="00D608C7"/>
    <w:rsid w:val="00D60DE3"/>
    <w:rsid w:val="00D60E48"/>
    <w:rsid w:val="00D617A1"/>
    <w:rsid w:val="00D62651"/>
    <w:rsid w:val="00D632F5"/>
    <w:rsid w:val="00D638EE"/>
    <w:rsid w:val="00D63A42"/>
    <w:rsid w:val="00D63E74"/>
    <w:rsid w:val="00D644CC"/>
    <w:rsid w:val="00D647C9"/>
    <w:rsid w:val="00D64ED8"/>
    <w:rsid w:val="00D64EEB"/>
    <w:rsid w:val="00D6595A"/>
    <w:rsid w:val="00D660D2"/>
    <w:rsid w:val="00D66804"/>
    <w:rsid w:val="00D66C71"/>
    <w:rsid w:val="00D67DEF"/>
    <w:rsid w:val="00D70117"/>
    <w:rsid w:val="00D70310"/>
    <w:rsid w:val="00D70AB9"/>
    <w:rsid w:val="00D71622"/>
    <w:rsid w:val="00D719F7"/>
    <w:rsid w:val="00D71C6C"/>
    <w:rsid w:val="00D71EFB"/>
    <w:rsid w:val="00D723DD"/>
    <w:rsid w:val="00D72477"/>
    <w:rsid w:val="00D72487"/>
    <w:rsid w:val="00D72CDE"/>
    <w:rsid w:val="00D72D5B"/>
    <w:rsid w:val="00D72EC9"/>
    <w:rsid w:val="00D7353A"/>
    <w:rsid w:val="00D7371E"/>
    <w:rsid w:val="00D74174"/>
    <w:rsid w:val="00D742ED"/>
    <w:rsid w:val="00D749F8"/>
    <w:rsid w:val="00D74EC3"/>
    <w:rsid w:val="00D752F8"/>
    <w:rsid w:val="00D75825"/>
    <w:rsid w:val="00D7620E"/>
    <w:rsid w:val="00D76C2E"/>
    <w:rsid w:val="00D76FFE"/>
    <w:rsid w:val="00D773C6"/>
    <w:rsid w:val="00D777D0"/>
    <w:rsid w:val="00D778AD"/>
    <w:rsid w:val="00D77B8F"/>
    <w:rsid w:val="00D80851"/>
    <w:rsid w:val="00D808BA"/>
    <w:rsid w:val="00D80A14"/>
    <w:rsid w:val="00D8175F"/>
    <w:rsid w:val="00D82092"/>
    <w:rsid w:val="00D823E1"/>
    <w:rsid w:val="00D82828"/>
    <w:rsid w:val="00D82858"/>
    <w:rsid w:val="00D8294A"/>
    <w:rsid w:val="00D82F4F"/>
    <w:rsid w:val="00D837B9"/>
    <w:rsid w:val="00D838D4"/>
    <w:rsid w:val="00D8398A"/>
    <w:rsid w:val="00D83E3E"/>
    <w:rsid w:val="00D850AE"/>
    <w:rsid w:val="00D85226"/>
    <w:rsid w:val="00D85F2C"/>
    <w:rsid w:val="00D85FD4"/>
    <w:rsid w:val="00D8624D"/>
    <w:rsid w:val="00D86549"/>
    <w:rsid w:val="00D86688"/>
    <w:rsid w:val="00D867A1"/>
    <w:rsid w:val="00D86C96"/>
    <w:rsid w:val="00D86E51"/>
    <w:rsid w:val="00D87220"/>
    <w:rsid w:val="00D87D2F"/>
    <w:rsid w:val="00D87E6F"/>
    <w:rsid w:val="00D87EB7"/>
    <w:rsid w:val="00D87F18"/>
    <w:rsid w:val="00D906C1"/>
    <w:rsid w:val="00D90D31"/>
    <w:rsid w:val="00D90F23"/>
    <w:rsid w:val="00D9130E"/>
    <w:rsid w:val="00D9197D"/>
    <w:rsid w:val="00D919D0"/>
    <w:rsid w:val="00D92007"/>
    <w:rsid w:val="00D92473"/>
    <w:rsid w:val="00D9313C"/>
    <w:rsid w:val="00D93430"/>
    <w:rsid w:val="00D93743"/>
    <w:rsid w:val="00D93BF9"/>
    <w:rsid w:val="00D9443C"/>
    <w:rsid w:val="00D960A4"/>
    <w:rsid w:val="00D96602"/>
    <w:rsid w:val="00D96A1E"/>
    <w:rsid w:val="00D972B7"/>
    <w:rsid w:val="00D97848"/>
    <w:rsid w:val="00D978BC"/>
    <w:rsid w:val="00D97C21"/>
    <w:rsid w:val="00D97C33"/>
    <w:rsid w:val="00DA07F3"/>
    <w:rsid w:val="00DA146A"/>
    <w:rsid w:val="00DA147F"/>
    <w:rsid w:val="00DA2193"/>
    <w:rsid w:val="00DA24CA"/>
    <w:rsid w:val="00DA310E"/>
    <w:rsid w:val="00DA3274"/>
    <w:rsid w:val="00DA4451"/>
    <w:rsid w:val="00DA45FD"/>
    <w:rsid w:val="00DA46BA"/>
    <w:rsid w:val="00DA47DD"/>
    <w:rsid w:val="00DA5138"/>
    <w:rsid w:val="00DA5350"/>
    <w:rsid w:val="00DA5674"/>
    <w:rsid w:val="00DA5BC3"/>
    <w:rsid w:val="00DA66B8"/>
    <w:rsid w:val="00DA7229"/>
    <w:rsid w:val="00DB004A"/>
    <w:rsid w:val="00DB02D6"/>
    <w:rsid w:val="00DB06CB"/>
    <w:rsid w:val="00DB076C"/>
    <w:rsid w:val="00DB0B3D"/>
    <w:rsid w:val="00DB0CB7"/>
    <w:rsid w:val="00DB18F5"/>
    <w:rsid w:val="00DB1C26"/>
    <w:rsid w:val="00DB2F3B"/>
    <w:rsid w:val="00DB3095"/>
    <w:rsid w:val="00DB30DD"/>
    <w:rsid w:val="00DB36C1"/>
    <w:rsid w:val="00DB434B"/>
    <w:rsid w:val="00DB434F"/>
    <w:rsid w:val="00DB435E"/>
    <w:rsid w:val="00DB503C"/>
    <w:rsid w:val="00DB5E0E"/>
    <w:rsid w:val="00DB60DA"/>
    <w:rsid w:val="00DB674A"/>
    <w:rsid w:val="00DB6F1D"/>
    <w:rsid w:val="00DB7285"/>
    <w:rsid w:val="00DB79BB"/>
    <w:rsid w:val="00DC0003"/>
    <w:rsid w:val="00DC01DC"/>
    <w:rsid w:val="00DC030D"/>
    <w:rsid w:val="00DC04DE"/>
    <w:rsid w:val="00DC107C"/>
    <w:rsid w:val="00DC12B1"/>
    <w:rsid w:val="00DC135F"/>
    <w:rsid w:val="00DC148B"/>
    <w:rsid w:val="00DC1865"/>
    <w:rsid w:val="00DC192B"/>
    <w:rsid w:val="00DC1AD4"/>
    <w:rsid w:val="00DC1D75"/>
    <w:rsid w:val="00DC2110"/>
    <w:rsid w:val="00DC232A"/>
    <w:rsid w:val="00DC2654"/>
    <w:rsid w:val="00DC3111"/>
    <w:rsid w:val="00DC369A"/>
    <w:rsid w:val="00DC4332"/>
    <w:rsid w:val="00DC4B41"/>
    <w:rsid w:val="00DC4EC8"/>
    <w:rsid w:val="00DC5765"/>
    <w:rsid w:val="00DC5FE6"/>
    <w:rsid w:val="00DC65FB"/>
    <w:rsid w:val="00DC666F"/>
    <w:rsid w:val="00DC6C2A"/>
    <w:rsid w:val="00DC72E0"/>
    <w:rsid w:val="00DD1187"/>
    <w:rsid w:val="00DD1339"/>
    <w:rsid w:val="00DD157B"/>
    <w:rsid w:val="00DD19DE"/>
    <w:rsid w:val="00DD25DC"/>
    <w:rsid w:val="00DD26F1"/>
    <w:rsid w:val="00DD2772"/>
    <w:rsid w:val="00DD27A5"/>
    <w:rsid w:val="00DD31EF"/>
    <w:rsid w:val="00DD320F"/>
    <w:rsid w:val="00DD3222"/>
    <w:rsid w:val="00DD354E"/>
    <w:rsid w:val="00DD3B25"/>
    <w:rsid w:val="00DD3CE9"/>
    <w:rsid w:val="00DD47E7"/>
    <w:rsid w:val="00DD5D33"/>
    <w:rsid w:val="00DD6A46"/>
    <w:rsid w:val="00DD6EA7"/>
    <w:rsid w:val="00DD6F36"/>
    <w:rsid w:val="00DD7C81"/>
    <w:rsid w:val="00DD7EB9"/>
    <w:rsid w:val="00DE0FD3"/>
    <w:rsid w:val="00DE1003"/>
    <w:rsid w:val="00DE10B5"/>
    <w:rsid w:val="00DE1373"/>
    <w:rsid w:val="00DE1377"/>
    <w:rsid w:val="00DE1967"/>
    <w:rsid w:val="00DE256F"/>
    <w:rsid w:val="00DE2EEF"/>
    <w:rsid w:val="00DE327D"/>
    <w:rsid w:val="00DE385E"/>
    <w:rsid w:val="00DE3A3C"/>
    <w:rsid w:val="00DE41BA"/>
    <w:rsid w:val="00DE4A1C"/>
    <w:rsid w:val="00DE4C5B"/>
    <w:rsid w:val="00DE4EE2"/>
    <w:rsid w:val="00DE6230"/>
    <w:rsid w:val="00DE6AE2"/>
    <w:rsid w:val="00DE6BA7"/>
    <w:rsid w:val="00DE6CE7"/>
    <w:rsid w:val="00DE70DF"/>
    <w:rsid w:val="00DE74C3"/>
    <w:rsid w:val="00DE767F"/>
    <w:rsid w:val="00DF0763"/>
    <w:rsid w:val="00DF1546"/>
    <w:rsid w:val="00DF19D3"/>
    <w:rsid w:val="00DF2176"/>
    <w:rsid w:val="00DF26BF"/>
    <w:rsid w:val="00DF289B"/>
    <w:rsid w:val="00DF2FCC"/>
    <w:rsid w:val="00DF3135"/>
    <w:rsid w:val="00DF32AB"/>
    <w:rsid w:val="00DF3DC4"/>
    <w:rsid w:val="00DF52DD"/>
    <w:rsid w:val="00DF5502"/>
    <w:rsid w:val="00DF59E7"/>
    <w:rsid w:val="00DF64C6"/>
    <w:rsid w:val="00DF6BF4"/>
    <w:rsid w:val="00DF7501"/>
    <w:rsid w:val="00DF79AE"/>
    <w:rsid w:val="00DF7B58"/>
    <w:rsid w:val="00DF7C9B"/>
    <w:rsid w:val="00DF7CEB"/>
    <w:rsid w:val="00E001A8"/>
    <w:rsid w:val="00E0038B"/>
    <w:rsid w:val="00E01803"/>
    <w:rsid w:val="00E01EDE"/>
    <w:rsid w:val="00E01FE6"/>
    <w:rsid w:val="00E02671"/>
    <w:rsid w:val="00E02881"/>
    <w:rsid w:val="00E032CA"/>
    <w:rsid w:val="00E033C9"/>
    <w:rsid w:val="00E03E7E"/>
    <w:rsid w:val="00E04767"/>
    <w:rsid w:val="00E04E9E"/>
    <w:rsid w:val="00E051A8"/>
    <w:rsid w:val="00E051B3"/>
    <w:rsid w:val="00E057C5"/>
    <w:rsid w:val="00E0608B"/>
    <w:rsid w:val="00E06A60"/>
    <w:rsid w:val="00E06DCF"/>
    <w:rsid w:val="00E07061"/>
    <w:rsid w:val="00E0775B"/>
    <w:rsid w:val="00E10290"/>
    <w:rsid w:val="00E10896"/>
    <w:rsid w:val="00E10AFB"/>
    <w:rsid w:val="00E10BB8"/>
    <w:rsid w:val="00E10E6D"/>
    <w:rsid w:val="00E110D2"/>
    <w:rsid w:val="00E11627"/>
    <w:rsid w:val="00E12366"/>
    <w:rsid w:val="00E1279B"/>
    <w:rsid w:val="00E12D9C"/>
    <w:rsid w:val="00E138B2"/>
    <w:rsid w:val="00E13FB1"/>
    <w:rsid w:val="00E1400E"/>
    <w:rsid w:val="00E14066"/>
    <w:rsid w:val="00E148F0"/>
    <w:rsid w:val="00E14F9C"/>
    <w:rsid w:val="00E1507B"/>
    <w:rsid w:val="00E16095"/>
    <w:rsid w:val="00E160C7"/>
    <w:rsid w:val="00E161D9"/>
    <w:rsid w:val="00E162C6"/>
    <w:rsid w:val="00E1650D"/>
    <w:rsid w:val="00E16A08"/>
    <w:rsid w:val="00E16AD0"/>
    <w:rsid w:val="00E16DCF"/>
    <w:rsid w:val="00E17372"/>
    <w:rsid w:val="00E177EB"/>
    <w:rsid w:val="00E20AAE"/>
    <w:rsid w:val="00E20CDE"/>
    <w:rsid w:val="00E210A0"/>
    <w:rsid w:val="00E214BA"/>
    <w:rsid w:val="00E225B1"/>
    <w:rsid w:val="00E2292B"/>
    <w:rsid w:val="00E22A63"/>
    <w:rsid w:val="00E23127"/>
    <w:rsid w:val="00E24355"/>
    <w:rsid w:val="00E245E9"/>
    <w:rsid w:val="00E249B2"/>
    <w:rsid w:val="00E25133"/>
    <w:rsid w:val="00E25B68"/>
    <w:rsid w:val="00E25B7F"/>
    <w:rsid w:val="00E25BE2"/>
    <w:rsid w:val="00E25D3E"/>
    <w:rsid w:val="00E25F72"/>
    <w:rsid w:val="00E2613F"/>
    <w:rsid w:val="00E26486"/>
    <w:rsid w:val="00E264B3"/>
    <w:rsid w:val="00E266F7"/>
    <w:rsid w:val="00E26A3F"/>
    <w:rsid w:val="00E26D74"/>
    <w:rsid w:val="00E27685"/>
    <w:rsid w:val="00E27DAE"/>
    <w:rsid w:val="00E309D5"/>
    <w:rsid w:val="00E30A4F"/>
    <w:rsid w:val="00E30B0F"/>
    <w:rsid w:val="00E30D0A"/>
    <w:rsid w:val="00E3112E"/>
    <w:rsid w:val="00E31130"/>
    <w:rsid w:val="00E317D0"/>
    <w:rsid w:val="00E31A3E"/>
    <w:rsid w:val="00E321DB"/>
    <w:rsid w:val="00E32279"/>
    <w:rsid w:val="00E329F0"/>
    <w:rsid w:val="00E32A38"/>
    <w:rsid w:val="00E32BAB"/>
    <w:rsid w:val="00E33369"/>
    <w:rsid w:val="00E33941"/>
    <w:rsid w:val="00E33B1F"/>
    <w:rsid w:val="00E33D67"/>
    <w:rsid w:val="00E3415A"/>
    <w:rsid w:val="00E34C8E"/>
    <w:rsid w:val="00E34E63"/>
    <w:rsid w:val="00E34FB2"/>
    <w:rsid w:val="00E35005"/>
    <w:rsid w:val="00E35ECA"/>
    <w:rsid w:val="00E363E0"/>
    <w:rsid w:val="00E37106"/>
    <w:rsid w:val="00E371FA"/>
    <w:rsid w:val="00E37256"/>
    <w:rsid w:val="00E400E3"/>
    <w:rsid w:val="00E4173D"/>
    <w:rsid w:val="00E41E87"/>
    <w:rsid w:val="00E41FC0"/>
    <w:rsid w:val="00E423AA"/>
    <w:rsid w:val="00E423B0"/>
    <w:rsid w:val="00E4280A"/>
    <w:rsid w:val="00E44522"/>
    <w:rsid w:val="00E44BAA"/>
    <w:rsid w:val="00E44BCF"/>
    <w:rsid w:val="00E4525B"/>
    <w:rsid w:val="00E4579A"/>
    <w:rsid w:val="00E45C73"/>
    <w:rsid w:val="00E45D29"/>
    <w:rsid w:val="00E45D9E"/>
    <w:rsid w:val="00E45E12"/>
    <w:rsid w:val="00E45EF9"/>
    <w:rsid w:val="00E465EB"/>
    <w:rsid w:val="00E469A8"/>
    <w:rsid w:val="00E47A9F"/>
    <w:rsid w:val="00E47ADF"/>
    <w:rsid w:val="00E500A2"/>
    <w:rsid w:val="00E5029C"/>
    <w:rsid w:val="00E503C0"/>
    <w:rsid w:val="00E50F84"/>
    <w:rsid w:val="00E51265"/>
    <w:rsid w:val="00E5128C"/>
    <w:rsid w:val="00E51781"/>
    <w:rsid w:val="00E52D7E"/>
    <w:rsid w:val="00E533C2"/>
    <w:rsid w:val="00E53994"/>
    <w:rsid w:val="00E5437D"/>
    <w:rsid w:val="00E54416"/>
    <w:rsid w:val="00E549F0"/>
    <w:rsid w:val="00E552E9"/>
    <w:rsid w:val="00E55644"/>
    <w:rsid w:val="00E55DB6"/>
    <w:rsid w:val="00E56AAC"/>
    <w:rsid w:val="00E56BC9"/>
    <w:rsid w:val="00E56D26"/>
    <w:rsid w:val="00E56EB1"/>
    <w:rsid w:val="00E57463"/>
    <w:rsid w:val="00E57930"/>
    <w:rsid w:val="00E57976"/>
    <w:rsid w:val="00E57DDD"/>
    <w:rsid w:val="00E57DEB"/>
    <w:rsid w:val="00E602C2"/>
    <w:rsid w:val="00E606FC"/>
    <w:rsid w:val="00E608DF"/>
    <w:rsid w:val="00E60B44"/>
    <w:rsid w:val="00E61F8F"/>
    <w:rsid w:val="00E62AE1"/>
    <w:rsid w:val="00E630C8"/>
    <w:rsid w:val="00E632A9"/>
    <w:rsid w:val="00E63F06"/>
    <w:rsid w:val="00E64995"/>
    <w:rsid w:val="00E66216"/>
    <w:rsid w:val="00E667E0"/>
    <w:rsid w:val="00E676E2"/>
    <w:rsid w:val="00E679F5"/>
    <w:rsid w:val="00E67DD5"/>
    <w:rsid w:val="00E67EB9"/>
    <w:rsid w:val="00E70188"/>
    <w:rsid w:val="00E707AD"/>
    <w:rsid w:val="00E70B97"/>
    <w:rsid w:val="00E70CC2"/>
    <w:rsid w:val="00E71116"/>
    <w:rsid w:val="00E71271"/>
    <w:rsid w:val="00E7289E"/>
    <w:rsid w:val="00E728CC"/>
    <w:rsid w:val="00E730E7"/>
    <w:rsid w:val="00E73233"/>
    <w:rsid w:val="00E73458"/>
    <w:rsid w:val="00E73771"/>
    <w:rsid w:val="00E74089"/>
    <w:rsid w:val="00E74115"/>
    <w:rsid w:val="00E74E34"/>
    <w:rsid w:val="00E750E0"/>
    <w:rsid w:val="00E75114"/>
    <w:rsid w:val="00E751CF"/>
    <w:rsid w:val="00E75FA9"/>
    <w:rsid w:val="00E7695B"/>
    <w:rsid w:val="00E76B73"/>
    <w:rsid w:val="00E76F58"/>
    <w:rsid w:val="00E77397"/>
    <w:rsid w:val="00E77730"/>
    <w:rsid w:val="00E77B45"/>
    <w:rsid w:val="00E80810"/>
    <w:rsid w:val="00E80F78"/>
    <w:rsid w:val="00E818FF"/>
    <w:rsid w:val="00E81C1F"/>
    <w:rsid w:val="00E81D32"/>
    <w:rsid w:val="00E81DF0"/>
    <w:rsid w:val="00E820D2"/>
    <w:rsid w:val="00E82314"/>
    <w:rsid w:val="00E824C4"/>
    <w:rsid w:val="00E82658"/>
    <w:rsid w:val="00E82A84"/>
    <w:rsid w:val="00E82AF3"/>
    <w:rsid w:val="00E82CDD"/>
    <w:rsid w:val="00E8355A"/>
    <w:rsid w:val="00E83A66"/>
    <w:rsid w:val="00E841A6"/>
    <w:rsid w:val="00E84787"/>
    <w:rsid w:val="00E8478B"/>
    <w:rsid w:val="00E847F1"/>
    <w:rsid w:val="00E848E0"/>
    <w:rsid w:val="00E8540C"/>
    <w:rsid w:val="00E85911"/>
    <w:rsid w:val="00E85AC9"/>
    <w:rsid w:val="00E85D87"/>
    <w:rsid w:val="00E86261"/>
    <w:rsid w:val="00E8647E"/>
    <w:rsid w:val="00E864F0"/>
    <w:rsid w:val="00E86EA9"/>
    <w:rsid w:val="00E8717A"/>
    <w:rsid w:val="00E8730A"/>
    <w:rsid w:val="00E87DD1"/>
    <w:rsid w:val="00E905B7"/>
    <w:rsid w:val="00E90953"/>
    <w:rsid w:val="00E90E6D"/>
    <w:rsid w:val="00E91481"/>
    <w:rsid w:val="00E91AC4"/>
    <w:rsid w:val="00E91FA4"/>
    <w:rsid w:val="00E937DF"/>
    <w:rsid w:val="00E93A46"/>
    <w:rsid w:val="00E93A92"/>
    <w:rsid w:val="00E93B61"/>
    <w:rsid w:val="00E93C29"/>
    <w:rsid w:val="00E940A1"/>
    <w:rsid w:val="00E942B1"/>
    <w:rsid w:val="00E9473A"/>
    <w:rsid w:val="00E94A70"/>
    <w:rsid w:val="00E94C51"/>
    <w:rsid w:val="00E95017"/>
    <w:rsid w:val="00E95288"/>
    <w:rsid w:val="00E953D7"/>
    <w:rsid w:val="00E959DF"/>
    <w:rsid w:val="00E96338"/>
    <w:rsid w:val="00E968E6"/>
    <w:rsid w:val="00E9795A"/>
    <w:rsid w:val="00EA0029"/>
    <w:rsid w:val="00EA128F"/>
    <w:rsid w:val="00EA14C1"/>
    <w:rsid w:val="00EA1C26"/>
    <w:rsid w:val="00EA1D96"/>
    <w:rsid w:val="00EA22AE"/>
    <w:rsid w:val="00EA23D6"/>
    <w:rsid w:val="00EA25B8"/>
    <w:rsid w:val="00EA2728"/>
    <w:rsid w:val="00EA32FB"/>
    <w:rsid w:val="00EA34B9"/>
    <w:rsid w:val="00EA3BAA"/>
    <w:rsid w:val="00EA4336"/>
    <w:rsid w:val="00EA497C"/>
    <w:rsid w:val="00EA49A9"/>
    <w:rsid w:val="00EA4B05"/>
    <w:rsid w:val="00EA4CE8"/>
    <w:rsid w:val="00EA4FF9"/>
    <w:rsid w:val="00EA51E8"/>
    <w:rsid w:val="00EA6608"/>
    <w:rsid w:val="00EA68F8"/>
    <w:rsid w:val="00EA71CC"/>
    <w:rsid w:val="00EA73D9"/>
    <w:rsid w:val="00EA7A24"/>
    <w:rsid w:val="00EB0289"/>
    <w:rsid w:val="00EB0D96"/>
    <w:rsid w:val="00EB1448"/>
    <w:rsid w:val="00EB14CD"/>
    <w:rsid w:val="00EB1564"/>
    <w:rsid w:val="00EB1979"/>
    <w:rsid w:val="00EB23ED"/>
    <w:rsid w:val="00EB2610"/>
    <w:rsid w:val="00EB326F"/>
    <w:rsid w:val="00EB399C"/>
    <w:rsid w:val="00EB3A5E"/>
    <w:rsid w:val="00EB42B1"/>
    <w:rsid w:val="00EB55D7"/>
    <w:rsid w:val="00EB57B6"/>
    <w:rsid w:val="00EB59C9"/>
    <w:rsid w:val="00EB5A2E"/>
    <w:rsid w:val="00EB648B"/>
    <w:rsid w:val="00EB65FB"/>
    <w:rsid w:val="00EB6CDA"/>
    <w:rsid w:val="00EB704D"/>
    <w:rsid w:val="00EB7175"/>
    <w:rsid w:val="00EB72A0"/>
    <w:rsid w:val="00EB777A"/>
    <w:rsid w:val="00EB77EB"/>
    <w:rsid w:val="00EB7A14"/>
    <w:rsid w:val="00EB7B1E"/>
    <w:rsid w:val="00EB7CDA"/>
    <w:rsid w:val="00EB7DFF"/>
    <w:rsid w:val="00EC0075"/>
    <w:rsid w:val="00EC0AC8"/>
    <w:rsid w:val="00EC0EC7"/>
    <w:rsid w:val="00EC15BA"/>
    <w:rsid w:val="00EC1EFB"/>
    <w:rsid w:val="00EC237A"/>
    <w:rsid w:val="00EC3089"/>
    <w:rsid w:val="00EC3AEF"/>
    <w:rsid w:val="00EC3BAE"/>
    <w:rsid w:val="00EC3CD4"/>
    <w:rsid w:val="00EC4143"/>
    <w:rsid w:val="00EC41AD"/>
    <w:rsid w:val="00EC4702"/>
    <w:rsid w:val="00EC475E"/>
    <w:rsid w:val="00EC53B3"/>
    <w:rsid w:val="00EC54B1"/>
    <w:rsid w:val="00EC5D77"/>
    <w:rsid w:val="00EC613D"/>
    <w:rsid w:val="00EC6478"/>
    <w:rsid w:val="00EC6EF8"/>
    <w:rsid w:val="00EC7D24"/>
    <w:rsid w:val="00ED07C3"/>
    <w:rsid w:val="00ED1579"/>
    <w:rsid w:val="00ED1614"/>
    <w:rsid w:val="00ED258A"/>
    <w:rsid w:val="00ED265A"/>
    <w:rsid w:val="00ED2910"/>
    <w:rsid w:val="00ED377D"/>
    <w:rsid w:val="00ED37DA"/>
    <w:rsid w:val="00ED4DA7"/>
    <w:rsid w:val="00ED5180"/>
    <w:rsid w:val="00ED51B1"/>
    <w:rsid w:val="00ED5424"/>
    <w:rsid w:val="00ED6281"/>
    <w:rsid w:val="00ED68C9"/>
    <w:rsid w:val="00ED6DB2"/>
    <w:rsid w:val="00ED7274"/>
    <w:rsid w:val="00ED7498"/>
    <w:rsid w:val="00ED7549"/>
    <w:rsid w:val="00ED7A04"/>
    <w:rsid w:val="00ED7EB7"/>
    <w:rsid w:val="00ED7FFB"/>
    <w:rsid w:val="00EE00DB"/>
    <w:rsid w:val="00EE034C"/>
    <w:rsid w:val="00EE2877"/>
    <w:rsid w:val="00EE329F"/>
    <w:rsid w:val="00EE3384"/>
    <w:rsid w:val="00EE37A4"/>
    <w:rsid w:val="00EE3848"/>
    <w:rsid w:val="00EE3ADE"/>
    <w:rsid w:val="00EE3FC2"/>
    <w:rsid w:val="00EE4799"/>
    <w:rsid w:val="00EE497C"/>
    <w:rsid w:val="00EE4B31"/>
    <w:rsid w:val="00EE55AA"/>
    <w:rsid w:val="00EE5692"/>
    <w:rsid w:val="00EE5778"/>
    <w:rsid w:val="00EE5C9A"/>
    <w:rsid w:val="00EE5F05"/>
    <w:rsid w:val="00EE6237"/>
    <w:rsid w:val="00EE6D2A"/>
    <w:rsid w:val="00EE72EB"/>
    <w:rsid w:val="00EE751F"/>
    <w:rsid w:val="00EE7601"/>
    <w:rsid w:val="00EE7AD4"/>
    <w:rsid w:val="00EE7F36"/>
    <w:rsid w:val="00EF0207"/>
    <w:rsid w:val="00EF0316"/>
    <w:rsid w:val="00EF0984"/>
    <w:rsid w:val="00EF1483"/>
    <w:rsid w:val="00EF187B"/>
    <w:rsid w:val="00EF2614"/>
    <w:rsid w:val="00EF2A49"/>
    <w:rsid w:val="00EF3026"/>
    <w:rsid w:val="00EF34DA"/>
    <w:rsid w:val="00EF3E2B"/>
    <w:rsid w:val="00EF3ED3"/>
    <w:rsid w:val="00EF406B"/>
    <w:rsid w:val="00EF417F"/>
    <w:rsid w:val="00EF49ED"/>
    <w:rsid w:val="00EF4A92"/>
    <w:rsid w:val="00EF521E"/>
    <w:rsid w:val="00EF527A"/>
    <w:rsid w:val="00EF53D7"/>
    <w:rsid w:val="00EF55A0"/>
    <w:rsid w:val="00EF574A"/>
    <w:rsid w:val="00EF5BF6"/>
    <w:rsid w:val="00EF5CB2"/>
    <w:rsid w:val="00EF5D1B"/>
    <w:rsid w:val="00EF5E7F"/>
    <w:rsid w:val="00EF6063"/>
    <w:rsid w:val="00EF620D"/>
    <w:rsid w:val="00EF65EB"/>
    <w:rsid w:val="00EF6983"/>
    <w:rsid w:val="00EF7056"/>
    <w:rsid w:val="00EF7460"/>
    <w:rsid w:val="00F00E7D"/>
    <w:rsid w:val="00F011AB"/>
    <w:rsid w:val="00F01B27"/>
    <w:rsid w:val="00F0291C"/>
    <w:rsid w:val="00F02BAA"/>
    <w:rsid w:val="00F02BFE"/>
    <w:rsid w:val="00F02DDB"/>
    <w:rsid w:val="00F02E49"/>
    <w:rsid w:val="00F03158"/>
    <w:rsid w:val="00F033C2"/>
    <w:rsid w:val="00F034FB"/>
    <w:rsid w:val="00F03955"/>
    <w:rsid w:val="00F03B75"/>
    <w:rsid w:val="00F03D39"/>
    <w:rsid w:val="00F04069"/>
    <w:rsid w:val="00F0485A"/>
    <w:rsid w:val="00F049B8"/>
    <w:rsid w:val="00F04E13"/>
    <w:rsid w:val="00F05170"/>
    <w:rsid w:val="00F05D0A"/>
    <w:rsid w:val="00F05F7D"/>
    <w:rsid w:val="00F06671"/>
    <w:rsid w:val="00F068F8"/>
    <w:rsid w:val="00F074BF"/>
    <w:rsid w:val="00F07CB2"/>
    <w:rsid w:val="00F07D1C"/>
    <w:rsid w:val="00F10134"/>
    <w:rsid w:val="00F10EC2"/>
    <w:rsid w:val="00F118A9"/>
    <w:rsid w:val="00F1272D"/>
    <w:rsid w:val="00F1303B"/>
    <w:rsid w:val="00F1382A"/>
    <w:rsid w:val="00F138D5"/>
    <w:rsid w:val="00F13AA9"/>
    <w:rsid w:val="00F13BF0"/>
    <w:rsid w:val="00F13FD9"/>
    <w:rsid w:val="00F14115"/>
    <w:rsid w:val="00F1413A"/>
    <w:rsid w:val="00F14360"/>
    <w:rsid w:val="00F15986"/>
    <w:rsid w:val="00F15D24"/>
    <w:rsid w:val="00F16112"/>
    <w:rsid w:val="00F16505"/>
    <w:rsid w:val="00F17092"/>
    <w:rsid w:val="00F173A6"/>
    <w:rsid w:val="00F17518"/>
    <w:rsid w:val="00F17FCE"/>
    <w:rsid w:val="00F20088"/>
    <w:rsid w:val="00F200A1"/>
    <w:rsid w:val="00F20218"/>
    <w:rsid w:val="00F20736"/>
    <w:rsid w:val="00F2090E"/>
    <w:rsid w:val="00F2093E"/>
    <w:rsid w:val="00F20978"/>
    <w:rsid w:val="00F20C20"/>
    <w:rsid w:val="00F20C45"/>
    <w:rsid w:val="00F21BCD"/>
    <w:rsid w:val="00F21D3F"/>
    <w:rsid w:val="00F21FAA"/>
    <w:rsid w:val="00F22576"/>
    <w:rsid w:val="00F22E00"/>
    <w:rsid w:val="00F23998"/>
    <w:rsid w:val="00F23AE6"/>
    <w:rsid w:val="00F2435D"/>
    <w:rsid w:val="00F248F0"/>
    <w:rsid w:val="00F24C72"/>
    <w:rsid w:val="00F24E3D"/>
    <w:rsid w:val="00F24FB6"/>
    <w:rsid w:val="00F24FE6"/>
    <w:rsid w:val="00F250D4"/>
    <w:rsid w:val="00F2532D"/>
    <w:rsid w:val="00F256A5"/>
    <w:rsid w:val="00F25AE5"/>
    <w:rsid w:val="00F25B24"/>
    <w:rsid w:val="00F25BAB"/>
    <w:rsid w:val="00F26391"/>
    <w:rsid w:val="00F26513"/>
    <w:rsid w:val="00F26B3C"/>
    <w:rsid w:val="00F270A6"/>
    <w:rsid w:val="00F27CC8"/>
    <w:rsid w:val="00F27D5F"/>
    <w:rsid w:val="00F27F48"/>
    <w:rsid w:val="00F27FA4"/>
    <w:rsid w:val="00F30140"/>
    <w:rsid w:val="00F3018E"/>
    <w:rsid w:val="00F314A2"/>
    <w:rsid w:val="00F317A9"/>
    <w:rsid w:val="00F31B61"/>
    <w:rsid w:val="00F31BF6"/>
    <w:rsid w:val="00F32655"/>
    <w:rsid w:val="00F333F5"/>
    <w:rsid w:val="00F33C8D"/>
    <w:rsid w:val="00F34B59"/>
    <w:rsid w:val="00F35300"/>
    <w:rsid w:val="00F361D4"/>
    <w:rsid w:val="00F370D3"/>
    <w:rsid w:val="00F371F9"/>
    <w:rsid w:val="00F37256"/>
    <w:rsid w:val="00F3776E"/>
    <w:rsid w:val="00F37D37"/>
    <w:rsid w:val="00F40246"/>
    <w:rsid w:val="00F407C5"/>
    <w:rsid w:val="00F414EE"/>
    <w:rsid w:val="00F416B6"/>
    <w:rsid w:val="00F4278F"/>
    <w:rsid w:val="00F42912"/>
    <w:rsid w:val="00F42A6E"/>
    <w:rsid w:val="00F43099"/>
    <w:rsid w:val="00F43476"/>
    <w:rsid w:val="00F4364E"/>
    <w:rsid w:val="00F43757"/>
    <w:rsid w:val="00F43A74"/>
    <w:rsid w:val="00F43FF4"/>
    <w:rsid w:val="00F442B0"/>
    <w:rsid w:val="00F445D0"/>
    <w:rsid w:val="00F448DC"/>
    <w:rsid w:val="00F451B6"/>
    <w:rsid w:val="00F456CF"/>
    <w:rsid w:val="00F45802"/>
    <w:rsid w:val="00F459C6"/>
    <w:rsid w:val="00F46438"/>
    <w:rsid w:val="00F46825"/>
    <w:rsid w:val="00F4732F"/>
    <w:rsid w:val="00F47690"/>
    <w:rsid w:val="00F478F8"/>
    <w:rsid w:val="00F50A9B"/>
    <w:rsid w:val="00F50FCC"/>
    <w:rsid w:val="00F5121B"/>
    <w:rsid w:val="00F51335"/>
    <w:rsid w:val="00F51355"/>
    <w:rsid w:val="00F51FD0"/>
    <w:rsid w:val="00F52888"/>
    <w:rsid w:val="00F540E1"/>
    <w:rsid w:val="00F549B0"/>
    <w:rsid w:val="00F5504B"/>
    <w:rsid w:val="00F550BD"/>
    <w:rsid w:val="00F550BF"/>
    <w:rsid w:val="00F55AC5"/>
    <w:rsid w:val="00F55B56"/>
    <w:rsid w:val="00F55E84"/>
    <w:rsid w:val="00F57514"/>
    <w:rsid w:val="00F57E25"/>
    <w:rsid w:val="00F57F11"/>
    <w:rsid w:val="00F603D4"/>
    <w:rsid w:val="00F6084A"/>
    <w:rsid w:val="00F60917"/>
    <w:rsid w:val="00F60A98"/>
    <w:rsid w:val="00F60CA6"/>
    <w:rsid w:val="00F60F58"/>
    <w:rsid w:val="00F613E2"/>
    <w:rsid w:val="00F617D8"/>
    <w:rsid w:val="00F61CC6"/>
    <w:rsid w:val="00F62042"/>
    <w:rsid w:val="00F627C9"/>
    <w:rsid w:val="00F62FE0"/>
    <w:rsid w:val="00F6404C"/>
    <w:rsid w:val="00F643D4"/>
    <w:rsid w:val="00F64510"/>
    <w:rsid w:val="00F6453E"/>
    <w:rsid w:val="00F6468E"/>
    <w:rsid w:val="00F64806"/>
    <w:rsid w:val="00F64FCB"/>
    <w:rsid w:val="00F65514"/>
    <w:rsid w:val="00F66AC3"/>
    <w:rsid w:val="00F66AC5"/>
    <w:rsid w:val="00F66D72"/>
    <w:rsid w:val="00F66F0A"/>
    <w:rsid w:val="00F66FC1"/>
    <w:rsid w:val="00F67160"/>
    <w:rsid w:val="00F674D9"/>
    <w:rsid w:val="00F67691"/>
    <w:rsid w:val="00F67BE1"/>
    <w:rsid w:val="00F67D70"/>
    <w:rsid w:val="00F67DD1"/>
    <w:rsid w:val="00F704D8"/>
    <w:rsid w:val="00F70C46"/>
    <w:rsid w:val="00F7139B"/>
    <w:rsid w:val="00F71969"/>
    <w:rsid w:val="00F7203E"/>
    <w:rsid w:val="00F721F3"/>
    <w:rsid w:val="00F7286D"/>
    <w:rsid w:val="00F72D34"/>
    <w:rsid w:val="00F73332"/>
    <w:rsid w:val="00F73445"/>
    <w:rsid w:val="00F73D1A"/>
    <w:rsid w:val="00F74578"/>
    <w:rsid w:val="00F7481D"/>
    <w:rsid w:val="00F748E2"/>
    <w:rsid w:val="00F74BC2"/>
    <w:rsid w:val="00F74E3F"/>
    <w:rsid w:val="00F75030"/>
    <w:rsid w:val="00F750A0"/>
    <w:rsid w:val="00F754C9"/>
    <w:rsid w:val="00F7583A"/>
    <w:rsid w:val="00F76578"/>
    <w:rsid w:val="00F7691F"/>
    <w:rsid w:val="00F76AC7"/>
    <w:rsid w:val="00F76E96"/>
    <w:rsid w:val="00F76F97"/>
    <w:rsid w:val="00F76FFF"/>
    <w:rsid w:val="00F77138"/>
    <w:rsid w:val="00F777A7"/>
    <w:rsid w:val="00F8013D"/>
    <w:rsid w:val="00F8067A"/>
    <w:rsid w:val="00F80D75"/>
    <w:rsid w:val="00F81447"/>
    <w:rsid w:val="00F8157A"/>
    <w:rsid w:val="00F81E1F"/>
    <w:rsid w:val="00F81E27"/>
    <w:rsid w:val="00F82243"/>
    <w:rsid w:val="00F8225A"/>
    <w:rsid w:val="00F82371"/>
    <w:rsid w:val="00F8328A"/>
    <w:rsid w:val="00F8408A"/>
    <w:rsid w:val="00F8419C"/>
    <w:rsid w:val="00F844FF"/>
    <w:rsid w:val="00F84985"/>
    <w:rsid w:val="00F84AC9"/>
    <w:rsid w:val="00F85393"/>
    <w:rsid w:val="00F85AB3"/>
    <w:rsid w:val="00F85CAF"/>
    <w:rsid w:val="00F85FD8"/>
    <w:rsid w:val="00F86B17"/>
    <w:rsid w:val="00F86BD8"/>
    <w:rsid w:val="00F86D34"/>
    <w:rsid w:val="00F87747"/>
    <w:rsid w:val="00F90AF0"/>
    <w:rsid w:val="00F90CD8"/>
    <w:rsid w:val="00F90D82"/>
    <w:rsid w:val="00F914FB"/>
    <w:rsid w:val="00F91585"/>
    <w:rsid w:val="00F9205D"/>
    <w:rsid w:val="00F92060"/>
    <w:rsid w:val="00F925C8"/>
    <w:rsid w:val="00F9268A"/>
    <w:rsid w:val="00F92F14"/>
    <w:rsid w:val="00F92F5D"/>
    <w:rsid w:val="00F930E5"/>
    <w:rsid w:val="00F93898"/>
    <w:rsid w:val="00F942F2"/>
    <w:rsid w:val="00F943F0"/>
    <w:rsid w:val="00F95064"/>
    <w:rsid w:val="00F954E2"/>
    <w:rsid w:val="00F956D5"/>
    <w:rsid w:val="00F96068"/>
    <w:rsid w:val="00F962BA"/>
    <w:rsid w:val="00F96E79"/>
    <w:rsid w:val="00F96FA6"/>
    <w:rsid w:val="00F97095"/>
    <w:rsid w:val="00F9785D"/>
    <w:rsid w:val="00F9785F"/>
    <w:rsid w:val="00F97924"/>
    <w:rsid w:val="00F97A9B"/>
    <w:rsid w:val="00F97D9D"/>
    <w:rsid w:val="00F97F5D"/>
    <w:rsid w:val="00FA008C"/>
    <w:rsid w:val="00FA0176"/>
    <w:rsid w:val="00FA01D0"/>
    <w:rsid w:val="00FA0454"/>
    <w:rsid w:val="00FA07BA"/>
    <w:rsid w:val="00FA09B5"/>
    <w:rsid w:val="00FA0B42"/>
    <w:rsid w:val="00FA0FC0"/>
    <w:rsid w:val="00FA1834"/>
    <w:rsid w:val="00FA2657"/>
    <w:rsid w:val="00FA2A77"/>
    <w:rsid w:val="00FA2FA2"/>
    <w:rsid w:val="00FA30B6"/>
    <w:rsid w:val="00FA30FF"/>
    <w:rsid w:val="00FA3AA6"/>
    <w:rsid w:val="00FA3CF9"/>
    <w:rsid w:val="00FA4075"/>
    <w:rsid w:val="00FA451E"/>
    <w:rsid w:val="00FA4A58"/>
    <w:rsid w:val="00FA5B49"/>
    <w:rsid w:val="00FA6624"/>
    <w:rsid w:val="00FA6AC2"/>
    <w:rsid w:val="00FA6CF7"/>
    <w:rsid w:val="00FA6D9D"/>
    <w:rsid w:val="00FA7010"/>
    <w:rsid w:val="00FA7F6B"/>
    <w:rsid w:val="00FB003A"/>
    <w:rsid w:val="00FB060D"/>
    <w:rsid w:val="00FB0A9C"/>
    <w:rsid w:val="00FB135C"/>
    <w:rsid w:val="00FB15D7"/>
    <w:rsid w:val="00FB1AB3"/>
    <w:rsid w:val="00FB1EAC"/>
    <w:rsid w:val="00FB21EA"/>
    <w:rsid w:val="00FB30FE"/>
    <w:rsid w:val="00FB3773"/>
    <w:rsid w:val="00FB3ED9"/>
    <w:rsid w:val="00FB43C6"/>
    <w:rsid w:val="00FB44B5"/>
    <w:rsid w:val="00FB4EA0"/>
    <w:rsid w:val="00FB51E4"/>
    <w:rsid w:val="00FB567D"/>
    <w:rsid w:val="00FB5D41"/>
    <w:rsid w:val="00FB6236"/>
    <w:rsid w:val="00FB6598"/>
    <w:rsid w:val="00FB684C"/>
    <w:rsid w:val="00FB7107"/>
    <w:rsid w:val="00FB77E6"/>
    <w:rsid w:val="00FB7BFB"/>
    <w:rsid w:val="00FB7C3F"/>
    <w:rsid w:val="00FB7F20"/>
    <w:rsid w:val="00FC0728"/>
    <w:rsid w:val="00FC081A"/>
    <w:rsid w:val="00FC0857"/>
    <w:rsid w:val="00FC1093"/>
    <w:rsid w:val="00FC13BD"/>
    <w:rsid w:val="00FC1B9C"/>
    <w:rsid w:val="00FC2AC8"/>
    <w:rsid w:val="00FC2CD6"/>
    <w:rsid w:val="00FC31F6"/>
    <w:rsid w:val="00FC34A0"/>
    <w:rsid w:val="00FC37FB"/>
    <w:rsid w:val="00FC3D55"/>
    <w:rsid w:val="00FC4227"/>
    <w:rsid w:val="00FC43CD"/>
    <w:rsid w:val="00FC4B1B"/>
    <w:rsid w:val="00FC4B98"/>
    <w:rsid w:val="00FC5187"/>
    <w:rsid w:val="00FC546D"/>
    <w:rsid w:val="00FC548C"/>
    <w:rsid w:val="00FC581A"/>
    <w:rsid w:val="00FC58ED"/>
    <w:rsid w:val="00FC5BE0"/>
    <w:rsid w:val="00FC61E0"/>
    <w:rsid w:val="00FC62D5"/>
    <w:rsid w:val="00FC71A6"/>
    <w:rsid w:val="00FC73EA"/>
    <w:rsid w:val="00FC7A86"/>
    <w:rsid w:val="00FC7E5A"/>
    <w:rsid w:val="00FD00CB"/>
    <w:rsid w:val="00FD03EC"/>
    <w:rsid w:val="00FD059F"/>
    <w:rsid w:val="00FD172E"/>
    <w:rsid w:val="00FD205F"/>
    <w:rsid w:val="00FD2068"/>
    <w:rsid w:val="00FD2B63"/>
    <w:rsid w:val="00FD3178"/>
    <w:rsid w:val="00FD3576"/>
    <w:rsid w:val="00FD36B0"/>
    <w:rsid w:val="00FD41E6"/>
    <w:rsid w:val="00FD44B3"/>
    <w:rsid w:val="00FD46D2"/>
    <w:rsid w:val="00FD4DEE"/>
    <w:rsid w:val="00FD5B95"/>
    <w:rsid w:val="00FD5D41"/>
    <w:rsid w:val="00FD6475"/>
    <w:rsid w:val="00FD67D8"/>
    <w:rsid w:val="00FD68CA"/>
    <w:rsid w:val="00FD690D"/>
    <w:rsid w:val="00FD71F3"/>
    <w:rsid w:val="00FD7B66"/>
    <w:rsid w:val="00FD7C14"/>
    <w:rsid w:val="00FE077D"/>
    <w:rsid w:val="00FE0863"/>
    <w:rsid w:val="00FE1655"/>
    <w:rsid w:val="00FE16E4"/>
    <w:rsid w:val="00FE170F"/>
    <w:rsid w:val="00FE19C1"/>
    <w:rsid w:val="00FE1A71"/>
    <w:rsid w:val="00FE1D5D"/>
    <w:rsid w:val="00FE214F"/>
    <w:rsid w:val="00FE25A3"/>
    <w:rsid w:val="00FE2760"/>
    <w:rsid w:val="00FE2A01"/>
    <w:rsid w:val="00FE2AF0"/>
    <w:rsid w:val="00FE2E2A"/>
    <w:rsid w:val="00FE2EBC"/>
    <w:rsid w:val="00FE3E4B"/>
    <w:rsid w:val="00FE43BF"/>
    <w:rsid w:val="00FE5694"/>
    <w:rsid w:val="00FE5CF5"/>
    <w:rsid w:val="00FE5E92"/>
    <w:rsid w:val="00FE6FD7"/>
    <w:rsid w:val="00FE765A"/>
    <w:rsid w:val="00FE7B62"/>
    <w:rsid w:val="00FF1A7B"/>
    <w:rsid w:val="00FF2000"/>
    <w:rsid w:val="00FF2046"/>
    <w:rsid w:val="00FF21DC"/>
    <w:rsid w:val="00FF2243"/>
    <w:rsid w:val="00FF2333"/>
    <w:rsid w:val="00FF2380"/>
    <w:rsid w:val="00FF2AB1"/>
    <w:rsid w:val="00FF3499"/>
    <w:rsid w:val="00FF3F64"/>
    <w:rsid w:val="00FF4186"/>
    <w:rsid w:val="00FF41A5"/>
    <w:rsid w:val="00FF4A83"/>
    <w:rsid w:val="00FF4B41"/>
    <w:rsid w:val="00FF5871"/>
    <w:rsid w:val="00FF5B37"/>
    <w:rsid w:val="00FF5CCE"/>
    <w:rsid w:val="00FF625B"/>
    <w:rsid w:val="00FF679C"/>
    <w:rsid w:val="00FF7633"/>
    <w:rsid w:val="00FF7759"/>
    <w:rsid w:val="00FF77AB"/>
    <w:rsid w:val="00FF7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56197"/>
  <w15:docId w15:val="{4A7B225F-BB64-4DF9-9A4B-BDEA4C14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4640"/>
    <w:pPr>
      <w:widowControl w:val="0"/>
      <w:suppressAutoHyphens/>
      <w:spacing w:after="0" w:line="240" w:lineRule="auto"/>
    </w:pPr>
    <w:rPr>
      <w:rFonts w:ascii="Times New Roman" w:eastAsia="SimSun" w:hAnsi="Times New Roman" w:cs="Lucida Sans"/>
      <w:kern w:val="1"/>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24640"/>
    <w:rPr>
      <w:b/>
      <w:bCs/>
    </w:rPr>
  </w:style>
  <w:style w:type="paragraph" w:styleId="a4">
    <w:name w:val="Body Text"/>
    <w:basedOn w:val="a"/>
    <w:link w:val="a5"/>
    <w:rsid w:val="00224640"/>
    <w:pPr>
      <w:spacing w:after="120"/>
    </w:pPr>
  </w:style>
  <w:style w:type="character" w:customStyle="1" w:styleId="a5">
    <w:name w:val="Основной текст Знак"/>
    <w:basedOn w:val="a0"/>
    <w:link w:val="a4"/>
    <w:rsid w:val="00224640"/>
    <w:rPr>
      <w:rFonts w:ascii="Times New Roman" w:eastAsia="SimSun" w:hAnsi="Times New Roman" w:cs="Lucida Sans"/>
      <w:kern w:val="1"/>
      <w:sz w:val="24"/>
      <w:szCs w:val="24"/>
      <w:lang w:eastAsia="hi-IN" w:bidi="hi-IN"/>
    </w:rPr>
  </w:style>
  <w:style w:type="paragraph" w:customStyle="1" w:styleId="a6">
    <w:name w:val="Содержимое таблицы"/>
    <w:basedOn w:val="a"/>
    <w:rsid w:val="00224640"/>
    <w:pPr>
      <w:suppressLineNumbers/>
    </w:pPr>
  </w:style>
  <w:style w:type="character" w:customStyle="1" w:styleId="1">
    <w:name w:val="Основной шрифт абзаца1"/>
    <w:rsid w:val="00224640"/>
  </w:style>
  <w:style w:type="paragraph" w:styleId="a7">
    <w:name w:val="List Paragraph"/>
    <w:basedOn w:val="a"/>
    <w:qFormat/>
    <w:rsid w:val="00224640"/>
  </w:style>
  <w:style w:type="character" w:customStyle="1" w:styleId="apple-converted-space">
    <w:name w:val="apple-converted-space"/>
    <w:basedOn w:val="a0"/>
    <w:rsid w:val="0085518E"/>
  </w:style>
  <w:style w:type="paragraph" w:styleId="a8">
    <w:name w:val="Balloon Text"/>
    <w:basedOn w:val="a"/>
    <w:link w:val="a9"/>
    <w:uiPriority w:val="99"/>
    <w:semiHidden/>
    <w:unhideWhenUsed/>
    <w:rsid w:val="00497A9C"/>
    <w:rPr>
      <w:rFonts w:ascii="Tahoma" w:hAnsi="Tahoma" w:cs="Mangal"/>
      <w:sz w:val="16"/>
      <w:szCs w:val="14"/>
    </w:rPr>
  </w:style>
  <w:style w:type="character" w:customStyle="1" w:styleId="a9">
    <w:name w:val="Текст выноски Знак"/>
    <w:basedOn w:val="a0"/>
    <w:link w:val="a8"/>
    <w:uiPriority w:val="99"/>
    <w:semiHidden/>
    <w:rsid w:val="00497A9C"/>
    <w:rPr>
      <w:rFonts w:ascii="Tahoma" w:eastAsia="SimSun" w:hAnsi="Tahoma" w:cs="Mangal"/>
      <w:kern w:val="1"/>
      <w:sz w:val="16"/>
      <w:szCs w:val="14"/>
      <w:lang w:eastAsia="hi-IN" w:bidi="hi-IN"/>
    </w:rPr>
  </w:style>
  <w:style w:type="paragraph" w:styleId="aa">
    <w:name w:val="No Spacing"/>
    <w:qFormat/>
    <w:rsid w:val="007E200C"/>
    <w:pPr>
      <w:widowControl w:val="0"/>
      <w:suppressAutoHyphens/>
      <w:spacing w:after="0" w:line="240" w:lineRule="auto"/>
    </w:pPr>
    <w:rPr>
      <w:rFonts w:ascii="Times New Roman" w:eastAsia="SimSun" w:hAnsi="Times New Roman" w:cs="Lucida Sans"/>
      <w:kern w:val="1"/>
      <w:sz w:val="24"/>
      <w:szCs w:val="24"/>
      <w:lang w:eastAsia="hi-IN" w:bidi="hi-IN"/>
    </w:rPr>
  </w:style>
  <w:style w:type="paragraph" w:styleId="ab">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EB0D96"/>
    <w:pPr>
      <w:widowControl/>
      <w:suppressAutoHyphens w:val="0"/>
      <w:spacing w:before="100" w:beforeAutospacing="1" w:after="119"/>
    </w:pPr>
    <w:rPr>
      <w:rFonts w:ascii="Times" w:eastAsia="Times New Roman" w:hAnsi="Times" w:cs="Times New Roman"/>
      <w:kern w:val="0"/>
      <w:sz w:val="20"/>
      <w:szCs w:val="20"/>
      <w:lang w:eastAsia="ru-RU" w:bidi="ar-SA"/>
    </w:rPr>
  </w:style>
  <w:style w:type="paragraph" w:customStyle="1" w:styleId="Standard">
    <w:name w:val="Standard"/>
    <w:rsid w:val="00EB0D96"/>
    <w:pPr>
      <w:suppressAutoHyphens/>
      <w:autoSpaceDN w:val="0"/>
      <w:textAlignment w:val="baseline"/>
    </w:pPr>
    <w:rPr>
      <w:rFonts w:ascii="Calibri" w:eastAsia="Arial Unicode MS" w:hAnsi="Calibri"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7590566">
      <w:bodyDiv w:val="1"/>
      <w:marLeft w:val="0"/>
      <w:marRight w:val="0"/>
      <w:marTop w:val="0"/>
      <w:marBottom w:val="0"/>
      <w:divBdr>
        <w:top w:val="none" w:sz="0" w:space="0" w:color="auto"/>
        <w:left w:val="none" w:sz="0" w:space="0" w:color="auto"/>
        <w:bottom w:val="none" w:sz="0" w:space="0" w:color="auto"/>
        <w:right w:val="none" w:sz="0" w:space="0" w:color="auto"/>
      </w:divBdr>
    </w:div>
    <w:div w:id="1098987262">
      <w:bodyDiv w:val="1"/>
      <w:marLeft w:val="0"/>
      <w:marRight w:val="0"/>
      <w:marTop w:val="0"/>
      <w:marBottom w:val="0"/>
      <w:divBdr>
        <w:top w:val="none" w:sz="0" w:space="0" w:color="auto"/>
        <w:left w:val="none" w:sz="0" w:space="0" w:color="auto"/>
        <w:bottom w:val="none" w:sz="0" w:space="0" w:color="auto"/>
        <w:right w:val="none" w:sz="0" w:space="0" w:color="auto"/>
      </w:divBdr>
    </w:div>
    <w:div w:id="207743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387</TotalTime>
  <Pages>13</Pages>
  <Words>3690</Words>
  <Characters>21039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24680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User</cp:lastModifiedBy>
  <cp:revision>45</cp:revision>
  <cp:lastPrinted>2021-09-18T08:44:00Z</cp:lastPrinted>
  <dcterms:created xsi:type="dcterms:W3CDTF">2020-10-01T13:05:00Z</dcterms:created>
  <dcterms:modified xsi:type="dcterms:W3CDTF">2022-10-25T05:58:00Z</dcterms:modified>
</cp:coreProperties>
</file>